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B7886" w14:textId="61C71784" w:rsidR="00131729" w:rsidRPr="00B04855" w:rsidRDefault="00131729" w:rsidP="00321F89">
      <w:pPr>
        <w:pStyle w:val="Slog3"/>
        <w:rPr>
          <w:rStyle w:val="Neenpoudarek"/>
          <w:rFonts w:ascii="Arial" w:hAnsi="Arial" w:cs="Arial"/>
          <w:bCs/>
          <w:i/>
          <w:iCs/>
          <w:color w:val="auto"/>
          <w:sz w:val="22"/>
          <w:szCs w:val="22"/>
        </w:rPr>
      </w:pPr>
      <w:bookmarkStart w:id="0" w:name="_Toc460511640"/>
      <w:r w:rsidRPr="00B04855">
        <w:rPr>
          <w:rStyle w:val="Neenpoudarek"/>
          <w:rFonts w:ascii="Arial" w:hAnsi="Arial" w:cs="Arial"/>
          <w:bCs/>
          <w:i/>
          <w:iCs/>
          <w:color w:val="auto"/>
          <w:sz w:val="22"/>
          <w:szCs w:val="22"/>
        </w:rPr>
        <w:t>PRILOGA št. 1</w:t>
      </w:r>
      <w:bookmarkEnd w:id="0"/>
    </w:p>
    <w:p w14:paraId="657B9713" w14:textId="77777777" w:rsidR="00131729" w:rsidRPr="00B04855" w:rsidRDefault="00131729" w:rsidP="0033301E">
      <w:pPr>
        <w:pStyle w:val="Intenzivencitat"/>
      </w:pPr>
      <w:bookmarkStart w:id="1" w:name="_Toc460511641"/>
      <w:r w:rsidRPr="00B04855">
        <w:t>OBRAZEC PONUDBE</w:t>
      </w:r>
      <w:bookmarkEnd w:id="1"/>
    </w:p>
    <w:p w14:paraId="515FB168" w14:textId="01632B1A"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Na osnovi javnega razpisa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 xml:space="preserve">«, objavljenega na portalu javnih naročil dne </w:t>
      </w:r>
      <w:r w:rsidR="005F3491" w:rsidRPr="00B04855">
        <w:rPr>
          <w:rFonts w:ascii="Arial" w:hAnsi="Arial" w:cs="Arial"/>
          <w:color w:val="auto"/>
          <w:kern w:val="3"/>
          <w:lang w:eastAsia="zh-CN"/>
        </w:rPr>
        <w:t>_______________</w:t>
      </w:r>
      <w:r w:rsidRPr="00B04855">
        <w:rPr>
          <w:rFonts w:ascii="Arial" w:hAnsi="Arial" w:cs="Arial"/>
          <w:color w:val="auto"/>
          <w:kern w:val="3"/>
          <w:lang w:eastAsia="zh-CN"/>
        </w:rPr>
        <w:t xml:space="preserve">pod številko objave </w:t>
      </w:r>
      <w:r w:rsidR="00F27239" w:rsidRPr="00B04855">
        <w:rPr>
          <w:rFonts w:ascii="Arial" w:hAnsi="Arial" w:cs="Arial"/>
          <w:color w:val="auto"/>
          <w:kern w:val="3"/>
          <w:lang w:eastAsia="zh-CN"/>
        </w:rPr>
        <w:t>____________in v Uradnem listu EU pod št. objave ________________ z dne _________</w:t>
      </w:r>
      <w:r w:rsidRPr="00B04855">
        <w:rPr>
          <w:rFonts w:ascii="Arial" w:hAnsi="Arial" w:cs="Arial"/>
          <w:color w:val="auto"/>
          <w:kern w:val="3"/>
          <w:lang w:eastAsia="zh-CN"/>
        </w:rPr>
        <w:t>, dajemo ponudbo, kot sledi:</w:t>
      </w:r>
    </w:p>
    <w:p w14:paraId="5F25C622"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B04855" w14:paraId="3B2EEC75"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2F0102" w14:textId="77777777" w:rsidR="00131729" w:rsidRPr="00B04855" w:rsidRDefault="00131729" w:rsidP="006A1551">
            <w:pPr>
              <w:suppressAutoHyphens/>
              <w:autoSpaceDN w:val="0"/>
              <w:snapToGrid w:val="0"/>
              <w:spacing w:after="0"/>
              <w:ind w:right="6"/>
              <w:jc w:val="right"/>
              <w:textAlignment w:val="baseline"/>
              <w:rPr>
                <w:rFonts w:ascii="Arial" w:hAnsi="Arial" w:cs="Arial"/>
                <w:color w:val="auto"/>
                <w:kern w:val="3"/>
                <w:lang w:eastAsia="zh-CN"/>
              </w:rPr>
            </w:pPr>
            <w:r w:rsidRPr="00B04855">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690D3"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4FF06147"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21D72" w14:textId="77777777" w:rsidR="00131729" w:rsidRPr="00B04855" w:rsidRDefault="00131729" w:rsidP="006A1551">
            <w:pPr>
              <w:suppressAutoHyphens/>
              <w:autoSpaceDN w:val="0"/>
              <w:snapToGrid w:val="0"/>
              <w:spacing w:after="0"/>
              <w:ind w:right="6"/>
              <w:jc w:val="right"/>
              <w:textAlignment w:val="baseline"/>
              <w:rPr>
                <w:rFonts w:ascii="Arial" w:hAnsi="Arial" w:cs="Arial"/>
                <w:color w:val="auto"/>
                <w:kern w:val="3"/>
                <w:lang w:eastAsia="zh-CN"/>
              </w:rPr>
            </w:pPr>
            <w:r w:rsidRPr="00B04855">
              <w:rPr>
                <w:rFonts w:ascii="Arial" w:hAnsi="Arial" w:cs="Arial"/>
                <w:color w:val="auto"/>
                <w:kern w:val="3"/>
                <w:lang w:eastAsia="zh-CN"/>
              </w:rPr>
              <w:t>Datum:</w:t>
            </w:r>
            <w:r w:rsidRPr="00B04855">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06932"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bl>
    <w:p w14:paraId="53D0D0E3"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0CEA641E"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170F8999" w14:textId="77777777" w:rsidR="00131729" w:rsidRPr="00B04855" w:rsidRDefault="00131729" w:rsidP="006A1551">
      <w:pPr>
        <w:tabs>
          <w:tab w:val="right" w:pos="2556"/>
          <w:tab w:val="right" w:pos="9017"/>
        </w:tabs>
        <w:spacing w:after="0"/>
        <w:ind w:right="6"/>
        <w:jc w:val="both"/>
        <w:rPr>
          <w:rFonts w:ascii="Arial" w:hAnsi="Arial" w:cs="Arial"/>
          <w:b/>
          <w:bCs/>
          <w:i/>
          <w:iCs/>
          <w:color w:val="auto"/>
        </w:rPr>
      </w:pPr>
      <w:r w:rsidRPr="00B04855">
        <w:rPr>
          <w:rFonts w:ascii="Arial" w:hAnsi="Arial" w:cs="Arial"/>
          <w:b/>
          <w:bCs/>
          <w:color w:val="auto"/>
        </w:rPr>
        <w:t xml:space="preserve">PONUDBO ODDAJAMO </w:t>
      </w:r>
      <w:r w:rsidRPr="00B04855">
        <w:rPr>
          <w:rFonts w:ascii="Arial" w:hAnsi="Arial" w:cs="Arial"/>
          <w:b/>
          <w:bCs/>
          <w:i/>
          <w:iCs/>
          <w:color w:val="auto"/>
        </w:rPr>
        <w:t>(ponudnik ustrezno obkroži):</w:t>
      </w:r>
    </w:p>
    <w:p w14:paraId="4A1E7CFC" w14:textId="77777777" w:rsidR="00E018D9" w:rsidRPr="00B04855" w:rsidRDefault="00E018D9" w:rsidP="006A1551">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B04855" w14:paraId="7BD718DA" w14:textId="77777777">
        <w:tc>
          <w:tcPr>
            <w:tcW w:w="3020" w:type="dxa"/>
          </w:tcPr>
          <w:p w14:paraId="0EADB78D"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Samostojno</w:t>
            </w:r>
          </w:p>
        </w:tc>
        <w:tc>
          <w:tcPr>
            <w:tcW w:w="3020" w:type="dxa"/>
          </w:tcPr>
          <w:p w14:paraId="39675432"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v skupnem nastopu*</w:t>
            </w:r>
          </w:p>
        </w:tc>
        <w:tc>
          <w:tcPr>
            <w:tcW w:w="3020" w:type="dxa"/>
          </w:tcPr>
          <w:p w14:paraId="4C15CFF0"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s podizvajalci*</w:t>
            </w:r>
          </w:p>
        </w:tc>
      </w:tr>
    </w:tbl>
    <w:p w14:paraId="05E16E44" w14:textId="77777777" w:rsidR="00131729" w:rsidRPr="00B04855" w:rsidRDefault="00131729" w:rsidP="006A1551">
      <w:pPr>
        <w:tabs>
          <w:tab w:val="right" w:pos="2556"/>
          <w:tab w:val="right" w:pos="9017"/>
        </w:tabs>
        <w:spacing w:after="0"/>
        <w:ind w:right="6"/>
        <w:jc w:val="both"/>
        <w:rPr>
          <w:rFonts w:ascii="Arial" w:hAnsi="Arial" w:cs="Arial"/>
          <w:b/>
          <w:bCs/>
          <w:color w:val="auto"/>
        </w:rPr>
      </w:pPr>
    </w:p>
    <w:p w14:paraId="344FDEFA" w14:textId="77777777" w:rsidR="00131729" w:rsidRPr="00B04855" w:rsidRDefault="00131729" w:rsidP="006A1551">
      <w:pPr>
        <w:tabs>
          <w:tab w:val="right" w:pos="2556"/>
          <w:tab w:val="right" w:pos="9017"/>
        </w:tabs>
        <w:spacing w:after="0"/>
        <w:ind w:right="6"/>
        <w:jc w:val="both"/>
        <w:rPr>
          <w:rFonts w:ascii="Arial" w:hAnsi="Arial" w:cs="Arial"/>
          <w:i/>
          <w:iCs/>
          <w:color w:val="auto"/>
        </w:rPr>
      </w:pPr>
      <w:r w:rsidRPr="00B04855">
        <w:rPr>
          <w:rFonts w:ascii="Arial" w:hAnsi="Arial" w:cs="Arial"/>
          <w:i/>
          <w:iCs/>
          <w:color w:val="auto"/>
        </w:rPr>
        <w:t>*V primeru, da ponudnik ponudbo oddaja v skupnem nastopu ali s podizvajalci, ponudnik</w:t>
      </w:r>
      <w:r w:rsidR="00F10A8A" w:rsidRPr="00B04855">
        <w:rPr>
          <w:rFonts w:ascii="Arial" w:hAnsi="Arial" w:cs="Arial"/>
          <w:i/>
          <w:iCs/>
          <w:color w:val="auto"/>
        </w:rPr>
        <w:t xml:space="preserve"> (poleg zase)tudi </w:t>
      </w:r>
      <w:r w:rsidRPr="00B04855">
        <w:rPr>
          <w:rFonts w:ascii="Arial" w:hAnsi="Arial" w:cs="Arial"/>
          <w:i/>
          <w:iCs/>
          <w:color w:val="auto"/>
        </w:rPr>
        <w:t>za vsakega partnerja ali podizvajalca predloži izpolnjen obrazec Podatki o ponudniku in drugih gospodarskih subjektih na prilogi št. 2.</w:t>
      </w:r>
    </w:p>
    <w:p w14:paraId="7729E01A" w14:textId="77777777" w:rsidR="00500297" w:rsidRPr="00B04855" w:rsidRDefault="00500297" w:rsidP="006A1551">
      <w:pPr>
        <w:tabs>
          <w:tab w:val="right" w:pos="2556"/>
          <w:tab w:val="right" w:pos="9017"/>
        </w:tabs>
        <w:spacing w:after="0"/>
        <w:ind w:right="6"/>
        <w:jc w:val="both"/>
        <w:rPr>
          <w:rFonts w:ascii="Arial" w:hAnsi="Arial" w:cs="Arial"/>
          <w:i/>
          <w:iCs/>
          <w:color w:val="auto"/>
        </w:rPr>
      </w:pPr>
    </w:p>
    <w:p w14:paraId="1C8749FF" w14:textId="77777777" w:rsidR="00131729" w:rsidRPr="00B04855" w:rsidRDefault="00131729" w:rsidP="006A1551">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B04855">
        <w:rPr>
          <w:rFonts w:ascii="Arial" w:hAnsi="Arial" w:cs="Arial"/>
          <w:b/>
          <w:bCs/>
          <w:color w:val="auto"/>
          <w:kern w:val="3"/>
          <w:lang w:eastAsia="zh-CN"/>
        </w:rPr>
        <w:t>PONUDNIK</w:t>
      </w:r>
      <w:r w:rsidRPr="00B04855">
        <w:rPr>
          <w:rStyle w:val="Sprotnaopomba-sklic"/>
          <w:rFonts w:ascii="Arial" w:hAnsi="Arial" w:cs="Arial"/>
          <w:b/>
          <w:bCs/>
          <w:color w:val="auto"/>
          <w:kern w:val="3"/>
          <w:lang w:eastAsia="zh-CN"/>
        </w:rPr>
        <w:footnoteReference w:id="1"/>
      </w:r>
      <w:r w:rsidRPr="00B04855">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B04855" w14:paraId="709DDD7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2E7B8E"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6A7BD"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7FFD412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4710D3"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D57C8"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66E4DE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B8BF5F"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26978"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B04855" w14:paraId="18CA3CF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4395B7"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r w:rsidRPr="00B04855">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37F5F" w14:textId="77777777" w:rsidR="00131729" w:rsidRPr="00B04855" w:rsidRDefault="00131729" w:rsidP="006A1551">
            <w:pPr>
              <w:suppressAutoHyphens/>
              <w:autoSpaceDN w:val="0"/>
              <w:snapToGrid w:val="0"/>
              <w:spacing w:after="0"/>
              <w:ind w:right="6"/>
              <w:textAlignment w:val="baseline"/>
              <w:rPr>
                <w:rFonts w:ascii="Arial" w:hAnsi="Arial" w:cs="Arial"/>
                <w:color w:val="auto"/>
                <w:kern w:val="3"/>
                <w:lang w:eastAsia="zh-CN"/>
              </w:rPr>
            </w:pPr>
          </w:p>
        </w:tc>
      </w:tr>
    </w:tbl>
    <w:p w14:paraId="62813EEF" w14:textId="77777777" w:rsidR="003B6235" w:rsidRPr="00B04855" w:rsidRDefault="003B6235" w:rsidP="006A1551">
      <w:pPr>
        <w:widowControl w:val="0"/>
        <w:tabs>
          <w:tab w:val="right" w:pos="2556"/>
          <w:tab w:val="right" w:pos="5609"/>
        </w:tabs>
        <w:suppressAutoHyphens/>
        <w:autoSpaceDN w:val="0"/>
        <w:spacing w:after="0"/>
        <w:textAlignment w:val="baseline"/>
        <w:rPr>
          <w:rFonts w:ascii="Arial" w:hAnsi="Arial" w:cs="Arial"/>
          <w:b/>
          <w:color w:val="auto"/>
        </w:rPr>
      </w:pPr>
    </w:p>
    <w:p w14:paraId="70378B83" w14:textId="10881BB5" w:rsidR="00C83E2A" w:rsidRPr="00B04855"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r w:rsidRPr="00B04855">
        <w:rPr>
          <w:rFonts w:ascii="Arial" w:hAnsi="Arial" w:cs="Arial"/>
          <w:b/>
          <w:kern w:val="3"/>
          <w:lang w:eastAsia="zh-CN"/>
        </w:rPr>
        <w:t xml:space="preserve">PONUDBENA VREDNOST </w:t>
      </w:r>
    </w:p>
    <w:p w14:paraId="39E81493" w14:textId="77777777" w:rsidR="003B6235" w:rsidRPr="00B04855" w:rsidRDefault="003B6235" w:rsidP="006A1551">
      <w:pPr>
        <w:widowControl w:val="0"/>
        <w:tabs>
          <w:tab w:val="right" w:pos="2556"/>
          <w:tab w:val="right" w:pos="5609"/>
        </w:tabs>
        <w:suppressAutoHyphens/>
        <w:autoSpaceDN w:val="0"/>
        <w:spacing w:after="0"/>
        <w:textAlignment w:val="baseline"/>
        <w:rPr>
          <w:rFonts w:ascii="Arial" w:hAnsi="Arial" w:cs="Arial"/>
          <w:b/>
          <w:kern w:val="3"/>
          <w:lang w:eastAsia="zh-CN"/>
        </w:rPr>
      </w:pPr>
    </w:p>
    <w:p w14:paraId="135834A3" w14:textId="77777777" w:rsidR="003B6235" w:rsidRPr="00B04855" w:rsidRDefault="003B6235" w:rsidP="006A1551">
      <w:pPr>
        <w:tabs>
          <w:tab w:val="right" w:pos="2556"/>
          <w:tab w:val="right" w:pos="5609"/>
        </w:tabs>
        <w:spacing w:after="0"/>
        <w:rPr>
          <w:rFonts w:ascii="Arial" w:hAnsi="Arial" w:cs="Arial"/>
          <w:b/>
          <w:color w:val="auto"/>
        </w:rPr>
      </w:pPr>
      <w:r w:rsidRPr="00B04855">
        <w:rPr>
          <w:rFonts w:ascii="Arial" w:hAnsi="Arial" w:cs="Arial"/>
          <w:b/>
          <w:color w:val="auto"/>
        </w:rPr>
        <w:t>Ponudnik vpiše ponudbeno ceno za sklop, za katerega oddaja ponudbo.</w:t>
      </w:r>
    </w:p>
    <w:p w14:paraId="5F6DC0BE" w14:textId="77777777" w:rsidR="00C83E2A" w:rsidRPr="00B04855"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p>
    <w:p w14:paraId="3B09B0D6" w14:textId="338438A0" w:rsidR="00183E15" w:rsidRPr="00B04855"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r w:rsidRPr="00B04855">
        <w:rPr>
          <w:rFonts w:ascii="Arial" w:hAnsi="Arial" w:cs="Arial"/>
          <w:b/>
          <w:kern w:val="3"/>
          <w:lang w:eastAsia="zh-CN"/>
        </w:rPr>
        <w:t>SKLOP 1</w:t>
      </w:r>
    </w:p>
    <w:tbl>
      <w:tblPr>
        <w:tblStyle w:val="Tabelamrea"/>
        <w:tblW w:w="0" w:type="auto"/>
        <w:tblLook w:val="04A0" w:firstRow="1" w:lastRow="0" w:firstColumn="1" w:lastColumn="0" w:noHBand="0" w:noVBand="1"/>
      </w:tblPr>
      <w:tblGrid>
        <w:gridCol w:w="4530"/>
        <w:gridCol w:w="4530"/>
      </w:tblGrid>
      <w:tr w:rsidR="00C83E2A" w:rsidRPr="00B04855" w14:paraId="115E13CA" w14:textId="77777777" w:rsidTr="00C83E2A">
        <w:tc>
          <w:tcPr>
            <w:tcW w:w="4530" w:type="dxa"/>
          </w:tcPr>
          <w:p w14:paraId="0EDBBDE8" w14:textId="545F3D4A"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brez DDV):</w:t>
            </w:r>
          </w:p>
          <w:p w14:paraId="79343E0A" w14:textId="682779CA" w:rsidR="00C83E2A" w:rsidRPr="00B04855" w:rsidRDefault="00C83E2A" w:rsidP="006A1551">
            <w:pPr>
              <w:tabs>
                <w:tab w:val="right" w:pos="2556"/>
                <w:tab w:val="right" w:pos="5609"/>
              </w:tabs>
              <w:spacing w:after="0"/>
              <w:rPr>
                <w:rFonts w:ascii="Arial" w:hAnsi="Arial" w:cs="Arial"/>
                <w:b/>
                <w:color w:val="auto"/>
              </w:rPr>
            </w:pPr>
          </w:p>
        </w:tc>
        <w:tc>
          <w:tcPr>
            <w:tcW w:w="4530" w:type="dxa"/>
          </w:tcPr>
          <w:p w14:paraId="643CF3B3"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787FE550" w14:textId="77777777" w:rsidTr="00C83E2A">
        <w:tc>
          <w:tcPr>
            <w:tcW w:w="4530" w:type="dxa"/>
          </w:tcPr>
          <w:p w14:paraId="4D782947" w14:textId="64BF1C6B" w:rsidR="00C83E2A" w:rsidRPr="00B04855" w:rsidRDefault="00C83E2A" w:rsidP="006A1551">
            <w:pPr>
              <w:tabs>
                <w:tab w:val="right" w:pos="2556"/>
                <w:tab w:val="right" w:pos="5609"/>
              </w:tabs>
              <w:spacing w:after="0"/>
              <w:rPr>
                <w:rFonts w:ascii="Arial" w:hAnsi="Arial" w:cs="Arial"/>
                <w:color w:val="auto"/>
              </w:rPr>
            </w:pPr>
            <w:r w:rsidRPr="00B04855">
              <w:rPr>
                <w:rFonts w:ascii="Arial" w:hAnsi="Arial" w:cs="Arial"/>
                <w:color w:val="auto"/>
              </w:rPr>
              <w:t>22% DDV:</w:t>
            </w:r>
          </w:p>
          <w:p w14:paraId="6129E63A" w14:textId="77777777" w:rsidR="00C83E2A" w:rsidRPr="00B04855" w:rsidRDefault="00C83E2A" w:rsidP="006A1551">
            <w:pPr>
              <w:tabs>
                <w:tab w:val="right" w:pos="2556"/>
                <w:tab w:val="right" w:pos="5609"/>
              </w:tabs>
              <w:spacing w:after="0"/>
              <w:rPr>
                <w:rFonts w:ascii="Arial" w:hAnsi="Arial" w:cs="Arial"/>
                <w:color w:val="auto"/>
              </w:rPr>
            </w:pPr>
          </w:p>
        </w:tc>
        <w:tc>
          <w:tcPr>
            <w:tcW w:w="4530" w:type="dxa"/>
          </w:tcPr>
          <w:p w14:paraId="1F72219A"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1F04DA99" w14:textId="77777777" w:rsidTr="00C83E2A">
        <w:tc>
          <w:tcPr>
            <w:tcW w:w="4530" w:type="dxa"/>
          </w:tcPr>
          <w:p w14:paraId="5D8D1C21" w14:textId="12B21B3A"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z DDV):</w:t>
            </w:r>
          </w:p>
        </w:tc>
        <w:tc>
          <w:tcPr>
            <w:tcW w:w="4530" w:type="dxa"/>
          </w:tcPr>
          <w:p w14:paraId="097D17C0" w14:textId="77777777" w:rsidR="00C83E2A" w:rsidRPr="00B04855" w:rsidRDefault="00C83E2A" w:rsidP="006A1551">
            <w:pPr>
              <w:tabs>
                <w:tab w:val="right" w:pos="2556"/>
                <w:tab w:val="right" w:pos="5609"/>
              </w:tabs>
              <w:spacing w:after="0"/>
              <w:rPr>
                <w:rFonts w:ascii="Arial" w:hAnsi="Arial" w:cs="Arial"/>
                <w:b/>
                <w:color w:val="auto"/>
              </w:rPr>
            </w:pPr>
          </w:p>
        </w:tc>
      </w:tr>
    </w:tbl>
    <w:p w14:paraId="0EAB96D7" w14:textId="77777777" w:rsidR="00183E15" w:rsidRDefault="00183E15" w:rsidP="006A1551">
      <w:pPr>
        <w:tabs>
          <w:tab w:val="right" w:pos="2556"/>
          <w:tab w:val="right" w:pos="5609"/>
        </w:tabs>
        <w:spacing w:after="0"/>
        <w:rPr>
          <w:rFonts w:ascii="Arial" w:hAnsi="Arial" w:cs="Arial"/>
          <w:b/>
          <w:color w:val="auto"/>
        </w:rPr>
      </w:pPr>
    </w:p>
    <w:p w14:paraId="428F782E" w14:textId="77777777" w:rsidR="00B04676" w:rsidRDefault="00B04676" w:rsidP="006A1551">
      <w:pPr>
        <w:tabs>
          <w:tab w:val="right" w:pos="2556"/>
          <w:tab w:val="right" w:pos="5609"/>
        </w:tabs>
        <w:spacing w:after="0"/>
        <w:rPr>
          <w:rFonts w:ascii="Arial" w:hAnsi="Arial" w:cs="Arial"/>
          <w:b/>
          <w:color w:val="auto"/>
        </w:rPr>
      </w:pPr>
    </w:p>
    <w:p w14:paraId="54FC10FF" w14:textId="77777777" w:rsidR="00B04676" w:rsidRDefault="00B04676" w:rsidP="006A1551">
      <w:pPr>
        <w:tabs>
          <w:tab w:val="right" w:pos="2556"/>
          <w:tab w:val="right" w:pos="5609"/>
        </w:tabs>
        <w:spacing w:after="0"/>
        <w:rPr>
          <w:rFonts w:ascii="Arial" w:hAnsi="Arial" w:cs="Arial"/>
          <w:b/>
          <w:color w:val="auto"/>
        </w:rPr>
      </w:pPr>
    </w:p>
    <w:p w14:paraId="6524F3F5" w14:textId="77777777" w:rsidR="00B04676" w:rsidRDefault="00B04676" w:rsidP="006A1551">
      <w:pPr>
        <w:tabs>
          <w:tab w:val="right" w:pos="2556"/>
          <w:tab w:val="right" w:pos="5609"/>
        </w:tabs>
        <w:spacing w:after="0"/>
        <w:rPr>
          <w:rFonts w:ascii="Arial" w:hAnsi="Arial" w:cs="Arial"/>
          <w:b/>
          <w:color w:val="auto"/>
        </w:rPr>
      </w:pPr>
    </w:p>
    <w:p w14:paraId="55AFD85E" w14:textId="77777777" w:rsidR="00B04676" w:rsidRDefault="00B04676" w:rsidP="006A1551">
      <w:pPr>
        <w:tabs>
          <w:tab w:val="right" w:pos="2556"/>
          <w:tab w:val="right" w:pos="5609"/>
        </w:tabs>
        <w:spacing w:after="0"/>
        <w:rPr>
          <w:rFonts w:ascii="Arial" w:hAnsi="Arial" w:cs="Arial"/>
          <w:b/>
          <w:color w:val="auto"/>
        </w:rPr>
      </w:pPr>
    </w:p>
    <w:p w14:paraId="560C6A3C" w14:textId="77777777" w:rsidR="00B04676" w:rsidRDefault="00B04676" w:rsidP="006A1551">
      <w:pPr>
        <w:tabs>
          <w:tab w:val="right" w:pos="2556"/>
          <w:tab w:val="right" w:pos="5609"/>
        </w:tabs>
        <w:spacing w:after="0"/>
        <w:rPr>
          <w:rFonts w:ascii="Arial" w:hAnsi="Arial" w:cs="Arial"/>
          <w:b/>
          <w:color w:val="auto"/>
        </w:rPr>
      </w:pPr>
    </w:p>
    <w:p w14:paraId="355462B4" w14:textId="77777777" w:rsidR="00B04676" w:rsidRPr="00B04855" w:rsidRDefault="00B04676" w:rsidP="006A1551">
      <w:pPr>
        <w:tabs>
          <w:tab w:val="right" w:pos="2556"/>
          <w:tab w:val="right" w:pos="5609"/>
        </w:tabs>
        <w:spacing w:after="0"/>
        <w:rPr>
          <w:rFonts w:ascii="Arial" w:hAnsi="Arial" w:cs="Arial"/>
          <w:b/>
          <w:color w:val="auto"/>
        </w:rPr>
      </w:pPr>
      <w:bookmarkStart w:id="2" w:name="_GoBack"/>
      <w:bookmarkEnd w:id="2"/>
    </w:p>
    <w:p w14:paraId="67C67259" w14:textId="7AA5DAB1" w:rsidR="00183E15" w:rsidRPr="00B04855" w:rsidRDefault="00C83E2A"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B04855">
        <w:rPr>
          <w:rFonts w:ascii="Arial" w:hAnsi="Arial" w:cs="Arial"/>
          <w:b/>
          <w:bCs/>
          <w:color w:val="auto"/>
          <w:kern w:val="3"/>
          <w:lang w:eastAsia="zh-CN"/>
        </w:rPr>
        <w:t>SKLOP 2</w:t>
      </w:r>
    </w:p>
    <w:tbl>
      <w:tblPr>
        <w:tblStyle w:val="Tabelamrea"/>
        <w:tblW w:w="0" w:type="auto"/>
        <w:tblLook w:val="04A0" w:firstRow="1" w:lastRow="0" w:firstColumn="1" w:lastColumn="0" w:noHBand="0" w:noVBand="1"/>
      </w:tblPr>
      <w:tblGrid>
        <w:gridCol w:w="4530"/>
        <w:gridCol w:w="4530"/>
      </w:tblGrid>
      <w:tr w:rsidR="00C83E2A" w:rsidRPr="00B04855" w14:paraId="2621F303" w14:textId="77777777" w:rsidTr="00EB38CD">
        <w:tc>
          <w:tcPr>
            <w:tcW w:w="4530" w:type="dxa"/>
          </w:tcPr>
          <w:p w14:paraId="1835CDB2"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brez DDV):</w:t>
            </w:r>
          </w:p>
          <w:p w14:paraId="6320EFD7" w14:textId="77777777" w:rsidR="00C83E2A" w:rsidRPr="00B04855" w:rsidRDefault="00C83E2A" w:rsidP="006A1551">
            <w:pPr>
              <w:tabs>
                <w:tab w:val="right" w:pos="2556"/>
                <w:tab w:val="right" w:pos="5609"/>
              </w:tabs>
              <w:spacing w:after="0"/>
              <w:rPr>
                <w:rFonts w:ascii="Arial" w:hAnsi="Arial" w:cs="Arial"/>
                <w:b/>
                <w:color w:val="auto"/>
              </w:rPr>
            </w:pPr>
          </w:p>
        </w:tc>
        <w:tc>
          <w:tcPr>
            <w:tcW w:w="4530" w:type="dxa"/>
          </w:tcPr>
          <w:p w14:paraId="019E0492"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56F2D9B6" w14:textId="77777777" w:rsidTr="00EB38CD">
        <w:tc>
          <w:tcPr>
            <w:tcW w:w="4530" w:type="dxa"/>
          </w:tcPr>
          <w:p w14:paraId="7F7486BD" w14:textId="77777777" w:rsidR="00C83E2A" w:rsidRPr="00B04855" w:rsidRDefault="00C83E2A" w:rsidP="006A1551">
            <w:pPr>
              <w:tabs>
                <w:tab w:val="right" w:pos="2556"/>
                <w:tab w:val="right" w:pos="5609"/>
              </w:tabs>
              <w:spacing w:after="0"/>
              <w:rPr>
                <w:rFonts w:ascii="Arial" w:hAnsi="Arial" w:cs="Arial"/>
                <w:color w:val="auto"/>
              </w:rPr>
            </w:pPr>
            <w:r w:rsidRPr="00B04855">
              <w:rPr>
                <w:rFonts w:ascii="Arial" w:hAnsi="Arial" w:cs="Arial"/>
                <w:color w:val="auto"/>
              </w:rPr>
              <w:t>22% DDV:</w:t>
            </w:r>
          </w:p>
          <w:p w14:paraId="34620566" w14:textId="77777777" w:rsidR="00C83E2A" w:rsidRPr="00B04855" w:rsidRDefault="00C83E2A" w:rsidP="006A1551">
            <w:pPr>
              <w:tabs>
                <w:tab w:val="right" w:pos="2556"/>
                <w:tab w:val="right" w:pos="5609"/>
              </w:tabs>
              <w:spacing w:after="0"/>
              <w:rPr>
                <w:rFonts w:ascii="Arial" w:hAnsi="Arial" w:cs="Arial"/>
                <w:color w:val="auto"/>
              </w:rPr>
            </w:pPr>
          </w:p>
        </w:tc>
        <w:tc>
          <w:tcPr>
            <w:tcW w:w="4530" w:type="dxa"/>
          </w:tcPr>
          <w:p w14:paraId="2F75D82C"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276A4921" w14:textId="77777777" w:rsidTr="00EB38CD">
        <w:tc>
          <w:tcPr>
            <w:tcW w:w="4530" w:type="dxa"/>
          </w:tcPr>
          <w:p w14:paraId="3D971121"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z DDV):</w:t>
            </w:r>
          </w:p>
        </w:tc>
        <w:tc>
          <w:tcPr>
            <w:tcW w:w="4530" w:type="dxa"/>
          </w:tcPr>
          <w:p w14:paraId="6778FC0C" w14:textId="77777777" w:rsidR="00C83E2A" w:rsidRPr="00B04855" w:rsidRDefault="00C83E2A" w:rsidP="006A1551">
            <w:pPr>
              <w:tabs>
                <w:tab w:val="right" w:pos="2556"/>
                <w:tab w:val="right" w:pos="5609"/>
              </w:tabs>
              <w:spacing w:after="0"/>
              <w:rPr>
                <w:rFonts w:ascii="Arial" w:hAnsi="Arial" w:cs="Arial"/>
                <w:b/>
                <w:color w:val="auto"/>
              </w:rPr>
            </w:pPr>
          </w:p>
        </w:tc>
      </w:tr>
    </w:tbl>
    <w:p w14:paraId="1843C33E" w14:textId="77777777" w:rsidR="00C83E2A" w:rsidRPr="00B04855" w:rsidRDefault="00C83E2A"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373E72C" w14:textId="6EEF64B9" w:rsidR="00C83E2A" w:rsidRPr="00B04855" w:rsidRDefault="009F2427"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SKLOP 3</w:t>
      </w:r>
    </w:p>
    <w:tbl>
      <w:tblPr>
        <w:tblStyle w:val="Tabelamrea"/>
        <w:tblW w:w="0" w:type="auto"/>
        <w:tblLook w:val="04A0" w:firstRow="1" w:lastRow="0" w:firstColumn="1" w:lastColumn="0" w:noHBand="0" w:noVBand="1"/>
      </w:tblPr>
      <w:tblGrid>
        <w:gridCol w:w="4530"/>
        <w:gridCol w:w="4530"/>
      </w:tblGrid>
      <w:tr w:rsidR="00C83E2A" w:rsidRPr="00B04855" w14:paraId="049CA594" w14:textId="77777777" w:rsidTr="00EB38CD">
        <w:tc>
          <w:tcPr>
            <w:tcW w:w="4530" w:type="dxa"/>
          </w:tcPr>
          <w:p w14:paraId="2C9F8C18"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brez DDV):</w:t>
            </w:r>
          </w:p>
          <w:p w14:paraId="7FCE37B3" w14:textId="77777777" w:rsidR="00C83E2A" w:rsidRPr="00B04855" w:rsidRDefault="00C83E2A" w:rsidP="006A1551">
            <w:pPr>
              <w:tabs>
                <w:tab w:val="right" w:pos="2556"/>
                <w:tab w:val="right" w:pos="5609"/>
              </w:tabs>
              <w:spacing w:after="0"/>
              <w:rPr>
                <w:rFonts w:ascii="Arial" w:hAnsi="Arial" w:cs="Arial"/>
                <w:b/>
                <w:color w:val="auto"/>
              </w:rPr>
            </w:pPr>
          </w:p>
        </w:tc>
        <w:tc>
          <w:tcPr>
            <w:tcW w:w="4530" w:type="dxa"/>
          </w:tcPr>
          <w:p w14:paraId="253BDD11"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6DFFCC78" w14:textId="77777777" w:rsidTr="00EB38CD">
        <w:tc>
          <w:tcPr>
            <w:tcW w:w="4530" w:type="dxa"/>
          </w:tcPr>
          <w:p w14:paraId="0888CE6C" w14:textId="77777777" w:rsidR="00C83E2A" w:rsidRPr="00B04855" w:rsidRDefault="00C83E2A" w:rsidP="006A1551">
            <w:pPr>
              <w:tabs>
                <w:tab w:val="right" w:pos="2556"/>
                <w:tab w:val="right" w:pos="5609"/>
              </w:tabs>
              <w:spacing w:after="0"/>
              <w:rPr>
                <w:rFonts w:ascii="Arial" w:hAnsi="Arial" w:cs="Arial"/>
                <w:color w:val="auto"/>
              </w:rPr>
            </w:pPr>
            <w:r w:rsidRPr="00B04855">
              <w:rPr>
                <w:rFonts w:ascii="Arial" w:hAnsi="Arial" w:cs="Arial"/>
                <w:color w:val="auto"/>
              </w:rPr>
              <w:t>22% DDV:</w:t>
            </w:r>
          </w:p>
          <w:p w14:paraId="0363CCCB" w14:textId="77777777" w:rsidR="00C83E2A" w:rsidRPr="00B04855" w:rsidRDefault="00C83E2A" w:rsidP="006A1551">
            <w:pPr>
              <w:tabs>
                <w:tab w:val="right" w:pos="2556"/>
                <w:tab w:val="right" w:pos="5609"/>
              </w:tabs>
              <w:spacing w:after="0"/>
              <w:rPr>
                <w:rFonts w:ascii="Arial" w:hAnsi="Arial" w:cs="Arial"/>
                <w:color w:val="auto"/>
              </w:rPr>
            </w:pPr>
          </w:p>
        </w:tc>
        <w:tc>
          <w:tcPr>
            <w:tcW w:w="4530" w:type="dxa"/>
          </w:tcPr>
          <w:p w14:paraId="26B44D22" w14:textId="77777777" w:rsidR="00C83E2A" w:rsidRPr="00B04855" w:rsidRDefault="00C83E2A" w:rsidP="006A1551">
            <w:pPr>
              <w:tabs>
                <w:tab w:val="right" w:pos="2556"/>
                <w:tab w:val="right" w:pos="5609"/>
              </w:tabs>
              <w:spacing w:after="0"/>
              <w:rPr>
                <w:rFonts w:ascii="Arial" w:hAnsi="Arial" w:cs="Arial"/>
                <w:b/>
                <w:color w:val="auto"/>
              </w:rPr>
            </w:pPr>
          </w:p>
        </w:tc>
      </w:tr>
      <w:tr w:rsidR="00C83E2A" w:rsidRPr="00B04855" w14:paraId="4915A86C" w14:textId="77777777" w:rsidTr="00EB38CD">
        <w:tc>
          <w:tcPr>
            <w:tcW w:w="4530" w:type="dxa"/>
          </w:tcPr>
          <w:p w14:paraId="0953FD80" w14:textId="77777777" w:rsidR="00C83E2A" w:rsidRPr="00B04855" w:rsidRDefault="00C83E2A" w:rsidP="006A1551">
            <w:pPr>
              <w:tabs>
                <w:tab w:val="right" w:pos="2556"/>
                <w:tab w:val="right" w:pos="5609"/>
              </w:tabs>
              <w:spacing w:after="0"/>
              <w:rPr>
                <w:rFonts w:ascii="Arial" w:hAnsi="Arial" w:cs="Arial"/>
                <w:b/>
                <w:color w:val="auto"/>
              </w:rPr>
            </w:pPr>
            <w:r w:rsidRPr="00B04855">
              <w:rPr>
                <w:rFonts w:ascii="Arial" w:hAnsi="Arial" w:cs="Arial"/>
                <w:b/>
                <w:color w:val="auto"/>
              </w:rPr>
              <w:t>Skupna ponudbena cena za 4 letno obdobje (v EUR z DDV):</w:t>
            </w:r>
          </w:p>
        </w:tc>
        <w:tc>
          <w:tcPr>
            <w:tcW w:w="4530" w:type="dxa"/>
          </w:tcPr>
          <w:p w14:paraId="7630CC2C" w14:textId="77777777" w:rsidR="00C83E2A" w:rsidRPr="00B04855" w:rsidRDefault="00C83E2A" w:rsidP="006A1551">
            <w:pPr>
              <w:tabs>
                <w:tab w:val="right" w:pos="2556"/>
                <w:tab w:val="right" w:pos="5609"/>
              </w:tabs>
              <w:spacing w:after="0"/>
              <w:rPr>
                <w:rFonts w:ascii="Arial" w:hAnsi="Arial" w:cs="Arial"/>
                <w:b/>
                <w:color w:val="auto"/>
              </w:rPr>
            </w:pPr>
          </w:p>
        </w:tc>
      </w:tr>
    </w:tbl>
    <w:p w14:paraId="107833C4" w14:textId="77777777" w:rsidR="00C83E2A" w:rsidRPr="00B04855" w:rsidRDefault="00C83E2A"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31D9BAB"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B04855">
        <w:rPr>
          <w:rFonts w:ascii="Arial" w:hAnsi="Arial" w:cs="Arial"/>
          <w:b/>
          <w:bCs/>
          <w:color w:val="auto"/>
          <w:kern w:val="3"/>
          <w:lang w:eastAsia="zh-CN"/>
        </w:rPr>
        <w:t>PONUDBENI POGOJI:</w:t>
      </w:r>
    </w:p>
    <w:p w14:paraId="61E9D911" w14:textId="734CECCF" w:rsidR="00131729" w:rsidRPr="00473830" w:rsidRDefault="00131729" w:rsidP="006A155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473830">
        <w:rPr>
          <w:rFonts w:ascii="Arial" w:hAnsi="Arial" w:cs="Arial"/>
          <w:color w:val="auto"/>
          <w:kern w:val="3"/>
          <w:lang w:eastAsia="zh-CN"/>
        </w:rPr>
        <w:t>Vel</w:t>
      </w:r>
      <w:r w:rsidR="007F7F62" w:rsidRPr="00473830">
        <w:rPr>
          <w:rFonts w:ascii="Arial" w:hAnsi="Arial" w:cs="Arial"/>
          <w:color w:val="auto"/>
          <w:kern w:val="3"/>
          <w:lang w:eastAsia="zh-CN"/>
        </w:rPr>
        <w:t xml:space="preserve">javnost ponudbe je najmanj do </w:t>
      </w:r>
      <w:r w:rsidR="007D15F3" w:rsidRPr="00473830">
        <w:rPr>
          <w:rFonts w:ascii="Arial" w:hAnsi="Arial" w:cs="Arial"/>
          <w:color w:val="auto"/>
          <w:kern w:val="3"/>
          <w:lang w:eastAsia="zh-CN"/>
        </w:rPr>
        <w:t>28</w:t>
      </w:r>
      <w:r w:rsidR="00C83E2A" w:rsidRPr="00473830">
        <w:rPr>
          <w:rFonts w:ascii="Arial" w:hAnsi="Arial" w:cs="Arial"/>
          <w:color w:val="auto"/>
          <w:kern w:val="3"/>
          <w:lang w:eastAsia="zh-CN"/>
        </w:rPr>
        <w:t>.</w:t>
      </w:r>
      <w:r w:rsidR="007D15F3" w:rsidRPr="00473830">
        <w:rPr>
          <w:rFonts w:ascii="Arial" w:hAnsi="Arial" w:cs="Arial"/>
          <w:color w:val="auto"/>
          <w:kern w:val="3"/>
          <w:lang w:eastAsia="zh-CN"/>
        </w:rPr>
        <w:t>02</w:t>
      </w:r>
      <w:r w:rsidR="00FF61C9" w:rsidRPr="00473830">
        <w:rPr>
          <w:rFonts w:ascii="Arial" w:hAnsi="Arial" w:cs="Arial"/>
          <w:color w:val="auto"/>
          <w:kern w:val="3"/>
          <w:lang w:eastAsia="zh-CN"/>
        </w:rPr>
        <w:t>.</w:t>
      </w:r>
      <w:r w:rsidR="00E018D9" w:rsidRPr="00473830">
        <w:rPr>
          <w:rFonts w:ascii="Arial" w:hAnsi="Arial" w:cs="Arial"/>
          <w:color w:val="auto"/>
          <w:kern w:val="3"/>
          <w:lang w:eastAsia="zh-CN"/>
        </w:rPr>
        <w:t>201</w:t>
      </w:r>
      <w:r w:rsidR="007D15F3" w:rsidRPr="00473830">
        <w:rPr>
          <w:rFonts w:ascii="Arial" w:hAnsi="Arial" w:cs="Arial"/>
          <w:color w:val="auto"/>
          <w:kern w:val="3"/>
          <w:lang w:eastAsia="zh-CN"/>
        </w:rPr>
        <w:t>7</w:t>
      </w:r>
      <w:r w:rsidRPr="00473830">
        <w:rPr>
          <w:rFonts w:ascii="Arial" w:hAnsi="Arial" w:cs="Arial"/>
          <w:color w:val="auto"/>
          <w:kern w:val="3"/>
          <w:lang w:eastAsia="zh-CN"/>
        </w:rPr>
        <w:t>.</w:t>
      </w:r>
    </w:p>
    <w:p w14:paraId="63395B3B" w14:textId="357D0FBB" w:rsidR="00131729" w:rsidRPr="00B04855" w:rsidRDefault="00E018D9" w:rsidP="006A155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Ponudbene cene so fiksne ves čas trajanja</w:t>
      </w:r>
      <w:r w:rsidR="002F2F7B" w:rsidRPr="00B04855">
        <w:rPr>
          <w:rFonts w:ascii="Arial" w:hAnsi="Arial" w:cs="Arial"/>
          <w:color w:val="auto"/>
          <w:kern w:val="3"/>
          <w:lang w:eastAsia="zh-CN"/>
        </w:rPr>
        <w:t xml:space="preserve"> pogodbe oz.</w:t>
      </w:r>
      <w:r w:rsidRPr="00B04855">
        <w:rPr>
          <w:rFonts w:ascii="Arial" w:hAnsi="Arial" w:cs="Arial"/>
          <w:color w:val="auto"/>
          <w:kern w:val="3"/>
          <w:lang w:eastAsia="zh-CN"/>
        </w:rPr>
        <w:t xml:space="preserve"> okvirnega sporazuma.</w:t>
      </w:r>
    </w:p>
    <w:p w14:paraId="5497B400" w14:textId="77777777" w:rsidR="00E018D9" w:rsidRPr="00B04855" w:rsidRDefault="00E018D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139DE"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D75D9A3"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2AE979" w14:textId="77777777" w:rsidR="00131729" w:rsidRPr="00B04855"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5634973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4BCE0D"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612CB5BE"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451EF5"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C143D0"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12538637"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2950A501"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15D6D39C"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6D80BCA5"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7ED1EFE3"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56ECD1AC"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B04855" w14:paraId="2CE721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99E9C1"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A9639C"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5F30FD"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r>
    </w:tbl>
    <w:p w14:paraId="39F03E7F" w14:textId="77777777" w:rsidR="00131729" w:rsidRPr="00B04855" w:rsidRDefault="00131729" w:rsidP="006A1551">
      <w:pPr>
        <w:widowControl w:val="0"/>
        <w:suppressAutoHyphens/>
        <w:autoSpaceDN w:val="0"/>
        <w:spacing w:after="0"/>
        <w:textAlignment w:val="baseline"/>
        <w:rPr>
          <w:rFonts w:ascii="Arial" w:eastAsia="SimSun" w:hAnsi="Arial" w:cs="Arial"/>
          <w:color w:val="auto"/>
          <w:kern w:val="3"/>
          <w:lang w:eastAsia="zh-CN"/>
        </w:rPr>
      </w:pPr>
    </w:p>
    <w:p w14:paraId="509A59BD" w14:textId="77777777" w:rsidR="00131729" w:rsidRPr="00B04855" w:rsidRDefault="00131729" w:rsidP="006A1551">
      <w:pPr>
        <w:spacing w:after="0"/>
        <w:rPr>
          <w:rFonts w:ascii="Arial" w:eastAsia="SimSun" w:hAnsi="Arial" w:cs="Arial"/>
          <w:color w:val="auto"/>
          <w:kern w:val="3"/>
          <w:lang w:eastAsia="zh-CN"/>
        </w:rPr>
      </w:pPr>
      <w:r w:rsidRPr="00B04855">
        <w:rPr>
          <w:rFonts w:ascii="Arial" w:eastAsia="SimSun" w:hAnsi="Arial" w:cs="Arial"/>
          <w:color w:val="auto"/>
          <w:kern w:val="3"/>
          <w:lang w:eastAsia="zh-CN"/>
        </w:rPr>
        <w:br w:type="page"/>
      </w:r>
    </w:p>
    <w:p w14:paraId="4C718C10" w14:textId="77777777" w:rsidR="00131729" w:rsidRPr="00B04855" w:rsidRDefault="00131729" w:rsidP="0033301E">
      <w:pPr>
        <w:pStyle w:val="Intenzivencitat"/>
      </w:pPr>
      <w:bookmarkStart w:id="3" w:name="_Toc419051518"/>
      <w:bookmarkStart w:id="4" w:name="_Toc422410301"/>
      <w:bookmarkStart w:id="5" w:name="_Toc460511642"/>
      <w:r w:rsidRPr="00B04855">
        <w:lastRenderedPageBreak/>
        <w:t>PONUDBENI PREDRAČUN</w:t>
      </w:r>
      <w:bookmarkEnd w:id="3"/>
      <w:bookmarkEnd w:id="4"/>
      <w:bookmarkEnd w:id="5"/>
    </w:p>
    <w:p w14:paraId="23AEFB2F" w14:textId="429A658F" w:rsidR="006A1551" w:rsidRPr="00B04855" w:rsidRDefault="006A1551" w:rsidP="006A1551">
      <w:pPr>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Na osnovi javnega razpisa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 objavljenega na portalu javnih naročil dne _______________pod številko objave ____________in v Uradnem listu EU pod št. objave ________________ z dne _________, dajemo ponudbo, kot sledi:</w:t>
      </w:r>
    </w:p>
    <w:p w14:paraId="4AB0273A" w14:textId="77777777" w:rsidR="00BA1DA3" w:rsidRPr="00B04855" w:rsidRDefault="00BA1DA3"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BD11FE" w14:textId="77777777" w:rsidR="006A1551" w:rsidRPr="00B04855" w:rsidRDefault="006A1551" w:rsidP="006A1551">
      <w:pPr>
        <w:tabs>
          <w:tab w:val="right" w:pos="2556"/>
          <w:tab w:val="right" w:pos="5609"/>
        </w:tabs>
        <w:spacing w:after="0"/>
        <w:rPr>
          <w:rFonts w:ascii="Arial" w:hAnsi="Arial" w:cs="Arial"/>
          <w:b/>
          <w:color w:val="auto"/>
        </w:rPr>
      </w:pPr>
      <w:r w:rsidRPr="00B04855">
        <w:rPr>
          <w:rFonts w:ascii="Arial" w:hAnsi="Arial" w:cs="Arial"/>
          <w:b/>
          <w:color w:val="auto"/>
        </w:rPr>
        <w:t>Ponudnik vpiše ponudbeno ceno za sklop, za katerega oddaja ponudbo.</w:t>
      </w:r>
    </w:p>
    <w:p w14:paraId="0AE70F0C" w14:textId="77777777" w:rsidR="006A1551" w:rsidRPr="00B04855" w:rsidRDefault="006A1551"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6807D4" w14:textId="67343991" w:rsidR="006A1551"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SKLOP 1</w:t>
      </w:r>
    </w:p>
    <w:p w14:paraId="606D9684"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Style w:val="Tabelamrea"/>
        <w:tblW w:w="0" w:type="auto"/>
        <w:tblLook w:val="04A0" w:firstRow="1" w:lastRow="0" w:firstColumn="1" w:lastColumn="0" w:noHBand="0" w:noVBand="1"/>
      </w:tblPr>
      <w:tblGrid>
        <w:gridCol w:w="3755"/>
        <w:gridCol w:w="846"/>
        <w:gridCol w:w="895"/>
        <w:gridCol w:w="1780"/>
        <w:gridCol w:w="1784"/>
      </w:tblGrid>
      <w:tr w:rsidR="00ED0CBA" w:rsidRPr="00B04855" w14:paraId="53898BED" w14:textId="77777777" w:rsidTr="00ED0CBA">
        <w:tc>
          <w:tcPr>
            <w:tcW w:w="3823" w:type="dxa"/>
            <w:shd w:val="clear" w:color="auto" w:fill="D9D9D9" w:themeFill="background1" w:themeFillShade="D9"/>
          </w:tcPr>
          <w:p w14:paraId="0E7B4206" w14:textId="1D9D6673"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50" w:type="dxa"/>
            <w:shd w:val="clear" w:color="auto" w:fill="D9D9D9" w:themeFill="background1" w:themeFillShade="D9"/>
          </w:tcPr>
          <w:p w14:paraId="29A09DFF" w14:textId="29B4C49A"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763" w:type="dxa"/>
            <w:shd w:val="clear" w:color="auto" w:fill="D9D9D9" w:themeFill="background1" w:themeFillShade="D9"/>
          </w:tcPr>
          <w:p w14:paraId="11DA13DC" w14:textId="3D9AF70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812" w:type="dxa"/>
            <w:shd w:val="clear" w:color="auto" w:fill="D9D9D9" w:themeFill="background1" w:themeFillShade="D9"/>
          </w:tcPr>
          <w:p w14:paraId="763898B0" w14:textId="6581E310"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812" w:type="dxa"/>
            <w:shd w:val="clear" w:color="auto" w:fill="D9D9D9" w:themeFill="background1" w:themeFillShade="D9"/>
          </w:tcPr>
          <w:p w14:paraId="744699DC" w14:textId="4E3F772F"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ED0CBA" w:rsidRPr="00B04855" w14:paraId="0160BCF8" w14:textId="77777777" w:rsidTr="00ED0CBA">
        <w:tc>
          <w:tcPr>
            <w:tcW w:w="3823" w:type="dxa"/>
          </w:tcPr>
          <w:p w14:paraId="5EC9D870" w14:textId="1CEEBD22"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 urno klasično varovanje vstopne kontrolne točke VHOD SEVER (ob delavnikih 6:00 – 22:00)</w:t>
            </w:r>
          </w:p>
        </w:tc>
        <w:tc>
          <w:tcPr>
            <w:tcW w:w="850" w:type="dxa"/>
          </w:tcPr>
          <w:p w14:paraId="00813CA0" w14:textId="139AAEBF" w:rsidR="00ED0CBA" w:rsidRPr="00B04855" w:rsidRDefault="00ED0CBA" w:rsidP="005709B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w:t>
            </w:r>
            <w:r w:rsidR="005709B0">
              <w:rPr>
                <w:rFonts w:ascii="Arial" w:hAnsi="Arial" w:cs="Arial"/>
                <w:color w:val="auto"/>
                <w:kern w:val="3"/>
                <w:lang w:eastAsia="zh-CN"/>
              </w:rPr>
              <w:t>4</w:t>
            </w:r>
          </w:p>
        </w:tc>
        <w:tc>
          <w:tcPr>
            <w:tcW w:w="763" w:type="dxa"/>
          </w:tcPr>
          <w:p w14:paraId="78FF63DE" w14:textId="2005FA01"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16.224</w:t>
            </w:r>
          </w:p>
        </w:tc>
        <w:tc>
          <w:tcPr>
            <w:tcW w:w="1812" w:type="dxa"/>
          </w:tcPr>
          <w:p w14:paraId="78A7401F"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4353D009"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2CE7D8BF" w14:textId="77777777" w:rsidTr="00ED0CBA">
        <w:tc>
          <w:tcPr>
            <w:tcW w:w="3823" w:type="dxa"/>
          </w:tcPr>
          <w:p w14:paraId="773E2572" w14:textId="4DADCC3C"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 urno klasično varovanje vstopne kontrolne točke VHOD VZHOD (ob delavnikih 06:30 – 08:30 in 14.30 – 16.30)</w:t>
            </w:r>
          </w:p>
        </w:tc>
        <w:tc>
          <w:tcPr>
            <w:tcW w:w="850" w:type="dxa"/>
          </w:tcPr>
          <w:p w14:paraId="262F7ED4" w14:textId="646D3EB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07214623" w14:textId="75D5A41E"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4.056</w:t>
            </w:r>
          </w:p>
        </w:tc>
        <w:tc>
          <w:tcPr>
            <w:tcW w:w="1812" w:type="dxa"/>
          </w:tcPr>
          <w:p w14:paraId="228C6C42"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0021D4A8"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4493A78A" w14:textId="77777777" w:rsidTr="00ED0CBA">
        <w:tc>
          <w:tcPr>
            <w:tcW w:w="3823" w:type="dxa"/>
          </w:tcPr>
          <w:p w14:paraId="5572D534" w14:textId="1050661C"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24 urno varovanje v recepciji poslovne stavbe (vključuje tehnični nadzor objekta), pri čemer varnostnik po potrebi izvede tudi delo na rentgenu (dela prosti dnevi) </w:t>
            </w:r>
          </w:p>
        </w:tc>
        <w:tc>
          <w:tcPr>
            <w:tcW w:w="850" w:type="dxa"/>
          </w:tcPr>
          <w:p w14:paraId="316A0E7F" w14:textId="4E0B7DB8"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448</w:t>
            </w:r>
          </w:p>
        </w:tc>
        <w:tc>
          <w:tcPr>
            <w:tcW w:w="763" w:type="dxa"/>
          </w:tcPr>
          <w:p w14:paraId="4CBAF979" w14:textId="4F0B0BEF"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10.752</w:t>
            </w:r>
          </w:p>
        </w:tc>
        <w:tc>
          <w:tcPr>
            <w:tcW w:w="1812" w:type="dxa"/>
          </w:tcPr>
          <w:p w14:paraId="3C0180E8"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20BB17FA"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49A873A9" w14:textId="77777777" w:rsidTr="00ED0CBA">
        <w:tc>
          <w:tcPr>
            <w:tcW w:w="3823" w:type="dxa"/>
          </w:tcPr>
          <w:p w14:paraId="6F8F2B2D" w14:textId="3BD2EFD9"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14 urno varovanje v recepciji poslovne stavbe (vključuje tehnični nadzor objekta), pri čemer varnostnik po potrebi izvede tudi delo na rentgenu (ob delavnikih </w:t>
            </w:r>
            <w:r w:rsidR="00906762">
              <w:rPr>
                <w:rFonts w:ascii="Arial" w:hAnsi="Arial" w:cs="Arial"/>
                <w:color w:val="auto"/>
                <w:kern w:val="3"/>
                <w:lang w:eastAsia="zh-CN"/>
              </w:rPr>
              <w:t>1</w:t>
            </w:r>
            <w:r w:rsidRPr="00B04855">
              <w:rPr>
                <w:rFonts w:ascii="Arial" w:hAnsi="Arial" w:cs="Arial"/>
                <w:color w:val="auto"/>
                <w:kern w:val="3"/>
                <w:lang w:eastAsia="zh-CN"/>
              </w:rPr>
              <w:t>7:00 – 7:00)</w:t>
            </w:r>
          </w:p>
        </w:tc>
        <w:tc>
          <w:tcPr>
            <w:tcW w:w="850" w:type="dxa"/>
          </w:tcPr>
          <w:p w14:paraId="62785994" w14:textId="29E2DF20"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3E1162E6" w14:textId="515899A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14.196</w:t>
            </w:r>
          </w:p>
        </w:tc>
        <w:tc>
          <w:tcPr>
            <w:tcW w:w="1812" w:type="dxa"/>
          </w:tcPr>
          <w:p w14:paraId="3C0BED1E"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30947064"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019CAC4C" w14:textId="77777777" w:rsidTr="00ED0CBA">
        <w:tc>
          <w:tcPr>
            <w:tcW w:w="3823" w:type="dxa"/>
          </w:tcPr>
          <w:p w14:paraId="5E69F13C" w14:textId="2F4C3FB8"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 urno delo na rentgenu vhodna avla – usposobljen varnostnik z licenco (ob delavnikih 7:00 – 17:00)</w:t>
            </w:r>
          </w:p>
        </w:tc>
        <w:tc>
          <w:tcPr>
            <w:tcW w:w="850" w:type="dxa"/>
          </w:tcPr>
          <w:p w14:paraId="215878A5" w14:textId="7F969BF3"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5A19105B" w14:textId="4FE9A480"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10.140</w:t>
            </w:r>
          </w:p>
        </w:tc>
        <w:tc>
          <w:tcPr>
            <w:tcW w:w="1812" w:type="dxa"/>
          </w:tcPr>
          <w:p w14:paraId="0E9558AA"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127730ED"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15A95E90" w14:textId="77777777" w:rsidTr="00ED0CBA">
        <w:tc>
          <w:tcPr>
            <w:tcW w:w="3823" w:type="dxa"/>
          </w:tcPr>
          <w:p w14:paraId="692928C3" w14:textId="77777777" w:rsidR="00275E28" w:rsidRPr="00B04855" w:rsidRDefault="00275E28"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6B0DAA69"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728A9BED" w14:textId="5AC8F72E" w:rsidR="00275E28" w:rsidRPr="00B04855" w:rsidRDefault="00275E28"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50" w:type="dxa"/>
          </w:tcPr>
          <w:p w14:paraId="4A8CB568"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763" w:type="dxa"/>
          </w:tcPr>
          <w:p w14:paraId="131821CA"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1FD4EF0B"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46E3365D"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99153EE" w14:textId="77777777" w:rsidR="00ED0CBA"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63ED37"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79018FE"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1BA316"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4C6287"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6C9F39"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2520CE"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368432B" w14:textId="77777777" w:rsidR="00906762"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1E5BBA3" w14:textId="77777777" w:rsidR="00906762" w:rsidRPr="00B04855" w:rsidRDefault="00906762"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38F216" w14:textId="4CAF0E12" w:rsidR="006A1551"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lastRenderedPageBreak/>
        <w:t>SKLOP 2</w:t>
      </w:r>
    </w:p>
    <w:p w14:paraId="6E304409"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Style w:val="Tabelamrea"/>
        <w:tblW w:w="0" w:type="auto"/>
        <w:tblLook w:val="04A0" w:firstRow="1" w:lastRow="0" w:firstColumn="1" w:lastColumn="0" w:noHBand="0" w:noVBand="1"/>
      </w:tblPr>
      <w:tblGrid>
        <w:gridCol w:w="3754"/>
        <w:gridCol w:w="846"/>
        <w:gridCol w:w="895"/>
        <w:gridCol w:w="1780"/>
        <w:gridCol w:w="1785"/>
      </w:tblGrid>
      <w:tr w:rsidR="00ED0CBA" w:rsidRPr="00B04855" w14:paraId="27C8759C" w14:textId="77777777" w:rsidTr="00ED0CBA">
        <w:tc>
          <w:tcPr>
            <w:tcW w:w="3754" w:type="dxa"/>
            <w:shd w:val="clear" w:color="auto" w:fill="D9D9D9" w:themeFill="background1" w:themeFillShade="D9"/>
          </w:tcPr>
          <w:p w14:paraId="24B5A4E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46" w:type="dxa"/>
            <w:shd w:val="clear" w:color="auto" w:fill="D9D9D9" w:themeFill="background1" w:themeFillShade="D9"/>
          </w:tcPr>
          <w:p w14:paraId="6782F2A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895" w:type="dxa"/>
            <w:shd w:val="clear" w:color="auto" w:fill="D9D9D9" w:themeFill="background1" w:themeFillShade="D9"/>
          </w:tcPr>
          <w:p w14:paraId="25A2C862"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780" w:type="dxa"/>
            <w:shd w:val="clear" w:color="auto" w:fill="D9D9D9" w:themeFill="background1" w:themeFillShade="D9"/>
          </w:tcPr>
          <w:p w14:paraId="70EE0C6C"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785" w:type="dxa"/>
            <w:shd w:val="clear" w:color="auto" w:fill="D9D9D9" w:themeFill="background1" w:themeFillShade="D9"/>
          </w:tcPr>
          <w:p w14:paraId="775F8D9B"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9429AB" w:rsidRPr="00B04855" w14:paraId="11FB0759" w14:textId="77777777" w:rsidTr="00ED0CBA">
        <w:tc>
          <w:tcPr>
            <w:tcW w:w="3754" w:type="dxa"/>
          </w:tcPr>
          <w:p w14:paraId="5054B6B7" w14:textId="4531B7C5"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 urno varovanje</w:t>
            </w:r>
            <w:r>
              <w:rPr>
                <w:rFonts w:ascii="Arial" w:hAnsi="Arial" w:cs="Arial"/>
                <w:color w:val="auto"/>
                <w:kern w:val="3"/>
                <w:lang w:eastAsia="zh-CN"/>
              </w:rPr>
              <w:t xml:space="preserve"> z izvajanjem recepcijske službe v času od 7:00 do 16:00</w:t>
            </w:r>
          </w:p>
        </w:tc>
        <w:tc>
          <w:tcPr>
            <w:tcW w:w="846" w:type="dxa"/>
          </w:tcPr>
          <w:p w14:paraId="5CF26A89" w14:textId="48A827FA"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146</w:t>
            </w:r>
            <w:r>
              <w:rPr>
                <w:rFonts w:ascii="Arial" w:hAnsi="Arial" w:cs="Arial"/>
                <w:color w:val="auto"/>
                <w:kern w:val="3"/>
                <w:lang w:eastAsia="zh-CN"/>
              </w:rPr>
              <w:t>1</w:t>
            </w:r>
          </w:p>
        </w:tc>
        <w:tc>
          <w:tcPr>
            <w:tcW w:w="895" w:type="dxa"/>
          </w:tcPr>
          <w:p w14:paraId="5AEE04BA" w14:textId="3DB478DA"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35.</w:t>
            </w:r>
            <w:r>
              <w:rPr>
                <w:rFonts w:ascii="Arial" w:hAnsi="Arial" w:cs="Arial"/>
                <w:color w:val="auto"/>
                <w:kern w:val="3"/>
                <w:lang w:eastAsia="zh-CN"/>
              </w:rPr>
              <w:t>064</w:t>
            </w:r>
          </w:p>
        </w:tc>
        <w:tc>
          <w:tcPr>
            <w:tcW w:w="1780" w:type="dxa"/>
          </w:tcPr>
          <w:p w14:paraId="7838302E"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1E9D4209"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30BC0495" w14:textId="77777777" w:rsidTr="00ED0CBA">
        <w:tc>
          <w:tcPr>
            <w:tcW w:w="3754" w:type="dxa"/>
          </w:tcPr>
          <w:p w14:paraId="63E87DA6"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0F224BF8" w14:textId="77777777" w:rsidR="00275E28" w:rsidRPr="00B04855" w:rsidRDefault="00275E28"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46" w:type="dxa"/>
          </w:tcPr>
          <w:p w14:paraId="31C92B19"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0D8729A7"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0" w:type="dxa"/>
          </w:tcPr>
          <w:p w14:paraId="1555930C"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0EF6E501"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72BBABAB" w14:textId="77777777" w:rsidR="00ED0CBA"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8F2C929" w14:textId="77777777" w:rsidR="00473830" w:rsidRDefault="00473830"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1BF81E" w14:textId="77777777" w:rsidR="00473830" w:rsidRPr="00B04855" w:rsidRDefault="00473830"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20B5F5" w14:textId="75D9D5E4"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 xml:space="preserve">SKLOP </w:t>
      </w:r>
      <w:r w:rsidR="009F2427">
        <w:rPr>
          <w:rFonts w:ascii="Arial" w:hAnsi="Arial" w:cs="Arial"/>
          <w:b/>
          <w:color w:val="auto"/>
          <w:kern w:val="3"/>
          <w:lang w:eastAsia="zh-CN"/>
        </w:rPr>
        <w:t>3</w:t>
      </w:r>
    </w:p>
    <w:p w14:paraId="6912727D"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Style w:val="Tabelamrea"/>
        <w:tblW w:w="0" w:type="auto"/>
        <w:tblLook w:val="04A0" w:firstRow="1" w:lastRow="0" w:firstColumn="1" w:lastColumn="0" w:noHBand="0" w:noVBand="1"/>
      </w:tblPr>
      <w:tblGrid>
        <w:gridCol w:w="3424"/>
        <w:gridCol w:w="825"/>
        <w:gridCol w:w="2267"/>
        <w:gridCol w:w="895"/>
        <w:gridCol w:w="1649"/>
      </w:tblGrid>
      <w:tr w:rsidR="00ED0CBA" w:rsidRPr="00B04855" w14:paraId="246999C5" w14:textId="77777777" w:rsidTr="00ED0CBA">
        <w:tc>
          <w:tcPr>
            <w:tcW w:w="3424" w:type="dxa"/>
            <w:shd w:val="clear" w:color="auto" w:fill="D9D9D9" w:themeFill="background1" w:themeFillShade="D9"/>
          </w:tcPr>
          <w:p w14:paraId="0D495495"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25" w:type="dxa"/>
            <w:shd w:val="clear" w:color="auto" w:fill="D9D9D9" w:themeFill="background1" w:themeFillShade="D9"/>
          </w:tcPr>
          <w:p w14:paraId="513E9951" w14:textId="62E9836E"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EM</w:t>
            </w:r>
          </w:p>
        </w:tc>
        <w:tc>
          <w:tcPr>
            <w:tcW w:w="2267" w:type="dxa"/>
            <w:shd w:val="clear" w:color="auto" w:fill="D9D9D9" w:themeFill="background1" w:themeFillShade="D9"/>
          </w:tcPr>
          <w:p w14:paraId="50FC4A9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895" w:type="dxa"/>
            <w:shd w:val="clear" w:color="auto" w:fill="D9D9D9" w:themeFill="background1" w:themeFillShade="D9"/>
          </w:tcPr>
          <w:p w14:paraId="13B9360F" w14:textId="2806A4E5"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649" w:type="dxa"/>
            <w:shd w:val="clear" w:color="auto" w:fill="D9D9D9" w:themeFill="background1" w:themeFillShade="D9"/>
          </w:tcPr>
          <w:p w14:paraId="79C562BB" w14:textId="4775F808"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ED0CBA" w:rsidRPr="00B04855" w14:paraId="13CBB0A8" w14:textId="77777777" w:rsidTr="00ED0CBA">
        <w:tc>
          <w:tcPr>
            <w:tcW w:w="3424" w:type="dxa"/>
          </w:tcPr>
          <w:p w14:paraId="023CDB89" w14:textId="7A00DC08"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klasično varovanje vstopne kontrolne točke </w:t>
            </w:r>
          </w:p>
        </w:tc>
        <w:tc>
          <w:tcPr>
            <w:tcW w:w="825" w:type="dxa"/>
          </w:tcPr>
          <w:p w14:paraId="73BEB663" w14:textId="293594A2"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0B0F5552"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295DF695" w14:textId="0793CD77"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w:t>
            </w:r>
          </w:p>
        </w:tc>
        <w:tc>
          <w:tcPr>
            <w:tcW w:w="1649" w:type="dxa"/>
          </w:tcPr>
          <w:p w14:paraId="6648D978" w14:textId="435B872F"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684D974C" w14:textId="77777777" w:rsidTr="00ED0CBA">
        <w:tc>
          <w:tcPr>
            <w:tcW w:w="3424" w:type="dxa"/>
          </w:tcPr>
          <w:p w14:paraId="27D27A21" w14:textId="11CE14D5"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varovanje v recepciji poslovne stavbe (vključuje tehnični nadzor objekta)</w:t>
            </w:r>
            <w:r w:rsidR="00906762">
              <w:rPr>
                <w:rFonts w:ascii="Arial" w:hAnsi="Arial" w:cs="Arial"/>
                <w:color w:val="auto"/>
                <w:kern w:val="3"/>
                <w:lang w:eastAsia="zh-CN"/>
              </w:rPr>
              <w:t>,</w:t>
            </w:r>
            <w:r w:rsidRPr="00B04855">
              <w:rPr>
                <w:rFonts w:ascii="Arial" w:hAnsi="Arial" w:cs="Arial"/>
                <w:color w:val="auto"/>
                <w:kern w:val="3"/>
                <w:lang w:eastAsia="zh-CN"/>
              </w:rPr>
              <w:t xml:space="preserve"> pri čemer varnostnik po potrebi izvede tudi delo na rentgenu </w:t>
            </w:r>
          </w:p>
        </w:tc>
        <w:tc>
          <w:tcPr>
            <w:tcW w:w="825" w:type="dxa"/>
          </w:tcPr>
          <w:p w14:paraId="50A41D87" w14:textId="170D4EA6" w:rsidR="00ED0CBA" w:rsidRPr="00B04855" w:rsidRDefault="00275E28" w:rsidP="00275E2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7CC7D4C3"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61B73293" w14:textId="6306CD4D"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w:t>
            </w:r>
          </w:p>
        </w:tc>
        <w:tc>
          <w:tcPr>
            <w:tcW w:w="1649" w:type="dxa"/>
          </w:tcPr>
          <w:p w14:paraId="193A2FEF" w14:textId="63D79D3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5D565EC3" w14:textId="77777777" w:rsidTr="00ED0CBA">
        <w:tc>
          <w:tcPr>
            <w:tcW w:w="3424" w:type="dxa"/>
          </w:tcPr>
          <w:p w14:paraId="03B236A6" w14:textId="26D2ECF0"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varovanje v recepciji poslovne stavbe (vključuje tehnični nadzor objekta), pri čemer varnostnik </w:t>
            </w:r>
            <w:r w:rsidR="00906762">
              <w:rPr>
                <w:rFonts w:ascii="Arial" w:hAnsi="Arial" w:cs="Arial"/>
                <w:color w:val="auto"/>
                <w:kern w:val="3"/>
                <w:lang w:eastAsia="zh-CN"/>
              </w:rPr>
              <w:t>izvaja tudi recepcijsko službo</w:t>
            </w:r>
          </w:p>
        </w:tc>
        <w:tc>
          <w:tcPr>
            <w:tcW w:w="825" w:type="dxa"/>
          </w:tcPr>
          <w:p w14:paraId="66E73154" w14:textId="53CC30C4" w:rsidR="00ED0CBA" w:rsidRPr="00B04855" w:rsidRDefault="00275E28" w:rsidP="00275E2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47ACCF9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6FB663D7" w14:textId="5B779EA0"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w:t>
            </w:r>
          </w:p>
        </w:tc>
        <w:tc>
          <w:tcPr>
            <w:tcW w:w="1649" w:type="dxa"/>
          </w:tcPr>
          <w:p w14:paraId="4BA3934A" w14:textId="4C1C2B4F"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7DD04B9C" w14:textId="77777777" w:rsidTr="00ED0CBA">
        <w:tc>
          <w:tcPr>
            <w:tcW w:w="3424" w:type="dxa"/>
          </w:tcPr>
          <w:p w14:paraId="557E59B9" w14:textId="04D8780D" w:rsidR="00ED0CBA" w:rsidRPr="00B04855" w:rsidRDefault="00ED0CBA" w:rsidP="00906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delo na rentgenu</w:t>
            </w:r>
            <w:r w:rsidR="00906762">
              <w:rPr>
                <w:rFonts w:ascii="Arial" w:hAnsi="Arial" w:cs="Arial"/>
                <w:color w:val="auto"/>
                <w:kern w:val="3"/>
                <w:lang w:eastAsia="zh-CN"/>
              </w:rPr>
              <w:t xml:space="preserve"> </w:t>
            </w:r>
            <w:r w:rsidRPr="00B04855">
              <w:rPr>
                <w:rFonts w:ascii="Arial" w:hAnsi="Arial" w:cs="Arial"/>
                <w:color w:val="auto"/>
                <w:kern w:val="3"/>
                <w:lang w:eastAsia="zh-CN"/>
              </w:rPr>
              <w:t>– usposobljen varnostnik z licenco</w:t>
            </w:r>
          </w:p>
        </w:tc>
        <w:tc>
          <w:tcPr>
            <w:tcW w:w="825" w:type="dxa"/>
          </w:tcPr>
          <w:p w14:paraId="6B44E3D9" w14:textId="4A4ACB2F" w:rsidR="00ED0CBA" w:rsidRPr="00B04855" w:rsidRDefault="00275E28" w:rsidP="00275E2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ura</w:t>
            </w:r>
          </w:p>
        </w:tc>
        <w:tc>
          <w:tcPr>
            <w:tcW w:w="2267" w:type="dxa"/>
          </w:tcPr>
          <w:p w14:paraId="2BCC7092"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6B31FAAB" w14:textId="3261B85F" w:rsidR="00ED0CBA" w:rsidRPr="00B04855" w:rsidRDefault="00275E28"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8</w:t>
            </w:r>
          </w:p>
        </w:tc>
        <w:tc>
          <w:tcPr>
            <w:tcW w:w="1649" w:type="dxa"/>
          </w:tcPr>
          <w:p w14:paraId="5D075838" w14:textId="43212FC2"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ED0CBA" w:rsidRPr="00B04855" w14:paraId="3CC83A7A" w14:textId="77777777" w:rsidTr="00ED0CBA">
        <w:tc>
          <w:tcPr>
            <w:tcW w:w="3424" w:type="dxa"/>
          </w:tcPr>
          <w:p w14:paraId="4C3E1410" w14:textId="77777777" w:rsidR="00275E28" w:rsidRPr="00B04855" w:rsidRDefault="00275E28"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04948EBF" w14:textId="4C8734C9"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 xml:space="preserve">SKUPAJ PONUDBENA CENA </w:t>
            </w:r>
          </w:p>
          <w:p w14:paraId="3AF195C2" w14:textId="77777777" w:rsidR="00275E28" w:rsidRPr="00B04855" w:rsidRDefault="00275E28" w:rsidP="00ED0CBA">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25" w:type="dxa"/>
          </w:tcPr>
          <w:p w14:paraId="610B1781"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2267" w:type="dxa"/>
          </w:tcPr>
          <w:p w14:paraId="4A2E0F9A"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46F62B40" w14:textId="77777777"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649" w:type="dxa"/>
          </w:tcPr>
          <w:p w14:paraId="641961C2" w14:textId="776A601D" w:rsidR="00ED0CBA" w:rsidRPr="00B04855" w:rsidRDefault="00ED0CBA" w:rsidP="00ED0CB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7468761"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E00E4A"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90FBEF" w14:textId="77777777" w:rsidR="00ED0CBA" w:rsidRPr="00B04855" w:rsidRDefault="00ED0CBA"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DA3" w:rsidRPr="00B04855" w14:paraId="129EDF27"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DDC950"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7180FBD1"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49877E"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DFF5AB"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49E07591"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430B0A5A"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1998EDE6"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1AEB43CF"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4E9518F7"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p w14:paraId="48EBA17C" w14:textId="77777777" w:rsidR="00BA1DA3" w:rsidRPr="00B04855" w:rsidRDefault="00BA1DA3" w:rsidP="006A1551">
            <w:pPr>
              <w:suppressAutoHyphens/>
              <w:autoSpaceDN w:val="0"/>
              <w:spacing w:after="0"/>
              <w:ind w:right="6"/>
              <w:jc w:val="center"/>
              <w:textAlignment w:val="baseline"/>
              <w:rPr>
                <w:rFonts w:ascii="Arial" w:hAnsi="Arial" w:cs="Arial"/>
                <w:color w:val="auto"/>
                <w:kern w:val="3"/>
                <w:lang w:eastAsia="zh-CN"/>
              </w:rPr>
            </w:pPr>
          </w:p>
        </w:tc>
      </w:tr>
      <w:tr w:rsidR="00BA1DA3" w:rsidRPr="00B04855" w14:paraId="140F133E" w14:textId="77777777" w:rsidTr="001500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38B1F" w14:textId="77777777" w:rsidR="00BA1DA3" w:rsidRPr="00B04855" w:rsidRDefault="00BA1DA3"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5D07B0" w14:textId="77777777" w:rsidR="00BA1DA3" w:rsidRPr="00B04855" w:rsidRDefault="00BA1DA3"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FCECA4" w14:textId="77777777" w:rsidR="00BA1DA3" w:rsidRPr="00B04855" w:rsidRDefault="00BA1DA3" w:rsidP="006A1551">
            <w:pPr>
              <w:widowControl w:val="0"/>
              <w:autoSpaceDN w:val="0"/>
              <w:spacing w:after="0"/>
              <w:textAlignment w:val="baseline"/>
              <w:rPr>
                <w:rFonts w:ascii="Arial" w:eastAsia="SimSun" w:hAnsi="Arial" w:cs="Arial"/>
                <w:color w:val="auto"/>
                <w:kern w:val="3"/>
                <w:lang w:eastAsia="zh-CN"/>
              </w:rPr>
            </w:pPr>
          </w:p>
        </w:tc>
      </w:tr>
    </w:tbl>
    <w:p w14:paraId="69C8E6AB" w14:textId="77777777" w:rsidR="00131729" w:rsidRPr="00B04855" w:rsidRDefault="00131729" w:rsidP="006A1551">
      <w:pPr>
        <w:spacing w:after="0"/>
        <w:jc w:val="both"/>
        <w:rPr>
          <w:rFonts w:ascii="Arial" w:hAnsi="Arial" w:cs="Arial"/>
          <w:color w:val="auto"/>
          <w:lang w:eastAsia="zh-CN"/>
        </w:rPr>
      </w:pPr>
      <w:r w:rsidRPr="00B04855">
        <w:rPr>
          <w:rFonts w:ascii="Arial" w:hAnsi="Arial" w:cs="Arial"/>
          <w:color w:val="auto"/>
          <w:lang w:eastAsia="zh-CN"/>
        </w:rPr>
        <w:br w:type="page"/>
      </w:r>
    </w:p>
    <w:p w14:paraId="5B4626D4" w14:textId="77777777" w:rsidR="00131729" w:rsidRPr="00B04855" w:rsidRDefault="00131729" w:rsidP="00321F89">
      <w:pPr>
        <w:pStyle w:val="Slog3"/>
        <w:rPr>
          <w:rStyle w:val="Neenpoudarek"/>
          <w:rFonts w:ascii="Arial" w:hAnsi="Arial" w:cs="Arial"/>
          <w:i/>
          <w:iCs/>
          <w:color w:val="auto"/>
          <w:sz w:val="22"/>
          <w:szCs w:val="22"/>
        </w:rPr>
      </w:pPr>
      <w:bookmarkStart w:id="6" w:name="_Toc460511643"/>
      <w:r w:rsidRPr="00B04855">
        <w:rPr>
          <w:rStyle w:val="Neenpoudarek"/>
          <w:rFonts w:ascii="Arial" w:hAnsi="Arial" w:cs="Arial"/>
          <w:i/>
          <w:iCs/>
          <w:color w:val="auto"/>
          <w:sz w:val="22"/>
          <w:szCs w:val="22"/>
        </w:rPr>
        <w:lastRenderedPageBreak/>
        <w:t>PRILOGA št. 2</w:t>
      </w:r>
      <w:bookmarkEnd w:id="6"/>
    </w:p>
    <w:p w14:paraId="2D4C84C2" w14:textId="77777777" w:rsidR="00131729" w:rsidRPr="00B04855" w:rsidRDefault="00131729" w:rsidP="0033301E">
      <w:pPr>
        <w:pStyle w:val="Intenzivencitat"/>
      </w:pPr>
      <w:bookmarkStart w:id="7" w:name="_Toc460511644"/>
      <w:r w:rsidRPr="00B04855">
        <w:t>PODATKI O PONUDNIKU IN DRUGIH GO</w:t>
      </w:r>
      <w:r w:rsidR="00170DDD" w:rsidRPr="00B04855">
        <w:t>S</w:t>
      </w:r>
      <w:r w:rsidRPr="00B04855">
        <w:t>PODARSKIH SUBJEKTIH</w:t>
      </w:r>
      <w:r w:rsidR="002A1F52" w:rsidRPr="00B04855">
        <w:rPr>
          <w:rStyle w:val="Sprotnaopomba-sklic"/>
          <w:color w:val="auto"/>
        </w:rPr>
        <w:footnoteReference w:id="2"/>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B04855" w14:paraId="064F6490" w14:textId="77777777" w:rsidTr="006C17A8">
        <w:trPr>
          <w:trHeight w:val="397"/>
        </w:trPr>
        <w:tc>
          <w:tcPr>
            <w:tcW w:w="3369" w:type="dxa"/>
            <w:shd w:val="clear" w:color="auto" w:fill="auto"/>
            <w:tcMar>
              <w:top w:w="0" w:type="dxa"/>
              <w:left w:w="108" w:type="dxa"/>
              <w:bottom w:w="0" w:type="dxa"/>
              <w:right w:w="108" w:type="dxa"/>
            </w:tcMar>
          </w:tcPr>
          <w:p w14:paraId="6B8DD5F9" w14:textId="77777777" w:rsidR="00500297" w:rsidRPr="00B04855" w:rsidRDefault="00500297" w:rsidP="006A1551">
            <w:pPr>
              <w:pStyle w:val="Standard"/>
              <w:snapToGrid w:val="0"/>
              <w:jc w:val="right"/>
              <w:rPr>
                <w:rFonts w:ascii="Arial" w:hAnsi="Arial" w:cs="Arial"/>
              </w:rPr>
            </w:pPr>
            <w:r w:rsidRPr="00B04855">
              <w:rPr>
                <w:rFonts w:ascii="Arial" w:hAnsi="Arial" w:cs="Arial"/>
              </w:rPr>
              <w:t>naziv gospodarskega subjekta:</w:t>
            </w:r>
          </w:p>
        </w:tc>
        <w:tc>
          <w:tcPr>
            <w:tcW w:w="5811" w:type="dxa"/>
            <w:shd w:val="clear" w:color="auto" w:fill="auto"/>
            <w:tcMar>
              <w:top w:w="0" w:type="dxa"/>
              <w:left w:w="108" w:type="dxa"/>
              <w:bottom w:w="0" w:type="dxa"/>
              <w:right w:w="108" w:type="dxa"/>
            </w:tcMar>
          </w:tcPr>
          <w:p w14:paraId="3B56A6F2" w14:textId="77777777" w:rsidR="00500297" w:rsidRPr="00B04855" w:rsidRDefault="00500297" w:rsidP="006A1551">
            <w:pPr>
              <w:pStyle w:val="Standard"/>
              <w:snapToGrid w:val="0"/>
              <w:rPr>
                <w:rFonts w:ascii="Arial" w:hAnsi="Arial" w:cs="Arial"/>
              </w:rPr>
            </w:pPr>
          </w:p>
        </w:tc>
      </w:tr>
      <w:tr w:rsidR="00500297" w:rsidRPr="00B04855" w14:paraId="215E0AE8" w14:textId="77777777" w:rsidTr="006C17A8">
        <w:trPr>
          <w:trHeight w:val="397"/>
        </w:trPr>
        <w:tc>
          <w:tcPr>
            <w:tcW w:w="3369" w:type="dxa"/>
            <w:shd w:val="clear" w:color="auto" w:fill="auto"/>
            <w:tcMar>
              <w:top w:w="0" w:type="dxa"/>
              <w:left w:w="108" w:type="dxa"/>
              <w:bottom w:w="0" w:type="dxa"/>
              <w:right w:w="108" w:type="dxa"/>
            </w:tcMar>
          </w:tcPr>
          <w:p w14:paraId="2ED1A934" w14:textId="77777777" w:rsidR="00500297" w:rsidRPr="00B04855" w:rsidRDefault="00500297" w:rsidP="006A1551">
            <w:pPr>
              <w:pStyle w:val="Standard"/>
              <w:snapToGrid w:val="0"/>
              <w:jc w:val="right"/>
              <w:rPr>
                <w:rFonts w:ascii="Arial" w:hAnsi="Arial" w:cs="Arial"/>
              </w:rPr>
            </w:pPr>
            <w:r w:rsidRPr="00B0485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C54EEE8" w14:textId="77777777" w:rsidR="00500297" w:rsidRPr="00B04855" w:rsidRDefault="00500297" w:rsidP="006A1551">
            <w:pPr>
              <w:pStyle w:val="Standard"/>
              <w:snapToGrid w:val="0"/>
              <w:rPr>
                <w:rFonts w:ascii="Arial" w:hAnsi="Arial" w:cs="Arial"/>
              </w:rPr>
            </w:pPr>
          </w:p>
        </w:tc>
      </w:tr>
      <w:tr w:rsidR="00500297" w:rsidRPr="00B04855" w14:paraId="709E4F43" w14:textId="77777777" w:rsidTr="006C17A8">
        <w:trPr>
          <w:trHeight w:val="397"/>
        </w:trPr>
        <w:tc>
          <w:tcPr>
            <w:tcW w:w="3369" w:type="dxa"/>
            <w:shd w:val="clear" w:color="auto" w:fill="auto"/>
            <w:tcMar>
              <w:top w:w="0" w:type="dxa"/>
              <w:left w:w="108" w:type="dxa"/>
              <w:bottom w:w="0" w:type="dxa"/>
              <w:right w:w="108" w:type="dxa"/>
            </w:tcMar>
          </w:tcPr>
          <w:p w14:paraId="2FD52AD8" w14:textId="77777777" w:rsidR="00500297" w:rsidRPr="00B04855" w:rsidRDefault="00500297" w:rsidP="006A1551">
            <w:pPr>
              <w:pStyle w:val="Standard"/>
              <w:snapToGrid w:val="0"/>
              <w:jc w:val="right"/>
              <w:rPr>
                <w:rFonts w:ascii="Arial" w:hAnsi="Arial" w:cs="Arial"/>
              </w:rPr>
            </w:pPr>
            <w:r w:rsidRPr="00B0485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FD95BAA" w14:textId="77777777" w:rsidR="00500297" w:rsidRPr="00B04855" w:rsidRDefault="00500297" w:rsidP="006A1551">
            <w:pPr>
              <w:pStyle w:val="Standard"/>
              <w:snapToGrid w:val="0"/>
              <w:rPr>
                <w:rFonts w:ascii="Arial" w:hAnsi="Arial" w:cs="Arial"/>
              </w:rPr>
            </w:pPr>
          </w:p>
        </w:tc>
      </w:tr>
      <w:tr w:rsidR="00500297" w:rsidRPr="00B04855" w14:paraId="637EDC46" w14:textId="77777777" w:rsidTr="006C17A8">
        <w:trPr>
          <w:trHeight w:val="397"/>
        </w:trPr>
        <w:tc>
          <w:tcPr>
            <w:tcW w:w="3369" w:type="dxa"/>
            <w:shd w:val="clear" w:color="auto" w:fill="auto"/>
            <w:tcMar>
              <w:top w:w="0" w:type="dxa"/>
              <w:left w:w="108" w:type="dxa"/>
              <w:bottom w:w="0" w:type="dxa"/>
              <w:right w:w="108" w:type="dxa"/>
            </w:tcMar>
          </w:tcPr>
          <w:p w14:paraId="0453BAA0" w14:textId="77777777" w:rsidR="00500297" w:rsidRPr="00B04855" w:rsidRDefault="00500297" w:rsidP="006A1551">
            <w:pPr>
              <w:pStyle w:val="Standard"/>
              <w:snapToGrid w:val="0"/>
              <w:ind w:right="-108"/>
              <w:jc w:val="right"/>
              <w:rPr>
                <w:rFonts w:ascii="Arial" w:hAnsi="Arial" w:cs="Arial"/>
              </w:rPr>
            </w:pPr>
            <w:r w:rsidRPr="00B0485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B2B3437" w14:textId="77777777" w:rsidR="00500297" w:rsidRPr="00B04855" w:rsidRDefault="00500297" w:rsidP="006A1551">
            <w:pPr>
              <w:pStyle w:val="Standard"/>
              <w:snapToGrid w:val="0"/>
              <w:rPr>
                <w:rFonts w:ascii="Arial" w:hAnsi="Arial" w:cs="Arial"/>
              </w:rPr>
            </w:pPr>
          </w:p>
        </w:tc>
      </w:tr>
      <w:tr w:rsidR="00500297" w:rsidRPr="00B04855" w14:paraId="75FA5156" w14:textId="77777777" w:rsidTr="006C17A8">
        <w:trPr>
          <w:trHeight w:val="397"/>
        </w:trPr>
        <w:tc>
          <w:tcPr>
            <w:tcW w:w="3369" w:type="dxa"/>
            <w:shd w:val="clear" w:color="auto" w:fill="auto"/>
            <w:tcMar>
              <w:top w:w="0" w:type="dxa"/>
              <w:left w:w="108" w:type="dxa"/>
              <w:bottom w:w="0" w:type="dxa"/>
              <w:right w:w="108" w:type="dxa"/>
            </w:tcMar>
          </w:tcPr>
          <w:p w14:paraId="14D54F69" w14:textId="77777777" w:rsidR="00500297" w:rsidRPr="00B04855" w:rsidRDefault="00500297" w:rsidP="006A1551">
            <w:pPr>
              <w:pStyle w:val="Standard"/>
              <w:snapToGrid w:val="0"/>
              <w:jc w:val="right"/>
              <w:rPr>
                <w:rFonts w:ascii="Arial" w:hAnsi="Arial" w:cs="Arial"/>
              </w:rPr>
            </w:pPr>
            <w:r w:rsidRPr="00B0485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56542AC9" w14:textId="77777777" w:rsidR="00500297" w:rsidRPr="00B04855" w:rsidRDefault="00500297" w:rsidP="006A1551">
            <w:pPr>
              <w:pStyle w:val="Standard"/>
              <w:snapToGrid w:val="0"/>
              <w:rPr>
                <w:rFonts w:ascii="Arial" w:hAnsi="Arial" w:cs="Arial"/>
              </w:rPr>
            </w:pPr>
          </w:p>
        </w:tc>
      </w:tr>
      <w:tr w:rsidR="00500297" w:rsidRPr="00B04855" w14:paraId="52D3FE78" w14:textId="77777777" w:rsidTr="006C17A8">
        <w:trPr>
          <w:trHeight w:val="397"/>
        </w:trPr>
        <w:tc>
          <w:tcPr>
            <w:tcW w:w="3369" w:type="dxa"/>
            <w:shd w:val="clear" w:color="auto" w:fill="auto"/>
            <w:tcMar>
              <w:top w:w="0" w:type="dxa"/>
              <w:left w:w="108" w:type="dxa"/>
              <w:bottom w:w="0" w:type="dxa"/>
              <w:right w:w="108" w:type="dxa"/>
            </w:tcMar>
          </w:tcPr>
          <w:p w14:paraId="1F0F34CC" w14:textId="77777777" w:rsidR="00500297" w:rsidRPr="00B04855" w:rsidRDefault="00500297" w:rsidP="006A1551">
            <w:pPr>
              <w:pStyle w:val="Standard"/>
              <w:snapToGrid w:val="0"/>
              <w:jc w:val="right"/>
              <w:rPr>
                <w:rFonts w:ascii="Arial" w:hAnsi="Arial" w:cs="Arial"/>
              </w:rPr>
            </w:pPr>
            <w:r w:rsidRPr="00B04855">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14:paraId="256946F5" w14:textId="77777777" w:rsidR="00500297" w:rsidRPr="00B04855" w:rsidRDefault="00500297" w:rsidP="006A1551">
            <w:pPr>
              <w:pStyle w:val="Standard"/>
              <w:snapToGrid w:val="0"/>
              <w:rPr>
                <w:rFonts w:ascii="Arial" w:hAnsi="Arial" w:cs="Arial"/>
              </w:rPr>
            </w:pPr>
          </w:p>
        </w:tc>
      </w:tr>
      <w:tr w:rsidR="00500297" w:rsidRPr="00B04855" w14:paraId="2EF464CE" w14:textId="77777777" w:rsidTr="006C17A8">
        <w:trPr>
          <w:trHeight w:val="397"/>
        </w:trPr>
        <w:tc>
          <w:tcPr>
            <w:tcW w:w="3369" w:type="dxa"/>
            <w:shd w:val="clear" w:color="auto" w:fill="auto"/>
            <w:tcMar>
              <w:top w:w="0" w:type="dxa"/>
              <w:left w:w="108" w:type="dxa"/>
              <w:bottom w:w="0" w:type="dxa"/>
              <w:right w:w="108" w:type="dxa"/>
            </w:tcMar>
          </w:tcPr>
          <w:p w14:paraId="29D616CA" w14:textId="77777777" w:rsidR="00500297" w:rsidRPr="00B04855" w:rsidRDefault="00500297" w:rsidP="006A1551">
            <w:pPr>
              <w:pStyle w:val="Standard"/>
              <w:snapToGrid w:val="0"/>
              <w:jc w:val="right"/>
              <w:rPr>
                <w:rFonts w:ascii="Arial" w:hAnsi="Arial" w:cs="Arial"/>
              </w:rPr>
            </w:pPr>
            <w:r w:rsidRPr="00B0485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15350B04" w14:textId="77777777" w:rsidR="00500297" w:rsidRPr="00B04855" w:rsidRDefault="00500297" w:rsidP="006A1551">
            <w:pPr>
              <w:spacing w:after="0"/>
              <w:rPr>
                <w:rFonts w:ascii="Arial" w:hAnsi="Arial" w:cs="Arial"/>
                <w:color w:val="auto"/>
              </w:rPr>
            </w:pPr>
          </w:p>
        </w:tc>
      </w:tr>
      <w:tr w:rsidR="00500297" w:rsidRPr="00B04855" w14:paraId="2066AAA5" w14:textId="77777777" w:rsidTr="006C17A8">
        <w:trPr>
          <w:trHeight w:val="397"/>
        </w:trPr>
        <w:tc>
          <w:tcPr>
            <w:tcW w:w="3369" w:type="dxa"/>
            <w:shd w:val="clear" w:color="auto" w:fill="auto"/>
            <w:tcMar>
              <w:top w:w="0" w:type="dxa"/>
              <w:left w:w="108" w:type="dxa"/>
              <w:bottom w:w="0" w:type="dxa"/>
              <w:right w:w="108" w:type="dxa"/>
            </w:tcMar>
          </w:tcPr>
          <w:p w14:paraId="70CC1032" w14:textId="77777777" w:rsidR="00500297" w:rsidRPr="00B04855" w:rsidRDefault="00500297" w:rsidP="006A1551">
            <w:pPr>
              <w:pStyle w:val="Standard"/>
              <w:snapToGrid w:val="0"/>
              <w:jc w:val="right"/>
              <w:rPr>
                <w:rFonts w:ascii="Arial" w:hAnsi="Arial" w:cs="Arial"/>
              </w:rPr>
            </w:pPr>
            <w:r w:rsidRPr="00B0485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F963471" w14:textId="77777777" w:rsidR="00500297" w:rsidRPr="00B04855" w:rsidRDefault="00500297" w:rsidP="006A1551">
            <w:pPr>
              <w:spacing w:after="0"/>
              <w:rPr>
                <w:rFonts w:ascii="Arial" w:hAnsi="Arial" w:cs="Arial"/>
                <w:color w:val="auto"/>
              </w:rPr>
            </w:pPr>
          </w:p>
        </w:tc>
      </w:tr>
      <w:tr w:rsidR="00500297" w:rsidRPr="00B04855" w14:paraId="7C3B55F8" w14:textId="77777777" w:rsidTr="006C17A8">
        <w:trPr>
          <w:trHeight w:val="397"/>
        </w:trPr>
        <w:tc>
          <w:tcPr>
            <w:tcW w:w="3369" w:type="dxa"/>
            <w:shd w:val="clear" w:color="auto" w:fill="auto"/>
            <w:tcMar>
              <w:top w:w="0" w:type="dxa"/>
              <w:left w:w="108" w:type="dxa"/>
              <w:bottom w:w="0" w:type="dxa"/>
              <w:right w:w="108" w:type="dxa"/>
            </w:tcMar>
          </w:tcPr>
          <w:p w14:paraId="1DAD3C62" w14:textId="77777777" w:rsidR="00500297" w:rsidRPr="00B04855" w:rsidRDefault="00500297" w:rsidP="006A1551">
            <w:pPr>
              <w:pStyle w:val="Standard"/>
              <w:snapToGrid w:val="0"/>
              <w:jc w:val="right"/>
              <w:rPr>
                <w:rFonts w:ascii="Arial" w:hAnsi="Arial" w:cs="Arial"/>
              </w:rPr>
            </w:pPr>
            <w:r w:rsidRPr="00B0485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9F2372C" w14:textId="77777777" w:rsidR="00500297" w:rsidRPr="00B04855" w:rsidRDefault="00500297" w:rsidP="006A1551">
            <w:pPr>
              <w:pStyle w:val="Standard"/>
              <w:snapToGrid w:val="0"/>
              <w:rPr>
                <w:rFonts w:ascii="Arial" w:hAnsi="Arial" w:cs="Arial"/>
              </w:rPr>
            </w:pPr>
          </w:p>
        </w:tc>
      </w:tr>
      <w:tr w:rsidR="00500297" w:rsidRPr="00B04855" w14:paraId="23CD84AA" w14:textId="77777777" w:rsidTr="006C17A8">
        <w:trPr>
          <w:trHeight w:val="397"/>
        </w:trPr>
        <w:tc>
          <w:tcPr>
            <w:tcW w:w="3369" w:type="dxa"/>
            <w:shd w:val="clear" w:color="auto" w:fill="auto"/>
            <w:tcMar>
              <w:top w:w="0" w:type="dxa"/>
              <w:left w:w="108" w:type="dxa"/>
              <w:bottom w:w="0" w:type="dxa"/>
              <w:right w:w="108" w:type="dxa"/>
            </w:tcMar>
          </w:tcPr>
          <w:p w14:paraId="0B5DF3C6" w14:textId="77777777" w:rsidR="00500297" w:rsidRPr="00B04855" w:rsidRDefault="00557384" w:rsidP="006A1551">
            <w:pPr>
              <w:pStyle w:val="Standard"/>
              <w:snapToGrid w:val="0"/>
              <w:jc w:val="right"/>
              <w:rPr>
                <w:rFonts w:ascii="Arial" w:hAnsi="Arial" w:cs="Arial"/>
              </w:rPr>
            </w:pPr>
            <w:r w:rsidRPr="00B04855">
              <w:rPr>
                <w:rFonts w:ascii="Arial" w:hAnsi="Arial" w:cs="Arial"/>
              </w:rPr>
              <w:t>GOSPODARSKI SUBJEKT SODI MED MSP</w:t>
            </w:r>
            <w:r w:rsidR="00500297" w:rsidRPr="00B04855">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B04855" w14:paraId="4A26DE4E" w14:textId="77777777" w:rsidTr="006C17A8">
              <w:trPr>
                <w:jc w:val="center"/>
              </w:trPr>
              <w:tc>
                <w:tcPr>
                  <w:tcW w:w="1117" w:type="dxa"/>
                  <w:tcBorders>
                    <w:top w:val="nil"/>
                    <w:left w:val="nil"/>
                    <w:bottom w:val="nil"/>
                    <w:right w:val="nil"/>
                  </w:tcBorders>
                </w:tcPr>
                <w:p w14:paraId="2E5D9CF7" w14:textId="77777777" w:rsidR="00500297" w:rsidRPr="00B04855" w:rsidRDefault="00500297" w:rsidP="006A1551">
                  <w:pPr>
                    <w:pStyle w:val="Standard"/>
                    <w:snapToGrid w:val="0"/>
                    <w:rPr>
                      <w:rFonts w:ascii="Arial" w:hAnsi="Arial" w:cs="Arial"/>
                    </w:rPr>
                  </w:pPr>
                </w:p>
              </w:tc>
              <w:tc>
                <w:tcPr>
                  <w:tcW w:w="1117" w:type="dxa"/>
                  <w:tcBorders>
                    <w:top w:val="nil"/>
                    <w:left w:val="nil"/>
                    <w:bottom w:val="nil"/>
                    <w:right w:val="nil"/>
                  </w:tcBorders>
                </w:tcPr>
                <w:p w14:paraId="585B85BF" w14:textId="77777777" w:rsidR="00500297" w:rsidRPr="00B04855" w:rsidRDefault="00500297" w:rsidP="006A1551">
                  <w:pPr>
                    <w:pStyle w:val="Standard"/>
                    <w:snapToGrid w:val="0"/>
                    <w:rPr>
                      <w:rFonts w:ascii="Arial" w:hAnsi="Arial" w:cs="Arial"/>
                    </w:rPr>
                  </w:pPr>
                </w:p>
              </w:tc>
            </w:tr>
            <w:tr w:rsidR="00500297" w:rsidRPr="00B04855" w14:paraId="709E7512" w14:textId="77777777" w:rsidTr="006C17A8">
              <w:trPr>
                <w:jc w:val="center"/>
              </w:trPr>
              <w:tc>
                <w:tcPr>
                  <w:tcW w:w="1117" w:type="dxa"/>
                  <w:tcBorders>
                    <w:top w:val="nil"/>
                    <w:left w:val="nil"/>
                    <w:bottom w:val="single" w:sz="4" w:space="0" w:color="auto"/>
                    <w:right w:val="nil"/>
                  </w:tcBorders>
                </w:tcPr>
                <w:p w14:paraId="502B4215" w14:textId="77777777" w:rsidR="00500297" w:rsidRPr="00B04855" w:rsidRDefault="00500297" w:rsidP="006A1551">
                  <w:pPr>
                    <w:pStyle w:val="Standard"/>
                    <w:snapToGrid w:val="0"/>
                    <w:rPr>
                      <w:rFonts w:ascii="Arial" w:hAnsi="Arial" w:cs="Arial"/>
                    </w:rPr>
                  </w:pPr>
                </w:p>
              </w:tc>
              <w:tc>
                <w:tcPr>
                  <w:tcW w:w="1117" w:type="dxa"/>
                  <w:tcBorders>
                    <w:top w:val="nil"/>
                    <w:left w:val="nil"/>
                    <w:bottom w:val="single" w:sz="4" w:space="0" w:color="auto"/>
                    <w:right w:val="nil"/>
                  </w:tcBorders>
                </w:tcPr>
                <w:p w14:paraId="2693011D" w14:textId="77777777" w:rsidR="00500297" w:rsidRPr="00B04855" w:rsidRDefault="00500297" w:rsidP="006A1551">
                  <w:pPr>
                    <w:pStyle w:val="Standard"/>
                    <w:snapToGrid w:val="0"/>
                    <w:rPr>
                      <w:rFonts w:ascii="Arial" w:hAnsi="Arial" w:cs="Arial"/>
                    </w:rPr>
                  </w:pPr>
                </w:p>
              </w:tc>
            </w:tr>
            <w:tr w:rsidR="00500297" w:rsidRPr="00B04855" w14:paraId="0FC9F12E" w14:textId="77777777" w:rsidTr="006C17A8">
              <w:trPr>
                <w:jc w:val="center"/>
              </w:trPr>
              <w:tc>
                <w:tcPr>
                  <w:tcW w:w="1117" w:type="dxa"/>
                  <w:tcBorders>
                    <w:top w:val="single" w:sz="4" w:space="0" w:color="auto"/>
                  </w:tcBorders>
                </w:tcPr>
                <w:p w14:paraId="09FE34F2" w14:textId="77777777" w:rsidR="00500297" w:rsidRPr="00B04855" w:rsidRDefault="00500297" w:rsidP="006A1551">
                  <w:pPr>
                    <w:pStyle w:val="Standard"/>
                    <w:snapToGrid w:val="0"/>
                    <w:rPr>
                      <w:rFonts w:ascii="Arial" w:hAnsi="Arial" w:cs="Arial"/>
                    </w:rPr>
                  </w:pPr>
                  <w:r w:rsidRPr="00B04855">
                    <w:rPr>
                      <w:rFonts w:ascii="Arial" w:hAnsi="Arial" w:cs="Arial"/>
                    </w:rPr>
                    <w:t>DA</w:t>
                  </w:r>
                </w:p>
              </w:tc>
              <w:tc>
                <w:tcPr>
                  <w:tcW w:w="1117" w:type="dxa"/>
                  <w:tcBorders>
                    <w:top w:val="single" w:sz="4" w:space="0" w:color="auto"/>
                  </w:tcBorders>
                </w:tcPr>
                <w:p w14:paraId="7841CFB3" w14:textId="77777777" w:rsidR="00500297" w:rsidRPr="00B04855" w:rsidRDefault="00500297" w:rsidP="006A1551">
                  <w:pPr>
                    <w:pStyle w:val="Standard"/>
                    <w:snapToGrid w:val="0"/>
                    <w:rPr>
                      <w:rFonts w:ascii="Arial" w:hAnsi="Arial" w:cs="Arial"/>
                    </w:rPr>
                  </w:pPr>
                  <w:r w:rsidRPr="00B04855">
                    <w:rPr>
                      <w:rFonts w:ascii="Arial" w:hAnsi="Arial" w:cs="Arial"/>
                    </w:rPr>
                    <w:t>NE</w:t>
                  </w:r>
                </w:p>
              </w:tc>
            </w:tr>
          </w:tbl>
          <w:p w14:paraId="51361B98" w14:textId="77777777" w:rsidR="00500297" w:rsidRPr="00B04855" w:rsidRDefault="00500297" w:rsidP="006A1551">
            <w:pPr>
              <w:pStyle w:val="Standard"/>
              <w:snapToGrid w:val="0"/>
              <w:rPr>
                <w:rFonts w:ascii="Arial" w:hAnsi="Arial" w:cs="Arial"/>
              </w:rPr>
            </w:pPr>
          </w:p>
        </w:tc>
      </w:tr>
      <w:tr w:rsidR="00500297" w:rsidRPr="00B04855" w14:paraId="24134BA8" w14:textId="77777777" w:rsidTr="006C17A8">
        <w:trPr>
          <w:trHeight w:val="397"/>
        </w:trPr>
        <w:tc>
          <w:tcPr>
            <w:tcW w:w="3369" w:type="dxa"/>
            <w:shd w:val="clear" w:color="auto" w:fill="auto"/>
            <w:tcMar>
              <w:top w:w="0" w:type="dxa"/>
              <w:left w:w="108" w:type="dxa"/>
              <w:bottom w:w="0" w:type="dxa"/>
              <w:right w:w="108" w:type="dxa"/>
            </w:tcMar>
          </w:tcPr>
          <w:p w14:paraId="1E673D8F" w14:textId="77777777" w:rsidR="00500297" w:rsidRPr="00B04855" w:rsidRDefault="00500297" w:rsidP="006A1551">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9B15B95" w14:textId="77777777" w:rsidR="00500297" w:rsidRPr="00B04855" w:rsidRDefault="00500297" w:rsidP="006A1551">
            <w:pPr>
              <w:pStyle w:val="Standard"/>
              <w:snapToGrid w:val="0"/>
              <w:rPr>
                <w:rFonts w:ascii="Arial" w:hAnsi="Arial" w:cs="Arial"/>
              </w:rPr>
            </w:pPr>
          </w:p>
        </w:tc>
      </w:tr>
      <w:tr w:rsidR="00500297" w:rsidRPr="00B04855" w14:paraId="674AFE13" w14:textId="77777777" w:rsidTr="006C17A8">
        <w:trPr>
          <w:trHeight w:val="397"/>
        </w:trPr>
        <w:tc>
          <w:tcPr>
            <w:tcW w:w="3369" w:type="dxa"/>
            <w:shd w:val="clear" w:color="auto" w:fill="auto"/>
            <w:tcMar>
              <w:top w:w="0" w:type="dxa"/>
              <w:left w:w="108" w:type="dxa"/>
              <w:bottom w:w="0" w:type="dxa"/>
              <w:right w:w="108" w:type="dxa"/>
            </w:tcMar>
          </w:tcPr>
          <w:p w14:paraId="134A2E7F" w14:textId="51F1FEF2" w:rsidR="00500297" w:rsidRPr="00B04855" w:rsidRDefault="00500297" w:rsidP="006A1551">
            <w:pPr>
              <w:pStyle w:val="Standard"/>
              <w:snapToGrid w:val="0"/>
              <w:jc w:val="right"/>
              <w:rPr>
                <w:rFonts w:ascii="Arial" w:hAnsi="Arial" w:cs="Arial"/>
              </w:rPr>
            </w:pPr>
            <w:r w:rsidRPr="00B04855">
              <w:rPr>
                <w:rFonts w:ascii="Arial" w:hAnsi="Arial" w:cs="Arial"/>
              </w:rPr>
              <w:t xml:space="preserve">pooblaščena oseba za podpis ponudbe in </w:t>
            </w:r>
            <w:r w:rsidR="00D81658" w:rsidRPr="00B04855">
              <w:rPr>
                <w:rFonts w:ascii="Arial" w:hAnsi="Arial" w:cs="Arial"/>
              </w:rPr>
              <w:t xml:space="preserve">pogodbe oz. </w:t>
            </w:r>
            <w:r w:rsidR="00C61B17" w:rsidRPr="00B04855">
              <w:rPr>
                <w:rFonts w:ascii="Arial" w:hAnsi="Arial" w:cs="Arial"/>
              </w:rPr>
              <w:t>okvirnega sporazuma</w:t>
            </w:r>
            <w:r w:rsidRPr="00B04855">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1FE67609" w14:textId="77777777" w:rsidR="00500297" w:rsidRPr="00B04855" w:rsidRDefault="00500297" w:rsidP="006A1551">
            <w:pPr>
              <w:pStyle w:val="Standard"/>
              <w:snapToGrid w:val="0"/>
              <w:rPr>
                <w:rFonts w:ascii="Arial" w:hAnsi="Arial" w:cs="Arial"/>
              </w:rPr>
            </w:pPr>
          </w:p>
        </w:tc>
      </w:tr>
    </w:tbl>
    <w:p w14:paraId="430211B1" w14:textId="77777777" w:rsidR="00500297" w:rsidRPr="00B04855" w:rsidRDefault="00500297" w:rsidP="006A1551">
      <w:pPr>
        <w:pStyle w:val="Standard"/>
        <w:rPr>
          <w:rFonts w:ascii="Arial" w:hAnsi="Arial" w:cs="Arial"/>
        </w:rPr>
      </w:pPr>
    </w:p>
    <w:p w14:paraId="416D97A1" w14:textId="77777777" w:rsidR="00500297" w:rsidRPr="00B04855" w:rsidRDefault="00500297" w:rsidP="006A1551">
      <w:pPr>
        <w:pStyle w:val="Standard"/>
        <w:rPr>
          <w:rFonts w:ascii="Arial" w:hAnsi="Arial" w:cs="Arial"/>
        </w:rPr>
      </w:pPr>
      <w:r w:rsidRPr="00B0485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B04855" w14:paraId="05FCF9B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5EDDA5" w14:textId="77777777" w:rsidR="00500297" w:rsidRPr="00B04855" w:rsidRDefault="00500297" w:rsidP="006A1551">
            <w:pPr>
              <w:pStyle w:val="Standard"/>
              <w:snapToGrid w:val="0"/>
              <w:rPr>
                <w:rFonts w:ascii="Arial" w:hAnsi="Arial" w:cs="Arial"/>
              </w:rPr>
            </w:pPr>
            <w:r w:rsidRPr="00B04855">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9DAD5"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"Besedilo73"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8"/>
          </w:p>
        </w:tc>
      </w:tr>
      <w:tr w:rsidR="00500297" w:rsidRPr="00B04855" w14:paraId="6540266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03CCBF" w14:textId="77777777" w:rsidR="00500297" w:rsidRPr="00B04855" w:rsidRDefault="00500297" w:rsidP="006A1551">
            <w:pPr>
              <w:pStyle w:val="Standard"/>
              <w:snapToGrid w:val="0"/>
              <w:rPr>
                <w:rFonts w:ascii="Arial" w:hAnsi="Arial" w:cs="Arial"/>
              </w:rPr>
            </w:pPr>
            <w:r w:rsidRPr="00B04855">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2A63D"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"Besedilo74"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9"/>
          </w:p>
        </w:tc>
      </w:tr>
      <w:tr w:rsidR="00500297" w:rsidRPr="00B04855" w14:paraId="382971D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0D6E97" w14:textId="77777777" w:rsidR="00500297" w:rsidRPr="00B04855" w:rsidRDefault="00500297" w:rsidP="006A1551">
            <w:pPr>
              <w:pStyle w:val="Standard"/>
              <w:snapToGrid w:val="0"/>
              <w:rPr>
                <w:rFonts w:ascii="Arial" w:hAnsi="Arial" w:cs="Arial"/>
              </w:rPr>
            </w:pPr>
            <w:r w:rsidRPr="00B04855">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893C3"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"Besedilo75"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10"/>
          </w:p>
        </w:tc>
      </w:tr>
      <w:tr w:rsidR="00500297" w:rsidRPr="00B04855" w14:paraId="6E29A6B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00777" w14:textId="77777777" w:rsidR="00500297" w:rsidRPr="00B04855" w:rsidRDefault="00500297" w:rsidP="006A1551">
            <w:pPr>
              <w:pStyle w:val="Standard"/>
              <w:snapToGrid w:val="0"/>
              <w:rPr>
                <w:rFonts w:ascii="Arial" w:hAnsi="Arial" w:cs="Arial"/>
              </w:rPr>
            </w:pPr>
            <w:r w:rsidRPr="00B04855">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B1DFA"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"Besedilo76"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11"/>
          </w:p>
        </w:tc>
      </w:tr>
      <w:tr w:rsidR="00500297" w:rsidRPr="00B04855" w14:paraId="405B261B"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ED5202" w14:textId="77777777" w:rsidR="00500297" w:rsidRPr="00B04855" w:rsidRDefault="00500297" w:rsidP="006A1551">
            <w:pPr>
              <w:pStyle w:val="Standard"/>
              <w:snapToGrid w:val="0"/>
              <w:rPr>
                <w:rFonts w:ascii="Arial" w:hAnsi="Arial" w:cs="Arial"/>
              </w:rPr>
            </w:pPr>
            <w:r w:rsidRPr="00B04855">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FFD75" w14:textId="77777777" w:rsidR="00500297" w:rsidRPr="00B04855" w:rsidRDefault="00D75E0E" w:rsidP="006A1551">
            <w:pPr>
              <w:pStyle w:val="Standard"/>
              <w:snapToGrid w:val="0"/>
              <w:rPr>
                <w:rFonts w:ascii="Arial" w:hAnsi="Arial" w:cs="Arial"/>
              </w:rPr>
            </w:pPr>
            <w:r w:rsidRPr="00B04855">
              <w:rPr>
                <w:rFonts w:ascii="Arial" w:hAnsi="Arial" w:cs="Arial"/>
              </w:rPr>
              <w:fldChar w:fldCharType="begin"/>
            </w:r>
            <w:r w:rsidR="00500297" w:rsidRPr="00B04855">
              <w:rPr>
                <w:rFonts w:ascii="Arial" w:hAnsi="Arial" w:cs="Arial"/>
              </w:rPr>
              <w:instrText xml:space="preserve"> FILLIN "Besedilo77" </w:instrText>
            </w:r>
            <w:r w:rsidRPr="00B04855">
              <w:rPr>
                <w:rFonts w:ascii="Arial" w:hAnsi="Arial" w:cs="Arial"/>
              </w:rPr>
              <w:fldChar w:fldCharType="separate"/>
            </w:r>
            <w:r w:rsidR="00500297" w:rsidRPr="00B04855">
              <w:rPr>
                <w:rFonts w:ascii="Arial" w:hAnsi="Arial" w:cs="Arial"/>
              </w:rPr>
              <w:t>     </w:t>
            </w:r>
            <w:r w:rsidRPr="00B04855">
              <w:rPr>
                <w:rFonts w:ascii="Arial" w:hAnsi="Arial" w:cs="Arial"/>
              </w:rPr>
              <w:fldChar w:fldCharType="end"/>
            </w:r>
            <w:bookmarkEnd w:id="12"/>
          </w:p>
        </w:tc>
      </w:tr>
    </w:tbl>
    <w:p w14:paraId="03D1A0EC" w14:textId="77777777" w:rsidR="00500297" w:rsidRPr="00B04855" w:rsidRDefault="00500297" w:rsidP="006A1551">
      <w:pPr>
        <w:pStyle w:val="Standard"/>
        <w:rPr>
          <w:rFonts w:ascii="Arial" w:hAnsi="Arial" w:cs="Arial"/>
        </w:rPr>
      </w:pPr>
      <w:r w:rsidRPr="00B04855">
        <w:rPr>
          <w:rFonts w:ascii="Arial" w:hAnsi="Arial" w:cs="Arial"/>
        </w:rPr>
        <w:t>*V primeru, da je teh oseb več, se seznam oseb priloži ločeno za prilogo št. 2.</w:t>
      </w:r>
    </w:p>
    <w:p w14:paraId="1C1724C6" w14:textId="77777777" w:rsidR="00131729" w:rsidRPr="00B04855" w:rsidRDefault="00131729" w:rsidP="006A1551">
      <w:pPr>
        <w:pStyle w:val="Standard"/>
        <w:rPr>
          <w:rFonts w:ascii="Arial" w:hAnsi="Arial" w:cs="Arial"/>
        </w:rPr>
      </w:pPr>
    </w:p>
    <w:p w14:paraId="3EEA8BC2" w14:textId="77777777" w:rsidR="00131729" w:rsidRPr="00B04855" w:rsidRDefault="00131729" w:rsidP="006A1551">
      <w:pPr>
        <w:pStyle w:val="Standard"/>
        <w:jc w:val="center"/>
        <w:rPr>
          <w:rFonts w:ascii="Arial" w:hAnsi="Arial" w:cs="Arial"/>
          <w:b/>
          <w:bCs/>
        </w:rPr>
      </w:pPr>
      <w:r w:rsidRPr="00B04855">
        <w:rPr>
          <w:rFonts w:ascii="Arial" w:hAnsi="Arial" w:cs="Arial"/>
          <w:b/>
          <w:bCs/>
        </w:rPr>
        <w:t>VLOGA PRI PREDMETNEM JAVNEM NAROČILU (ustrezno obkrožite)</w:t>
      </w:r>
    </w:p>
    <w:p w14:paraId="4700646C" w14:textId="77777777" w:rsidR="00131729" w:rsidRPr="00B04855" w:rsidRDefault="00131729" w:rsidP="006A1551">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B04855" w14:paraId="0BAEFCC1" w14:textId="77777777">
        <w:tc>
          <w:tcPr>
            <w:tcW w:w="3020" w:type="dxa"/>
          </w:tcPr>
          <w:p w14:paraId="75195FFE"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Ponudnik</w:t>
            </w:r>
          </w:p>
        </w:tc>
        <w:tc>
          <w:tcPr>
            <w:tcW w:w="3020" w:type="dxa"/>
          </w:tcPr>
          <w:p w14:paraId="69848E87"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Partner v skupnem nastopu</w:t>
            </w:r>
          </w:p>
        </w:tc>
        <w:tc>
          <w:tcPr>
            <w:tcW w:w="3020" w:type="dxa"/>
          </w:tcPr>
          <w:p w14:paraId="1D5CC99B" w14:textId="77777777" w:rsidR="00131729" w:rsidRPr="00B04855" w:rsidRDefault="00131729" w:rsidP="006A1551">
            <w:pPr>
              <w:tabs>
                <w:tab w:val="right" w:pos="2556"/>
                <w:tab w:val="right" w:pos="9017"/>
              </w:tabs>
              <w:spacing w:after="0"/>
              <w:ind w:right="6"/>
              <w:jc w:val="both"/>
              <w:rPr>
                <w:rFonts w:ascii="Arial" w:hAnsi="Arial" w:cs="Arial"/>
                <w:b/>
                <w:bCs/>
                <w:color w:val="auto"/>
              </w:rPr>
            </w:pPr>
            <w:r w:rsidRPr="00B04855">
              <w:rPr>
                <w:rFonts w:ascii="Arial" w:hAnsi="Arial" w:cs="Arial"/>
                <w:b/>
                <w:bCs/>
                <w:color w:val="auto"/>
              </w:rPr>
              <w:t>podizvajalec</w:t>
            </w:r>
          </w:p>
        </w:tc>
      </w:tr>
    </w:tbl>
    <w:p w14:paraId="11F3C4BE" w14:textId="77777777" w:rsidR="003B6235" w:rsidRPr="00B04855" w:rsidRDefault="003B6235" w:rsidP="006A1551">
      <w:pPr>
        <w:pStyle w:val="Standard"/>
        <w:rPr>
          <w:rFonts w:ascii="Arial" w:hAnsi="Arial" w:cs="Arial"/>
        </w:rPr>
      </w:pPr>
      <w:r w:rsidRPr="00B04855">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4FCF769A" w14:textId="77777777" w:rsidR="003B6235" w:rsidRPr="00B04855" w:rsidRDefault="003B6235" w:rsidP="006A155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B04855" w14:paraId="3F0E89EB" w14:textId="77777777" w:rsidTr="00BF3D68">
        <w:trPr>
          <w:trHeight w:val="397"/>
        </w:trPr>
        <w:tc>
          <w:tcPr>
            <w:tcW w:w="3369" w:type="dxa"/>
            <w:shd w:val="clear" w:color="auto" w:fill="auto"/>
            <w:tcMar>
              <w:top w:w="0" w:type="dxa"/>
              <w:left w:w="108" w:type="dxa"/>
              <w:bottom w:w="0" w:type="dxa"/>
              <w:right w:w="108" w:type="dxa"/>
            </w:tcMar>
          </w:tcPr>
          <w:p w14:paraId="6505DA05" w14:textId="77777777" w:rsidR="003B6235" w:rsidRPr="00B04855" w:rsidRDefault="003B6235" w:rsidP="006A1551">
            <w:pPr>
              <w:pStyle w:val="Standard"/>
              <w:rPr>
                <w:rFonts w:ascii="Arial" w:hAnsi="Arial" w:cs="Arial"/>
              </w:rPr>
            </w:pPr>
            <w:r w:rsidRPr="00B04855">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2C89D71F" w14:textId="77777777" w:rsidR="003B6235" w:rsidRPr="00B04855" w:rsidRDefault="003B6235" w:rsidP="006A1551">
            <w:pPr>
              <w:pStyle w:val="Standard"/>
              <w:rPr>
                <w:rFonts w:ascii="Arial" w:hAnsi="Arial" w:cs="Arial"/>
              </w:rPr>
            </w:pPr>
          </w:p>
        </w:tc>
      </w:tr>
      <w:tr w:rsidR="003B6235" w:rsidRPr="00B04855" w14:paraId="6CE4E24F" w14:textId="77777777" w:rsidTr="00BF3D68">
        <w:trPr>
          <w:trHeight w:val="397"/>
        </w:trPr>
        <w:tc>
          <w:tcPr>
            <w:tcW w:w="3369" w:type="dxa"/>
            <w:shd w:val="clear" w:color="auto" w:fill="auto"/>
            <w:tcMar>
              <w:top w:w="0" w:type="dxa"/>
              <w:left w:w="108" w:type="dxa"/>
              <w:bottom w:w="0" w:type="dxa"/>
              <w:right w:w="108" w:type="dxa"/>
            </w:tcMar>
          </w:tcPr>
          <w:p w14:paraId="2BCDC50E" w14:textId="77777777" w:rsidR="003B6235" w:rsidRPr="00B04855" w:rsidRDefault="003B6235" w:rsidP="006A1551">
            <w:pPr>
              <w:pStyle w:val="Standard"/>
              <w:rPr>
                <w:rFonts w:ascii="Arial" w:hAnsi="Arial" w:cs="Arial"/>
              </w:rPr>
            </w:pPr>
            <w:r w:rsidRPr="00B04855">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0D64E8" w14:textId="77777777" w:rsidR="003B6235" w:rsidRPr="00B04855" w:rsidRDefault="003B6235" w:rsidP="006A1551">
            <w:pPr>
              <w:pStyle w:val="Standard"/>
              <w:rPr>
                <w:rFonts w:ascii="Arial" w:hAnsi="Arial" w:cs="Arial"/>
              </w:rPr>
            </w:pPr>
          </w:p>
        </w:tc>
      </w:tr>
      <w:tr w:rsidR="003B6235" w:rsidRPr="00B04855" w14:paraId="1F77F34B" w14:textId="77777777" w:rsidTr="00BF3D68">
        <w:trPr>
          <w:trHeight w:val="397"/>
        </w:trPr>
        <w:tc>
          <w:tcPr>
            <w:tcW w:w="3369" w:type="dxa"/>
            <w:shd w:val="clear" w:color="auto" w:fill="auto"/>
            <w:tcMar>
              <w:top w:w="0" w:type="dxa"/>
              <w:left w:w="108" w:type="dxa"/>
              <w:bottom w:w="0" w:type="dxa"/>
              <w:right w:w="108" w:type="dxa"/>
            </w:tcMar>
          </w:tcPr>
          <w:p w14:paraId="23CADC39" w14:textId="77777777" w:rsidR="003B6235" w:rsidRPr="00B04855" w:rsidRDefault="003B6235" w:rsidP="006A1551">
            <w:pPr>
              <w:pStyle w:val="Standard"/>
              <w:rPr>
                <w:rFonts w:ascii="Arial" w:hAnsi="Arial" w:cs="Arial"/>
              </w:rPr>
            </w:pPr>
            <w:r w:rsidRPr="00B0485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86F435C" w14:textId="77777777" w:rsidR="003B6235" w:rsidRPr="00B04855" w:rsidRDefault="003B6235" w:rsidP="006A1551">
            <w:pPr>
              <w:pStyle w:val="Standard"/>
              <w:rPr>
                <w:rFonts w:ascii="Arial" w:hAnsi="Arial" w:cs="Arial"/>
              </w:rPr>
            </w:pPr>
          </w:p>
        </w:tc>
      </w:tr>
      <w:tr w:rsidR="003B6235" w:rsidRPr="00B04855" w14:paraId="6589540D" w14:textId="77777777" w:rsidTr="00BF3D68">
        <w:trPr>
          <w:trHeight w:val="397"/>
        </w:trPr>
        <w:tc>
          <w:tcPr>
            <w:tcW w:w="3369" w:type="dxa"/>
            <w:shd w:val="clear" w:color="auto" w:fill="auto"/>
            <w:tcMar>
              <w:top w:w="0" w:type="dxa"/>
              <w:left w:w="108" w:type="dxa"/>
              <w:bottom w:w="0" w:type="dxa"/>
              <w:right w:w="108" w:type="dxa"/>
            </w:tcMar>
          </w:tcPr>
          <w:p w14:paraId="57BD5A0A" w14:textId="77777777" w:rsidR="003B6235" w:rsidRPr="00B04855" w:rsidRDefault="003B6235" w:rsidP="006A1551">
            <w:pPr>
              <w:pStyle w:val="Standard"/>
              <w:rPr>
                <w:rFonts w:ascii="Arial" w:hAnsi="Arial" w:cs="Arial"/>
              </w:rPr>
            </w:pPr>
            <w:r w:rsidRPr="00B0485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6340AA7" w14:textId="77777777" w:rsidR="003B6235" w:rsidRPr="00B04855" w:rsidRDefault="003B6235" w:rsidP="006A1551">
            <w:pPr>
              <w:pStyle w:val="Standard"/>
              <w:rPr>
                <w:rFonts w:ascii="Arial" w:hAnsi="Arial" w:cs="Arial"/>
              </w:rPr>
            </w:pPr>
          </w:p>
        </w:tc>
      </w:tr>
      <w:tr w:rsidR="003B6235" w:rsidRPr="00B04855" w14:paraId="6C261A6C" w14:textId="77777777" w:rsidTr="00BF3D68">
        <w:trPr>
          <w:trHeight w:val="397"/>
        </w:trPr>
        <w:tc>
          <w:tcPr>
            <w:tcW w:w="3369" w:type="dxa"/>
            <w:shd w:val="clear" w:color="auto" w:fill="auto"/>
            <w:tcMar>
              <w:top w:w="0" w:type="dxa"/>
              <w:left w:w="108" w:type="dxa"/>
              <w:bottom w:w="0" w:type="dxa"/>
              <w:right w:w="108" w:type="dxa"/>
            </w:tcMar>
          </w:tcPr>
          <w:p w14:paraId="606A5714" w14:textId="77777777" w:rsidR="003B6235" w:rsidRPr="00B04855" w:rsidRDefault="003B6235" w:rsidP="006A1551">
            <w:pPr>
              <w:pStyle w:val="Standard"/>
              <w:rPr>
                <w:rFonts w:ascii="Arial" w:hAnsi="Arial" w:cs="Arial"/>
              </w:rPr>
            </w:pPr>
            <w:r w:rsidRPr="00B0485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A9B8ABB" w14:textId="77777777" w:rsidR="003B6235" w:rsidRPr="00B04855" w:rsidRDefault="003B6235" w:rsidP="006A1551">
            <w:pPr>
              <w:pStyle w:val="Standard"/>
              <w:rPr>
                <w:rFonts w:ascii="Arial" w:hAnsi="Arial" w:cs="Arial"/>
              </w:rPr>
            </w:pPr>
          </w:p>
        </w:tc>
      </w:tr>
      <w:tr w:rsidR="003B6235" w:rsidRPr="00B04855" w14:paraId="1F95E70D" w14:textId="77777777" w:rsidTr="00BF3D68">
        <w:trPr>
          <w:trHeight w:val="397"/>
        </w:trPr>
        <w:tc>
          <w:tcPr>
            <w:tcW w:w="3369" w:type="dxa"/>
            <w:shd w:val="clear" w:color="auto" w:fill="auto"/>
            <w:tcMar>
              <w:top w:w="0" w:type="dxa"/>
              <w:left w:w="108" w:type="dxa"/>
              <w:bottom w:w="0" w:type="dxa"/>
              <w:right w:w="108" w:type="dxa"/>
            </w:tcMar>
          </w:tcPr>
          <w:p w14:paraId="0CD0900F" w14:textId="77777777" w:rsidR="003B6235" w:rsidRPr="00B04855" w:rsidRDefault="003B6235" w:rsidP="006A1551">
            <w:pPr>
              <w:pStyle w:val="Standard"/>
              <w:rPr>
                <w:rFonts w:ascii="Arial" w:hAnsi="Arial" w:cs="Arial"/>
              </w:rPr>
            </w:pPr>
            <w:r w:rsidRPr="00B04855">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14:paraId="38333570" w14:textId="77777777" w:rsidR="003B6235" w:rsidRPr="00B04855" w:rsidRDefault="003B6235" w:rsidP="006A1551">
            <w:pPr>
              <w:pStyle w:val="Standard"/>
              <w:rPr>
                <w:rFonts w:ascii="Arial" w:hAnsi="Arial" w:cs="Arial"/>
              </w:rPr>
            </w:pPr>
          </w:p>
        </w:tc>
      </w:tr>
    </w:tbl>
    <w:p w14:paraId="54CD9DA3" w14:textId="77777777" w:rsidR="003B6235" w:rsidRPr="00B04855" w:rsidRDefault="003B6235" w:rsidP="006A1551">
      <w:pPr>
        <w:pStyle w:val="Standard"/>
        <w:rPr>
          <w:rFonts w:ascii="Arial" w:hAnsi="Arial" w:cs="Arial"/>
        </w:rPr>
      </w:pPr>
    </w:p>
    <w:p w14:paraId="5323297D" w14:textId="77777777" w:rsidR="00131729" w:rsidRPr="00B04855" w:rsidRDefault="00131729" w:rsidP="006A155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4B0F6FF2"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FB9527" w14:textId="77777777" w:rsidR="00131729" w:rsidRPr="00B04855" w:rsidRDefault="00131729" w:rsidP="006A1551">
            <w:pPr>
              <w:pStyle w:val="Standard"/>
              <w:snapToGrid w:val="0"/>
              <w:jc w:val="center"/>
              <w:rPr>
                <w:rFonts w:ascii="Arial" w:hAnsi="Arial" w:cs="Arial"/>
              </w:rPr>
            </w:pPr>
            <w:r w:rsidRPr="00B04855">
              <w:rPr>
                <w:rFonts w:ascii="Arial" w:hAnsi="Arial" w:cs="Arial"/>
              </w:rPr>
              <w:t>KRAJ</w:t>
            </w:r>
          </w:p>
          <w:p w14:paraId="7C95AC7E" w14:textId="77777777" w:rsidR="00131729" w:rsidRPr="00B04855" w:rsidRDefault="00131729" w:rsidP="006A155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747E0" w14:textId="77777777" w:rsidR="00131729" w:rsidRPr="00B04855" w:rsidRDefault="00131729" w:rsidP="006A1551">
            <w:pPr>
              <w:pStyle w:val="Standard"/>
              <w:snapToGrid w:val="0"/>
              <w:jc w:val="center"/>
              <w:rPr>
                <w:rFonts w:ascii="Arial" w:hAnsi="Arial" w:cs="Arial"/>
              </w:rPr>
            </w:pPr>
            <w:r w:rsidRPr="00B04855">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5D17A4" w14:textId="77777777" w:rsidR="00131729" w:rsidRPr="00B04855" w:rsidRDefault="00131729" w:rsidP="006A1551">
            <w:pPr>
              <w:pStyle w:val="Standard"/>
              <w:snapToGrid w:val="0"/>
              <w:jc w:val="center"/>
              <w:rPr>
                <w:rFonts w:ascii="Arial" w:hAnsi="Arial" w:cs="Arial"/>
              </w:rPr>
            </w:pPr>
            <w:r w:rsidRPr="00B04855">
              <w:rPr>
                <w:rFonts w:ascii="Arial" w:hAnsi="Arial" w:cs="Arial"/>
              </w:rPr>
              <w:t>GOPODARSKI SUBJEKT</w:t>
            </w:r>
          </w:p>
          <w:p w14:paraId="3560E26B" w14:textId="77777777" w:rsidR="00131729" w:rsidRPr="00B04855" w:rsidRDefault="00131729" w:rsidP="006A1551">
            <w:pPr>
              <w:pStyle w:val="Standard"/>
              <w:jc w:val="center"/>
              <w:rPr>
                <w:rFonts w:ascii="Arial" w:hAnsi="Arial" w:cs="Arial"/>
              </w:rPr>
            </w:pPr>
            <w:r w:rsidRPr="00B04855">
              <w:rPr>
                <w:rFonts w:ascii="Arial" w:hAnsi="Arial" w:cs="Arial"/>
              </w:rPr>
              <w:t xml:space="preserve"> ime in priimek zakonitega zastopnika in podpis</w:t>
            </w:r>
          </w:p>
          <w:p w14:paraId="60DAF5AA" w14:textId="77777777" w:rsidR="00131729" w:rsidRPr="00B04855" w:rsidRDefault="00131729" w:rsidP="006A1551">
            <w:pPr>
              <w:pStyle w:val="Standard"/>
              <w:jc w:val="center"/>
              <w:rPr>
                <w:rFonts w:ascii="Arial" w:hAnsi="Arial" w:cs="Arial"/>
              </w:rPr>
            </w:pPr>
          </w:p>
        </w:tc>
      </w:tr>
      <w:tr w:rsidR="00131729" w:rsidRPr="00B04855" w14:paraId="3DD5005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46740D" w14:textId="77777777" w:rsidR="00131729" w:rsidRPr="00B04855" w:rsidRDefault="00131729" w:rsidP="006A1551">
            <w:pPr>
              <w:pStyle w:val="Standard"/>
              <w:snapToGrid w:val="0"/>
              <w:jc w:val="center"/>
              <w:rPr>
                <w:rFonts w:ascii="Arial" w:hAnsi="Arial" w:cs="Arial"/>
              </w:rPr>
            </w:pPr>
            <w:r w:rsidRPr="00B0485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DEE818" w14:textId="77777777" w:rsidR="00131729" w:rsidRPr="00B04855" w:rsidRDefault="00131729" w:rsidP="006A155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7AC499" w14:textId="77777777" w:rsidR="00131729" w:rsidRPr="00B04855" w:rsidRDefault="00131729" w:rsidP="006A1551">
            <w:pPr>
              <w:spacing w:after="0"/>
              <w:rPr>
                <w:rFonts w:ascii="Arial" w:hAnsi="Arial" w:cs="Arial"/>
                <w:color w:val="auto"/>
              </w:rPr>
            </w:pPr>
          </w:p>
        </w:tc>
      </w:tr>
    </w:tbl>
    <w:p w14:paraId="2F7BE75F" w14:textId="77777777" w:rsidR="00131729" w:rsidRPr="00B04855" w:rsidRDefault="00131729" w:rsidP="00321F89">
      <w:pPr>
        <w:pStyle w:val="Slog3"/>
        <w:rPr>
          <w:rStyle w:val="Neenpoudarek"/>
          <w:rFonts w:ascii="Arial" w:hAnsi="Arial" w:cs="Arial"/>
          <w:i/>
          <w:iCs/>
          <w:color w:val="auto"/>
          <w:sz w:val="22"/>
          <w:szCs w:val="22"/>
        </w:rPr>
      </w:pPr>
      <w:bookmarkStart w:id="13" w:name="_Toc460511645"/>
      <w:r w:rsidRPr="00B04855">
        <w:rPr>
          <w:rStyle w:val="Neenpoudarek"/>
          <w:rFonts w:ascii="Arial" w:hAnsi="Arial" w:cs="Arial"/>
          <w:i/>
          <w:iCs/>
          <w:color w:val="auto"/>
          <w:sz w:val="22"/>
          <w:szCs w:val="22"/>
        </w:rPr>
        <w:lastRenderedPageBreak/>
        <w:t>Priloga št. 3</w:t>
      </w:r>
      <w:bookmarkEnd w:id="13"/>
    </w:p>
    <w:p w14:paraId="3F67FD74" w14:textId="77777777" w:rsidR="00131729" w:rsidRPr="00B04855" w:rsidRDefault="00131729" w:rsidP="0033301E">
      <w:pPr>
        <w:pStyle w:val="Intenzivencitat"/>
      </w:pPr>
      <w:bookmarkStart w:id="14" w:name="_Toc460511646"/>
      <w:r w:rsidRPr="00B04855">
        <w:t>IZJAVA PONUDNIKA O UDELEŽBI PODIZVAJALCEV</w:t>
      </w:r>
      <w:bookmarkEnd w:id="14"/>
    </w:p>
    <w:p w14:paraId="4C25EB54" w14:textId="2D528D52" w:rsidR="003B6235" w:rsidRPr="00B04855" w:rsidRDefault="00131729" w:rsidP="006A1551">
      <w:pPr>
        <w:spacing w:after="0"/>
        <w:jc w:val="both"/>
        <w:rPr>
          <w:rFonts w:ascii="Arial" w:hAnsi="Arial" w:cs="Arial"/>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w:t>
      </w:r>
      <w:r w:rsidR="00634CE1" w:rsidRPr="00B04855">
        <w:rPr>
          <w:rFonts w:ascii="Arial" w:hAnsi="Arial" w:cs="Arial"/>
          <w:color w:val="auto"/>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3733218" w14:textId="0523DEC5"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7DF147D0" w14:textId="77777777" w:rsidR="00131729" w:rsidRPr="00B04855" w:rsidRDefault="00131729" w:rsidP="006A1551">
      <w:pPr>
        <w:pStyle w:val="Standard"/>
        <w:jc w:val="center"/>
        <w:rPr>
          <w:rFonts w:ascii="Arial" w:hAnsi="Arial" w:cs="Arial"/>
          <w:i/>
          <w:iCs/>
          <w:u w:val="single"/>
        </w:rPr>
      </w:pPr>
      <w:r w:rsidRPr="00B04855">
        <w:rPr>
          <w:rFonts w:ascii="Arial" w:hAnsi="Arial" w:cs="Arial"/>
          <w:i/>
          <w:iCs/>
          <w:u w:val="single"/>
        </w:rPr>
        <w:t>(ustrezno obkrožite A ali B)</w:t>
      </w:r>
    </w:p>
    <w:p w14:paraId="2C5CDFFD" w14:textId="77777777" w:rsidR="00131729" w:rsidRPr="00B04855" w:rsidRDefault="00131729" w:rsidP="006A1551">
      <w:pPr>
        <w:spacing w:after="0"/>
        <w:rPr>
          <w:rFonts w:ascii="Arial" w:hAnsi="Arial" w:cs="Arial"/>
          <w:color w:val="auto"/>
        </w:rPr>
      </w:pPr>
    </w:p>
    <w:p w14:paraId="0209B645" w14:textId="77777777" w:rsidR="00500297" w:rsidRPr="00B04855" w:rsidRDefault="00500297" w:rsidP="006A1551">
      <w:pPr>
        <w:pStyle w:val="Odstavekseznama"/>
        <w:numPr>
          <w:ilvl w:val="0"/>
          <w:numId w:val="26"/>
        </w:numPr>
        <w:spacing w:after="0"/>
        <w:contextualSpacing/>
        <w:jc w:val="both"/>
        <w:rPr>
          <w:rFonts w:ascii="Arial" w:hAnsi="Arial" w:cs="Arial"/>
          <w:b/>
          <w:color w:val="auto"/>
        </w:rPr>
      </w:pPr>
      <w:r w:rsidRPr="00B04855">
        <w:rPr>
          <w:rFonts w:ascii="Arial" w:hAnsi="Arial" w:cs="Arial"/>
          <w:b/>
          <w:color w:val="auto"/>
        </w:rPr>
        <w:t>izjavljamo, da nastopamo s podizvajalci, in sicer v nadaljevanju navajamo vrednostno udeležbo le-teh:</w:t>
      </w:r>
    </w:p>
    <w:p w14:paraId="49A221E0" w14:textId="77777777" w:rsidR="00500297" w:rsidRPr="00B04855" w:rsidRDefault="00500297" w:rsidP="006A1551">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B04855" w14:paraId="2EFBC70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FA59AE"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4F47BE"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034A4"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7051B7"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NEPOSREDNO PLAČILO ZAHTEVA (ustrezno obkrožite)</w:t>
            </w:r>
          </w:p>
        </w:tc>
      </w:tr>
      <w:tr w:rsidR="00500297" w:rsidRPr="00B04855" w14:paraId="1DC2F6E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F2074" w14:textId="77777777" w:rsidR="00500297" w:rsidRPr="00B04855" w:rsidRDefault="00500297" w:rsidP="006A1551">
            <w:pPr>
              <w:spacing w:after="0"/>
              <w:rPr>
                <w:rFonts w:ascii="Arial" w:hAnsi="Arial" w:cs="Arial"/>
                <w:color w:val="auto"/>
              </w:rPr>
            </w:pPr>
          </w:p>
          <w:p w14:paraId="3B5CAB80" w14:textId="77777777" w:rsidR="00500297" w:rsidRPr="00B04855" w:rsidRDefault="00500297" w:rsidP="006A1551">
            <w:pPr>
              <w:spacing w:after="0"/>
              <w:rPr>
                <w:rFonts w:ascii="Arial" w:hAnsi="Arial" w:cs="Arial"/>
                <w:color w:val="auto"/>
              </w:rPr>
            </w:pPr>
          </w:p>
          <w:p w14:paraId="6D2C3187" w14:textId="77777777" w:rsidR="00500297" w:rsidRPr="00B04855" w:rsidRDefault="00500297" w:rsidP="006A1551">
            <w:pPr>
              <w:spacing w:after="0"/>
              <w:rPr>
                <w:rFonts w:ascii="Arial" w:hAnsi="Arial" w:cs="Arial"/>
                <w:color w:val="auto"/>
              </w:rPr>
            </w:pPr>
          </w:p>
          <w:p w14:paraId="5374F4B0" w14:textId="77777777" w:rsidR="00500297" w:rsidRPr="00B04855" w:rsidRDefault="00500297" w:rsidP="006A15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DBEC76" w14:textId="77777777" w:rsidR="00500297" w:rsidRPr="00B04855" w:rsidRDefault="00500297" w:rsidP="006A15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B539E" w14:textId="77777777" w:rsidR="00500297" w:rsidRPr="00B04855" w:rsidRDefault="00500297" w:rsidP="006A15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593ABB1" w14:textId="77777777" w:rsidR="00500297" w:rsidRPr="00B04855" w:rsidRDefault="00500297" w:rsidP="006A1551">
            <w:pPr>
              <w:spacing w:after="0"/>
              <w:jc w:val="center"/>
              <w:rPr>
                <w:rFonts w:ascii="Arial" w:hAnsi="Arial" w:cs="Arial"/>
                <w:color w:val="auto"/>
              </w:rPr>
            </w:pPr>
          </w:p>
          <w:p w14:paraId="2D2E703B" w14:textId="77777777" w:rsidR="00500297" w:rsidRPr="00B04855" w:rsidRDefault="00500297" w:rsidP="006A15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04855" w14:paraId="75C37EF3" w14:textId="77777777" w:rsidTr="006C17A8">
              <w:tc>
                <w:tcPr>
                  <w:tcW w:w="906" w:type="dxa"/>
                </w:tcPr>
                <w:p w14:paraId="6994537C"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DA</w:t>
                  </w:r>
                </w:p>
              </w:tc>
              <w:tc>
                <w:tcPr>
                  <w:tcW w:w="907" w:type="dxa"/>
                </w:tcPr>
                <w:p w14:paraId="7A53A3E5"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NE</w:t>
                  </w:r>
                </w:p>
              </w:tc>
            </w:tr>
          </w:tbl>
          <w:p w14:paraId="67EA2CBB" w14:textId="77777777" w:rsidR="00500297" w:rsidRPr="00B04855" w:rsidRDefault="00500297" w:rsidP="006A1551">
            <w:pPr>
              <w:spacing w:after="0"/>
              <w:jc w:val="center"/>
              <w:rPr>
                <w:rFonts w:ascii="Arial" w:hAnsi="Arial" w:cs="Arial"/>
                <w:color w:val="auto"/>
              </w:rPr>
            </w:pPr>
          </w:p>
        </w:tc>
      </w:tr>
      <w:tr w:rsidR="00500297" w:rsidRPr="00B04855" w14:paraId="59A37A68"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869DC9" w14:textId="77777777" w:rsidR="00500297" w:rsidRPr="00B04855" w:rsidRDefault="00500297" w:rsidP="006A1551">
            <w:pPr>
              <w:spacing w:after="0"/>
              <w:rPr>
                <w:rFonts w:ascii="Arial" w:hAnsi="Arial" w:cs="Arial"/>
                <w:color w:val="auto"/>
              </w:rPr>
            </w:pPr>
          </w:p>
          <w:p w14:paraId="566005C1" w14:textId="77777777" w:rsidR="00500297" w:rsidRPr="00B04855" w:rsidRDefault="00500297" w:rsidP="006A1551">
            <w:pPr>
              <w:spacing w:after="0"/>
              <w:rPr>
                <w:rFonts w:ascii="Arial" w:hAnsi="Arial" w:cs="Arial"/>
                <w:color w:val="auto"/>
              </w:rPr>
            </w:pPr>
          </w:p>
          <w:p w14:paraId="3CC99FDF" w14:textId="77777777" w:rsidR="00500297" w:rsidRPr="00B04855" w:rsidRDefault="00500297" w:rsidP="006A1551">
            <w:pPr>
              <w:spacing w:after="0"/>
              <w:rPr>
                <w:rFonts w:ascii="Arial" w:hAnsi="Arial" w:cs="Arial"/>
                <w:color w:val="auto"/>
              </w:rPr>
            </w:pPr>
          </w:p>
          <w:p w14:paraId="1E06F0ED" w14:textId="77777777" w:rsidR="00500297" w:rsidRPr="00B04855" w:rsidRDefault="00500297" w:rsidP="006A15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556F72" w14:textId="77777777" w:rsidR="00500297" w:rsidRPr="00B04855" w:rsidRDefault="00500297" w:rsidP="006A15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1167E" w14:textId="77777777" w:rsidR="00500297" w:rsidRPr="00B04855" w:rsidRDefault="00500297" w:rsidP="006A15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9E8D4D0" w14:textId="77777777" w:rsidR="00500297" w:rsidRPr="00B04855" w:rsidRDefault="00500297" w:rsidP="006A1551">
            <w:pPr>
              <w:spacing w:after="0"/>
              <w:jc w:val="center"/>
              <w:rPr>
                <w:rFonts w:ascii="Arial" w:hAnsi="Arial" w:cs="Arial"/>
                <w:color w:val="auto"/>
              </w:rPr>
            </w:pPr>
          </w:p>
          <w:p w14:paraId="6438FEC3" w14:textId="77777777" w:rsidR="00500297" w:rsidRPr="00B04855" w:rsidRDefault="00500297" w:rsidP="006A15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B04855" w14:paraId="1A3365E6" w14:textId="77777777" w:rsidTr="006C17A8">
              <w:tc>
                <w:tcPr>
                  <w:tcW w:w="906" w:type="dxa"/>
                </w:tcPr>
                <w:p w14:paraId="79925873"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DA</w:t>
                  </w:r>
                </w:p>
              </w:tc>
              <w:tc>
                <w:tcPr>
                  <w:tcW w:w="907" w:type="dxa"/>
                </w:tcPr>
                <w:p w14:paraId="7E583D44" w14:textId="77777777" w:rsidR="00500297" w:rsidRPr="00B04855" w:rsidRDefault="00500297" w:rsidP="006A1551">
                  <w:pPr>
                    <w:spacing w:after="0"/>
                    <w:jc w:val="center"/>
                    <w:rPr>
                      <w:rFonts w:ascii="Arial" w:hAnsi="Arial" w:cs="Arial"/>
                      <w:color w:val="auto"/>
                    </w:rPr>
                  </w:pPr>
                  <w:r w:rsidRPr="00B04855">
                    <w:rPr>
                      <w:rFonts w:ascii="Arial" w:hAnsi="Arial" w:cs="Arial"/>
                      <w:color w:val="auto"/>
                    </w:rPr>
                    <w:t>NE</w:t>
                  </w:r>
                </w:p>
              </w:tc>
            </w:tr>
          </w:tbl>
          <w:p w14:paraId="40D8D656" w14:textId="77777777" w:rsidR="00500297" w:rsidRPr="00B04855" w:rsidRDefault="00500297" w:rsidP="006A1551">
            <w:pPr>
              <w:spacing w:after="0"/>
              <w:jc w:val="center"/>
              <w:rPr>
                <w:rFonts w:ascii="Arial" w:hAnsi="Arial" w:cs="Arial"/>
                <w:color w:val="auto"/>
              </w:rPr>
            </w:pPr>
          </w:p>
        </w:tc>
      </w:tr>
    </w:tbl>
    <w:p w14:paraId="6F9BC776" w14:textId="77777777" w:rsidR="00500297" w:rsidRPr="00B04855" w:rsidRDefault="00500297" w:rsidP="006A1551">
      <w:pPr>
        <w:spacing w:after="0"/>
        <w:rPr>
          <w:rFonts w:ascii="Arial" w:hAnsi="Arial" w:cs="Arial"/>
          <w:color w:val="auto"/>
        </w:rPr>
      </w:pPr>
    </w:p>
    <w:p w14:paraId="463FF859" w14:textId="77777777" w:rsidR="00500297" w:rsidRPr="00B04855" w:rsidRDefault="00500297" w:rsidP="006A1551">
      <w:pPr>
        <w:spacing w:after="0"/>
        <w:rPr>
          <w:rFonts w:ascii="Arial" w:hAnsi="Arial" w:cs="Arial"/>
          <w:color w:val="auto"/>
        </w:rPr>
      </w:pPr>
      <w:r w:rsidRPr="00B04855">
        <w:rPr>
          <w:rFonts w:ascii="Arial" w:hAnsi="Arial" w:cs="Arial"/>
          <w:color w:val="auto"/>
        </w:rPr>
        <w:t>Izjavljamo,</w:t>
      </w:r>
    </w:p>
    <w:p w14:paraId="1F273930" w14:textId="1E0C57E6" w:rsidR="00500297" w:rsidRPr="00B04855" w:rsidRDefault="00500297" w:rsidP="006A1551">
      <w:pPr>
        <w:pStyle w:val="Odstavekseznama"/>
        <w:numPr>
          <w:ilvl w:val="0"/>
          <w:numId w:val="25"/>
        </w:numPr>
        <w:spacing w:after="0"/>
        <w:contextualSpacing/>
        <w:jc w:val="both"/>
        <w:rPr>
          <w:rFonts w:ascii="Arial" w:hAnsi="Arial" w:cs="Arial"/>
          <w:color w:val="auto"/>
        </w:rPr>
      </w:pPr>
      <w:r w:rsidRPr="00B04855">
        <w:rPr>
          <w:rFonts w:ascii="Arial" w:hAnsi="Arial" w:cs="Arial"/>
          <w:color w:val="auto"/>
        </w:rPr>
        <w:t>da bomo imeli ob sklenitvi</w:t>
      </w:r>
      <w:r w:rsidR="00D330D5" w:rsidRPr="00B04855">
        <w:rPr>
          <w:rFonts w:ascii="Arial" w:hAnsi="Arial" w:cs="Arial"/>
          <w:color w:val="auto"/>
        </w:rPr>
        <w:t xml:space="preserve"> pogodbe</w:t>
      </w:r>
      <w:r w:rsidR="00EB7513" w:rsidRPr="00B04855">
        <w:rPr>
          <w:rFonts w:ascii="Arial" w:hAnsi="Arial" w:cs="Arial"/>
          <w:color w:val="auto"/>
        </w:rPr>
        <w:t xml:space="preserve"> oz.</w:t>
      </w:r>
      <w:r w:rsidRPr="00B04855">
        <w:rPr>
          <w:rFonts w:ascii="Arial" w:hAnsi="Arial" w:cs="Arial"/>
          <w:color w:val="auto"/>
        </w:rPr>
        <w:t xml:space="preserve"> </w:t>
      </w:r>
      <w:r w:rsidR="00C61B17" w:rsidRPr="00B04855">
        <w:rPr>
          <w:rFonts w:ascii="Arial" w:hAnsi="Arial" w:cs="Arial"/>
          <w:color w:val="auto"/>
        </w:rPr>
        <w:t>okvirnega sporazuma</w:t>
      </w:r>
      <w:r w:rsidRPr="00B04855">
        <w:rPr>
          <w:rFonts w:ascii="Arial" w:hAnsi="Arial" w:cs="Arial"/>
          <w:color w:val="auto"/>
        </w:rPr>
        <w:t xml:space="preserve"> z naročnikom in v času njenega izvajanja, sklenjene </w:t>
      </w:r>
      <w:r w:rsidR="00D45DBF" w:rsidRPr="00B04855">
        <w:rPr>
          <w:rFonts w:ascii="Arial" w:hAnsi="Arial" w:cs="Arial"/>
          <w:color w:val="auto"/>
        </w:rPr>
        <w:t>pogodbe</w:t>
      </w:r>
      <w:r w:rsidRPr="00B04855">
        <w:rPr>
          <w:rFonts w:ascii="Arial" w:hAnsi="Arial" w:cs="Arial"/>
          <w:color w:val="auto"/>
        </w:rPr>
        <w:t xml:space="preserve"> s podizvajalci,</w:t>
      </w:r>
    </w:p>
    <w:p w14:paraId="3EC9AB86" w14:textId="77777777" w:rsidR="00500297" w:rsidRPr="00B04855" w:rsidRDefault="00500297" w:rsidP="006A1551">
      <w:pPr>
        <w:pStyle w:val="Odstavekseznama"/>
        <w:numPr>
          <w:ilvl w:val="0"/>
          <w:numId w:val="25"/>
        </w:numPr>
        <w:spacing w:after="0"/>
        <w:contextualSpacing/>
        <w:jc w:val="both"/>
        <w:rPr>
          <w:rFonts w:ascii="Arial" w:hAnsi="Arial" w:cs="Arial"/>
          <w:color w:val="auto"/>
        </w:rPr>
      </w:pPr>
      <w:r w:rsidRPr="00B04855">
        <w:rPr>
          <w:rFonts w:ascii="Arial" w:hAnsi="Arial" w:cs="Arial"/>
          <w:color w:val="auto"/>
        </w:rPr>
        <w:t>da bomo dela izvajali le s podizvajalci, ki bodo priglašeni in bomo v primeru spremembe podizvajalcev pravočasno obvestili naročnika o spremembi,</w:t>
      </w:r>
    </w:p>
    <w:p w14:paraId="59C5F949" w14:textId="1D0F080D" w:rsidR="00500297" w:rsidRPr="00B04855" w:rsidRDefault="00500297" w:rsidP="006A1551">
      <w:pPr>
        <w:pStyle w:val="Odstavekseznama"/>
        <w:numPr>
          <w:ilvl w:val="0"/>
          <w:numId w:val="12"/>
        </w:numPr>
        <w:spacing w:after="0"/>
        <w:contextualSpacing/>
        <w:jc w:val="both"/>
        <w:rPr>
          <w:rFonts w:ascii="Arial" w:hAnsi="Arial" w:cs="Arial"/>
          <w:color w:val="auto"/>
          <w:lang w:eastAsia="zh-CN"/>
        </w:rPr>
      </w:pPr>
      <w:r w:rsidRPr="00B04855">
        <w:rPr>
          <w:rFonts w:ascii="Arial" w:hAnsi="Arial" w:cs="Arial"/>
          <w:color w:val="auto"/>
        </w:rPr>
        <w:t xml:space="preserve">da bomo v primeru, da bo podizvajalec zahteval neposredno plačilo </w:t>
      </w:r>
      <w:r w:rsidRPr="00B04855">
        <w:rPr>
          <w:rFonts w:ascii="Arial" w:hAnsi="Arial" w:cs="Arial"/>
          <w:color w:val="auto"/>
          <w:lang w:eastAsia="zh-CN"/>
        </w:rPr>
        <w:t xml:space="preserve">v </w:t>
      </w:r>
      <w:r w:rsidR="007D2D2C" w:rsidRPr="00B04855">
        <w:rPr>
          <w:rFonts w:ascii="Arial" w:hAnsi="Arial" w:cs="Arial"/>
          <w:color w:val="auto"/>
          <w:lang w:eastAsia="zh-CN"/>
        </w:rPr>
        <w:t xml:space="preserve">pogodbi oz. </w:t>
      </w:r>
      <w:r w:rsidR="00C61B17" w:rsidRPr="00B04855">
        <w:rPr>
          <w:rFonts w:ascii="Arial" w:hAnsi="Arial" w:cs="Arial"/>
          <w:color w:val="auto"/>
          <w:lang w:eastAsia="zh-CN"/>
        </w:rPr>
        <w:t>okvirnem sporazumu</w:t>
      </w:r>
      <w:r w:rsidRPr="00B04855">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AF95BE9" w14:textId="77777777" w:rsidR="00500297" w:rsidRPr="00B04855" w:rsidRDefault="00500297" w:rsidP="006A1551">
      <w:pPr>
        <w:pStyle w:val="Odstavekseznama"/>
        <w:numPr>
          <w:ilvl w:val="0"/>
          <w:numId w:val="12"/>
        </w:numPr>
        <w:spacing w:after="0"/>
        <w:contextualSpacing/>
        <w:jc w:val="both"/>
        <w:rPr>
          <w:rFonts w:ascii="Arial" w:hAnsi="Arial" w:cs="Arial"/>
          <w:color w:val="auto"/>
          <w:lang w:eastAsia="zh-CN"/>
        </w:rPr>
      </w:pPr>
      <w:r w:rsidRPr="00B04855">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B47ACD1" w14:textId="77777777" w:rsidR="00500297" w:rsidRPr="00B04855" w:rsidRDefault="00500297" w:rsidP="006A1551">
      <w:pPr>
        <w:pStyle w:val="Odstavekseznama"/>
        <w:spacing w:after="0"/>
        <w:jc w:val="both"/>
        <w:rPr>
          <w:rFonts w:ascii="Arial" w:hAnsi="Arial" w:cs="Arial"/>
          <w:color w:val="auto"/>
          <w:lang w:eastAsia="zh-CN"/>
        </w:rPr>
      </w:pPr>
    </w:p>
    <w:p w14:paraId="37BDD074" w14:textId="77777777" w:rsidR="00500297" w:rsidRPr="00B04855" w:rsidRDefault="00500297" w:rsidP="006A1551">
      <w:pPr>
        <w:pStyle w:val="Odstavekseznama"/>
        <w:spacing w:after="0"/>
        <w:jc w:val="both"/>
        <w:rPr>
          <w:rFonts w:ascii="Arial" w:hAnsi="Arial" w:cs="Arial"/>
          <w:color w:val="auto"/>
        </w:rPr>
      </w:pPr>
    </w:p>
    <w:p w14:paraId="07F2B5CE" w14:textId="77777777" w:rsidR="00500297" w:rsidRPr="00B04855" w:rsidRDefault="00500297" w:rsidP="006A1551">
      <w:pPr>
        <w:spacing w:after="0"/>
        <w:rPr>
          <w:rFonts w:ascii="Arial" w:hAnsi="Arial" w:cs="Arial"/>
          <w:i/>
          <w:color w:val="auto"/>
        </w:rPr>
      </w:pPr>
      <w:r w:rsidRPr="00B04855">
        <w:rPr>
          <w:rFonts w:ascii="Arial" w:hAnsi="Arial" w:cs="Arial"/>
          <w:i/>
          <w:color w:val="auto"/>
        </w:rPr>
        <w:t>Opomba:</w:t>
      </w:r>
    </w:p>
    <w:p w14:paraId="05355424" w14:textId="77777777" w:rsidR="00500297" w:rsidRPr="00B04855" w:rsidRDefault="00500297" w:rsidP="006A1551">
      <w:pPr>
        <w:spacing w:after="0"/>
        <w:jc w:val="both"/>
        <w:rPr>
          <w:rFonts w:ascii="Arial" w:hAnsi="Arial" w:cs="Arial"/>
          <w:color w:val="auto"/>
        </w:rPr>
      </w:pPr>
      <w:r w:rsidRPr="00B04855">
        <w:rPr>
          <w:rFonts w:ascii="Arial" w:hAnsi="Arial" w:cs="Arial"/>
          <w:color w:val="auto"/>
        </w:rPr>
        <w:t>Obrazec je potrebno izpolniti le v primeru, če ponudnik nastopa s podizvajalcem. Če ponudnik nastopa z več podizvajalci, se ta obrazec fotokopira.</w:t>
      </w:r>
    </w:p>
    <w:p w14:paraId="69E9944F" w14:textId="77777777" w:rsidR="00500297" w:rsidRPr="00B04855" w:rsidRDefault="00500297" w:rsidP="006A1551">
      <w:pPr>
        <w:spacing w:after="0"/>
        <w:rPr>
          <w:rFonts w:ascii="Arial" w:hAnsi="Arial" w:cs="Arial"/>
          <w:color w:val="auto"/>
        </w:rPr>
      </w:pPr>
    </w:p>
    <w:p w14:paraId="40EB937C" w14:textId="77777777" w:rsidR="00500297" w:rsidRPr="00B04855" w:rsidRDefault="00500297" w:rsidP="006A1551">
      <w:pPr>
        <w:pStyle w:val="Odstavekseznama"/>
        <w:numPr>
          <w:ilvl w:val="0"/>
          <w:numId w:val="26"/>
        </w:numPr>
        <w:spacing w:after="0"/>
        <w:contextualSpacing/>
        <w:jc w:val="both"/>
        <w:rPr>
          <w:rFonts w:ascii="Arial" w:hAnsi="Arial" w:cs="Arial"/>
          <w:b/>
          <w:color w:val="auto"/>
        </w:rPr>
      </w:pPr>
      <w:r w:rsidRPr="00B04855">
        <w:rPr>
          <w:rFonts w:ascii="Arial" w:hAnsi="Arial" w:cs="Arial"/>
          <w:b/>
          <w:color w:val="auto"/>
        </w:rPr>
        <w:t xml:space="preserve"> izjavljamo, da ne nastopamo s podizvajalcem.</w:t>
      </w:r>
    </w:p>
    <w:p w14:paraId="2885CE65" w14:textId="77777777" w:rsidR="00500297" w:rsidRPr="00B04855" w:rsidRDefault="00500297" w:rsidP="006A1551">
      <w:pPr>
        <w:spacing w:after="0"/>
        <w:rPr>
          <w:rFonts w:ascii="Arial" w:hAnsi="Arial" w:cs="Arial"/>
          <w:color w:val="auto"/>
        </w:rPr>
      </w:pPr>
    </w:p>
    <w:p w14:paraId="304BC412" w14:textId="77777777" w:rsidR="00500297" w:rsidRPr="00B04855" w:rsidRDefault="00500297" w:rsidP="006A1551">
      <w:pPr>
        <w:spacing w:after="0"/>
        <w:jc w:val="both"/>
        <w:rPr>
          <w:rFonts w:ascii="Arial" w:hAnsi="Arial" w:cs="Arial"/>
          <w:color w:val="auto"/>
        </w:rPr>
      </w:pPr>
      <w:r w:rsidRPr="00B04855">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65ADB609" w14:textId="77777777" w:rsidR="00500297" w:rsidRPr="00B04855" w:rsidRDefault="00500297" w:rsidP="006A1551">
      <w:pPr>
        <w:spacing w:after="0"/>
        <w:rPr>
          <w:rFonts w:ascii="Arial" w:hAnsi="Arial" w:cs="Arial"/>
          <w:color w:val="auto"/>
        </w:rPr>
      </w:pPr>
    </w:p>
    <w:p w14:paraId="542D6CC2" w14:textId="77777777" w:rsidR="00131729" w:rsidRPr="00B04855" w:rsidRDefault="00131729" w:rsidP="006A1551">
      <w:pPr>
        <w:spacing w:after="0"/>
        <w:rPr>
          <w:rFonts w:ascii="Arial" w:hAnsi="Arial" w:cs="Arial"/>
          <w:color w:val="auto"/>
        </w:rPr>
      </w:pPr>
    </w:p>
    <w:p w14:paraId="6DB2211F" w14:textId="77777777" w:rsidR="00131729" w:rsidRPr="00B04855" w:rsidRDefault="00131729" w:rsidP="006A1551">
      <w:pPr>
        <w:spacing w:after="0"/>
        <w:jc w:val="both"/>
        <w:rPr>
          <w:rFonts w:ascii="Arial" w:hAnsi="Arial" w:cs="Arial"/>
          <w:color w:val="auto"/>
          <w:lang w:eastAsia="zh-CN"/>
        </w:rPr>
      </w:pPr>
    </w:p>
    <w:p w14:paraId="65AD8983"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68790BD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814C1E"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7451F974"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DBE030"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344D75"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068C47F1"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4EB09223"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66E31B49"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319A9FCE"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13F164FA"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2EBB74B5"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B04855" w14:paraId="42363D5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C7E08B"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FDF922"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4B4F83"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r>
    </w:tbl>
    <w:p w14:paraId="35DC0A0C"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57A4739"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F0B3FE1"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D9E8356"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52169F6"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DEAD59D" w14:textId="77777777" w:rsidR="00131729" w:rsidRPr="00B04855" w:rsidRDefault="00131729" w:rsidP="006A1551">
      <w:pPr>
        <w:widowControl w:val="0"/>
        <w:suppressAutoHyphens/>
        <w:autoSpaceDN w:val="0"/>
        <w:spacing w:after="0"/>
        <w:jc w:val="right"/>
        <w:textAlignment w:val="baseline"/>
        <w:rPr>
          <w:rFonts w:ascii="Arial" w:eastAsia="SimSun" w:hAnsi="Arial" w:cs="Arial"/>
          <w:color w:val="auto"/>
          <w:kern w:val="3"/>
          <w:lang w:eastAsia="zh-CN"/>
        </w:rPr>
        <w:sectPr w:rsidR="00131729" w:rsidRPr="00B04855" w:rsidSect="00A660CE">
          <w:footerReference w:type="first" r:id="rId8"/>
          <w:pgSz w:w="11906" w:h="16838"/>
          <w:pgMar w:top="1418" w:right="1418" w:bottom="1418" w:left="1418" w:header="708" w:footer="708" w:gutter="0"/>
          <w:cols w:space="708"/>
          <w:titlePg/>
        </w:sectPr>
      </w:pPr>
    </w:p>
    <w:p w14:paraId="2511BA4F" w14:textId="77777777" w:rsidR="00131729" w:rsidRPr="00B04855" w:rsidRDefault="00131729" w:rsidP="00321F89">
      <w:pPr>
        <w:pStyle w:val="Slog3"/>
        <w:rPr>
          <w:rStyle w:val="Neenpoudarek"/>
          <w:rFonts w:ascii="Arial" w:hAnsi="Arial" w:cs="Arial"/>
          <w:i/>
          <w:iCs/>
          <w:color w:val="auto"/>
          <w:sz w:val="22"/>
          <w:szCs w:val="22"/>
        </w:rPr>
      </w:pPr>
      <w:bookmarkStart w:id="15" w:name="_Toc460511647"/>
      <w:r w:rsidRPr="00B04855">
        <w:rPr>
          <w:rStyle w:val="Neenpoudarek"/>
          <w:rFonts w:ascii="Arial" w:hAnsi="Arial" w:cs="Arial"/>
          <w:i/>
          <w:iCs/>
          <w:color w:val="auto"/>
          <w:sz w:val="22"/>
          <w:szCs w:val="22"/>
        </w:rPr>
        <w:lastRenderedPageBreak/>
        <w:t>PRILOGA št. 4</w:t>
      </w:r>
      <w:bookmarkEnd w:id="15"/>
    </w:p>
    <w:p w14:paraId="34252D1C" w14:textId="77777777" w:rsidR="00131729" w:rsidRPr="00B04855" w:rsidRDefault="00131729" w:rsidP="0033301E">
      <w:pPr>
        <w:pStyle w:val="Intenzivencitat"/>
      </w:pPr>
      <w:bookmarkStart w:id="16" w:name="_Toc460511648"/>
      <w:r w:rsidRPr="00B04855">
        <w:t>IZJAVA PODIZVAJALCA</w:t>
      </w:r>
      <w:r w:rsidRPr="00B04855">
        <w:rPr>
          <w:rStyle w:val="Sprotnaopomba-sklic"/>
          <w:color w:val="auto"/>
        </w:rPr>
        <w:footnoteReference w:id="3"/>
      </w:r>
      <w:bookmarkEnd w:id="16"/>
    </w:p>
    <w:p w14:paraId="5A8CA194" w14:textId="645A9819" w:rsidR="003B6235" w:rsidRPr="00B04855" w:rsidRDefault="00131729" w:rsidP="006A1551">
      <w:pPr>
        <w:spacing w:after="0"/>
        <w:jc w:val="both"/>
        <w:rPr>
          <w:rFonts w:ascii="Arial" w:hAnsi="Arial" w:cs="Arial"/>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w:t>
      </w:r>
      <w:r w:rsidR="00634CE1" w:rsidRPr="00B04855">
        <w:rPr>
          <w:rFonts w:ascii="Arial" w:hAnsi="Arial" w:cs="Arial"/>
          <w:color w:val="auto"/>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405ECC" w14:textId="65C1E575"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6D81607E" w14:textId="77777777" w:rsidR="00131729" w:rsidRPr="00B04855" w:rsidRDefault="00131729" w:rsidP="006A1551">
      <w:pPr>
        <w:suppressAutoHyphens/>
        <w:autoSpaceDN w:val="0"/>
        <w:spacing w:after="0"/>
        <w:ind w:right="6"/>
        <w:jc w:val="both"/>
        <w:textAlignment w:val="baseline"/>
        <w:rPr>
          <w:rFonts w:ascii="Arial" w:hAnsi="Arial" w:cs="Arial"/>
          <w:color w:val="auto"/>
          <w:kern w:val="3"/>
          <w:lang w:eastAsia="zh-CN"/>
        </w:rPr>
      </w:pPr>
    </w:p>
    <w:p w14:paraId="175FBE4F"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izjavljamo, da</w:t>
      </w:r>
    </w:p>
    <w:p w14:paraId="4F148BFA" w14:textId="77777777" w:rsidR="00131729" w:rsidRPr="00B04855"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B04855" w14:paraId="2A9CA920"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AE743" w14:textId="77777777" w:rsidR="00131729" w:rsidRPr="00B04855" w:rsidRDefault="00131729" w:rsidP="006A1551">
            <w:pPr>
              <w:pStyle w:val="Standard"/>
              <w:snapToGrid w:val="0"/>
              <w:jc w:val="center"/>
              <w:rPr>
                <w:rFonts w:ascii="Arial" w:hAnsi="Arial" w:cs="Arial"/>
                <w:b/>
                <w:bCs/>
              </w:rPr>
            </w:pPr>
            <w:r w:rsidRPr="00B04855">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CF54" w14:textId="77777777" w:rsidR="00131729" w:rsidRPr="00B04855" w:rsidRDefault="00131729" w:rsidP="006A1551">
            <w:pPr>
              <w:pStyle w:val="Standard"/>
              <w:snapToGrid w:val="0"/>
              <w:jc w:val="center"/>
              <w:rPr>
                <w:rFonts w:ascii="Arial" w:hAnsi="Arial" w:cs="Arial"/>
                <w:b/>
                <w:bCs/>
              </w:rPr>
            </w:pPr>
            <w:r w:rsidRPr="00B04855">
              <w:rPr>
                <w:rFonts w:ascii="Arial" w:hAnsi="Arial" w:cs="Arial"/>
                <w:b/>
                <w:bCs/>
              </w:rPr>
              <w:t>PREDMET, KOLIČINA, VREDNOST IZVEDBE DEL PODIZVAJALCA (V EUR, UPOŠTEVAJE DANI POPUST):</w:t>
            </w:r>
          </w:p>
        </w:tc>
      </w:tr>
      <w:tr w:rsidR="00131729" w:rsidRPr="00B04855" w14:paraId="07F6671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71101C5" w14:textId="77777777" w:rsidR="00131729" w:rsidRPr="00B04855" w:rsidRDefault="00131729" w:rsidP="006A1551">
            <w:pPr>
              <w:pStyle w:val="Standard"/>
              <w:snapToGrid w:val="0"/>
              <w:rPr>
                <w:rFonts w:ascii="Arial" w:hAnsi="Arial" w:cs="Arial"/>
              </w:rPr>
            </w:pPr>
          </w:p>
          <w:p w14:paraId="427DD7E7" w14:textId="77777777" w:rsidR="00131729" w:rsidRPr="00B04855" w:rsidRDefault="00131729" w:rsidP="006A1551">
            <w:pPr>
              <w:pStyle w:val="Standard"/>
              <w:snapToGrid w:val="0"/>
              <w:rPr>
                <w:rFonts w:ascii="Arial" w:hAnsi="Arial" w:cs="Arial"/>
              </w:rPr>
            </w:pPr>
          </w:p>
          <w:p w14:paraId="70D0A3FD" w14:textId="77777777" w:rsidR="00131729" w:rsidRPr="00B04855" w:rsidRDefault="00131729" w:rsidP="006A1551">
            <w:pPr>
              <w:pStyle w:val="Standard"/>
              <w:snapToGrid w:val="0"/>
              <w:rPr>
                <w:rFonts w:ascii="Arial" w:hAnsi="Arial" w:cs="Arial"/>
              </w:rPr>
            </w:pPr>
          </w:p>
          <w:p w14:paraId="0F301068" w14:textId="77777777" w:rsidR="00131729" w:rsidRPr="00B04855" w:rsidRDefault="00131729" w:rsidP="006A1551">
            <w:pPr>
              <w:pStyle w:val="Standard"/>
              <w:snapToGrid w:val="0"/>
              <w:rPr>
                <w:rFonts w:ascii="Arial" w:hAnsi="Arial" w:cs="Arial"/>
              </w:rPr>
            </w:pPr>
          </w:p>
          <w:p w14:paraId="41F2240C" w14:textId="77777777" w:rsidR="00131729" w:rsidRPr="00B04855" w:rsidRDefault="00131729" w:rsidP="006A1551">
            <w:pPr>
              <w:pStyle w:val="Standard"/>
              <w:snapToGrid w:val="0"/>
              <w:rPr>
                <w:rFonts w:ascii="Arial" w:hAnsi="Arial" w:cs="Arial"/>
              </w:rPr>
            </w:pPr>
          </w:p>
          <w:p w14:paraId="015DB808" w14:textId="77777777" w:rsidR="00131729" w:rsidRPr="00B04855" w:rsidRDefault="00131729" w:rsidP="006A155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ABF4" w14:textId="77777777" w:rsidR="00131729" w:rsidRPr="00B04855" w:rsidRDefault="00131729" w:rsidP="006A1551">
            <w:pPr>
              <w:pStyle w:val="Standard"/>
              <w:snapToGrid w:val="0"/>
              <w:rPr>
                <w:rFonts w:ascii="Arial" w:hAnsi="Arial" w:cs="Arial"/>
              </w:rPr>
            </w:pPr>
          </w:p>
        </w:tc>
      </w:tr>
    </w:tbl>
    <w:p w14:paraId="12DDAC37" w14:textId="77777777" w:rsidR="00131729" w:rsidRPr="00B04855" w:rsidRDefault="00131729" w:rsidP="006A155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D247FCB" w14:textId="77777777" w:rsidR="00131729"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zahtevamo / ne zahtevamo (</w:t>
      </w:r>
      <w:r w:rsidRPr="00B04855">
        <w:rPr>
          <w:rFonts w:ascii="Arial" w:hAnsi="Arial" w:cs="Arial"/>
          <w:i/>
          <w:iCs/>
          <w:color w:val="auto"/>
          <w:kern w:val="3"/>
          <w:lang w:eastAsia="zh-CN"/>
        </w:rPr>
        <w:t>ustrezno obkrožite</w:t>
      </w:r>
      <w:r w:rsidRPr="00B04855">
        <w:rPr>
          <w:rFonts w:ascii="Arial" w:hAnsi="Arial" w:cs="Arial"/>
          <w:color w:val="auto"/>
          <w:kern w:val="3"/>
          <w:lang w:eastAsia="zh-CN"/>
        </w:rPr>
        <w:t>), da naročnik našo terjatev plačuje neposredno,</w:t>
      </w:r>
    </w:p>
    <w:p w14:paraId="52908395" w14:textId="77777777" w:rsidR="00EE3EBE" w:rsidRPr="00B04855" w:rsidRDefault="00EE3EBE" w:rsidP="00EE3EB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C477B86" w14:textId="77777777" w:rsidR="00131729" w:rsidRPr="00B04855"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D5A9B7F" w14:textId="77777777" w:rsidR="00131729" w:rsidRPr="00B04855" w:rsidRDefault="00131729" w:rsidP="006A1551">
      <w:pPr>
        <w:spacing w:after="0"/>
        <w:jc w:val="both"/>
        <w:rPr>
          <w:rFonts w:ascii="Arial" w:hAnsi="Arial" w:cs="Arial"/>
          <w:color w:val="auto"/>
          <w:lang w:eastAsia="zh-CN"/>
        </w:rPr>
      </w:pPr>
    </w:p>
    <w:p w14:paraId="580C2C7B" w14:textId="77777777" w:rsidR="00131729" w:rsidRPr="00B04855"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B04855" w14:paraId="43B6C673"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134040"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0B94C1BA"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D8B451"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8A66A8"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PODIZVAJALEC</w:t>
            </w:r>
          </w:p>
          <w:p w14:paraId="20913611"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7DD3E764"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4560D087"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2E2CA5C8"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01E0C23A"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p w14:paraId="2687D302" w14:textId="77777777" w:rsidR="00131729" w:rsidRPr="00B04855"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B04855" w14:paraId="06BBBB4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E808A3" w14:textId="77777777" w:rsidR="00131729" w:rsidRPr="00B04855"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A02D68"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AC09B" w14:textId="77777777" w:rsidR="00131729" w:rsidRPr="00B04855" w:rsidRDefault="00131729" w:rsidP="006A1551">
            <w:pPr>
              <w:widowControl w:val="0"/>
              <w:autoSpaceDN w:val="0"/>
              <w:spacing w:after="0"/>
              <w:textAlignment w:val="baseline"/>
              <w:rPr>
                <w:rFonts w:ascii="Arial" w:eastAsia="SimSun" w:hAnsi="Arial" w:cs="Arial"/>
                <w:color w:val="auto"/>
                <w:kern w:val="3"/>
                <w:lang w:eastAsia="zh-CN"/>
              </w:rPr>
            </w:pPr>
          </w:p>
        </w:tc>
      </w:tr>
    </w:tbl>
    <w:p w14:paraId="6B0C3269" w14:textId="77777777" w:rsidR="00433150" w:rsidRPr="00B04855" w:rsidRDefault="00131729" w:rsidP="006A1551">
      <w:pPr>
        <w:spacing w:after="0"/>
        <w:rPr>
          <w:rStyle w:val="Neenpoudarek"/>
          <w:rFonts w:ascii="Arial" w:hAnsi="Arial" w:cs="Arial"/>
          <w:i w:val="0"/>
          <w:iCs w:val="0"/>
          <w:color w:val="auto"/>
          <w:sz w:val="22"/>
          <w:szCs w:val="22"/>
        </w:rPr>
      </w:pPr>
      <w:r w:rsidRPr="00B04855">
        <w:rPr>
          <w:rStyle w:val="Neenpoudarek"/>
          <w:rFonts w:ascii="Arial" w:hAnsi="Arial" w:cs="Arial"/>
          <w:i w:val="0"/>
          <w:iCs w:val="0"/>
          <w:color w:val="auto"/>
          <w:sz w:val="22"/>
          <w:szCs w:val="22"/>
        </w:rPr>
        <w:br w:type="page"/>
      </w:r>
    </w:p>
    <w:p w14:paraId="4DF6D902" w14:textId="77777777" w:rsidR="00433150" w:rsidRPr="00B04855" w:rsidRDefault="00433150" w:rsidP="00321F89">
      <w:pPr>
        <w:pStyle w:val="Slog3"/>
        <w:rPr>
          <w:rStyle w:val="Neenpoudarek"/>
          <w:rFonts w:ascii="Arial" w:hAnsi="Arial" w:cs="Arial"/>
          <w:i/>
          <w:iCs/>
          <w:color w:val="auto"/>
          <w:sz w:val="22"/>
          <w:szCs w:val="22"/>
        </w:rPr>
      </w:pPr>
      <w:bookmarkStart w:id="17" w:name="_Toc460511649"/>
      <w:r w:rsidRPr="00B04855">
        <w:rPr>
          <w:rStyle w:val="Neenpoudarek"/>
          <w:rFonts w:ascii="Arial" w:hAnsi="Arial" w:cs="Arial"/>
          <w:i/>
          <w:iCs/>
          <w:color w:val="auto"/>
          <w:sz w:val="22"/>
          <w:szCs w:val="22"/>
        </w:rPr>
        <w:lastRenderedPageBreak/>
        <w:t>PRILOGA št. 5</w:t>
      </w:r>
      <w:bookmarkEnd w:id="17"/>
    </w:p>
    <w:p w14:paraId="11F00D1A" w14:textId="77777777" w:rsidR="00433150" w:rsidRPr="00B04855" w:rsidRDefault="00433150" w:rsidP="0033301E">
      <w:pPr>
        <w:pStyle w:val="Intenzivencitat"/>
      </w:pPr>
      <w:bookmarkStart w:id="18" w:name="_Toc460511650"/>
      <w:r w:rsidRPr="00B04855">
        <w:t>IZJAVA PONUDNIKA O REGISTRACIJI</w:t>
      </w:r>
      <w:bookmarkEnd w:id="18"/>
    </w:p>
    <w:p w14:paraId="41335D16" w14:textId="77777777" w:rsidR="00433150" w:rsidRPr="00B04855" w:rsidRDefault="00433150" w:rsidP="006A1551">
      <w:pPr>
        <w:pStyle w:val="BESEDILO"/>
        <w:jc w:val="right"/>
        <w:rPr>
          <w:sz w:val="22"/>
          <w:szCs w:val="22"/>
        </w:rPr>
      </w:pPr>
    </w:p>
    <w:p w14:paraId="35E6CC32" w14:textId="7CC777E7" w:rsidR="003B6235" w:rsidRPr="00B04855" w:rsidRDefault="00433150" w:rsidP="006A1551">
      <w:pPr>
        <w:spacing w:after="0"/>
        <w:jc w:val="both"/>
        <w:rPr>
          <w:rFonts w:ascii="Arial" w:hAnsi="Arial" w:cs="Arial"/>
        </w:rPr>
      </w:pPr>
      <w:r w:rsidRPr="00B04855">
        <w:rPr>
          <w:rFonts w:ascii="Arial" w:hAnsi="Arial" w:cs="Arial"/>
        </w:rPr>
        <w:t>V zvezi z javnim naročilom »</w:t>
      </w:r>
      <w:r w:rsidR="009F2427">
        <w:rPr>
          <w:rFonts w:ascii="Arial" w:hAnsi="Arial" w:cs="Arial"/>
          <w:kern w:val="3"/>
          <w:lang w:eastAsia="zh-CN"/>
        </w:rPr>
        <w:t>Storitve fizičnega varovanja</w:t>
      </w:r>
      <w:r w:rsidRPr="00B04855">
        <w:rPr>
          <w:rFonts w:ascii="Arial" w:hAnsi="Arial" w:cs="Arial"/>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54AABCE1" w14:textId="77777777" w:rsidR="00433150" w:rsidRPr="00B04855" w:rsidRDefault="00433150" w:rsidP="006A1551">
      <w:pPr>
        <w:pStyle w:val="Brezrazmikov"/>
        <w:spacing w:line="276" w:lineRule="auto"/>
        <w:jc w:val="both"/>
        <w:rPr>
          <w:rFonts w:ascii="Arial" w:hAnsi="Arial" w:cs="Arial"/>
        </w:rPr>
      </w:pPr>
    </w:p>
    <w:p w14:paraId="351CE36C" w14:textId="77777777" w:rsidR="00433150" w:rsidRPr="00B04855" w:rsidRDefault="00433150" w:rsidP="006A1551">
      <w:pPr>
        <w:pStyle w:val="Brezrazmikov"/>
        <w:spacing w:line="276" w:lineRule="auto"/>
        <w:jc w:val="center"/>
        <w:rPr>
          <w:rFonts w:ascii="Arial" w:hAnsi="Arial" w:cs="Arial"/>
          <w:b/>
        </w:rPr>
      </w:pPr>
      <w:r w:rsidRPr="00B04855">
        <w:rPr>
          <w:rFonts w:ascii="Arial" w:hAnsi="Arial" w:cs="Arial"/>
          <w:b/>
        </w:rPr>
        <w:t>izjavljamo, da</w:t>
      </w:r>
    </w:p>
    <w:p w14:paraId="304D7E5A" w14:textId="77777777" w:rsidR="00433150" w:rsidRPr="00B04855" w:rsidRDefault="00433150" w:rsidP="006A1551">
      <w:pPr>
        <w:pStyle w:val="Brezrazmikov"/>
        <w:spacing w:line="276" w:lineRule="auto"/>
        <w:jc w:val="both"/>
        <w:rPr>
          <w:rFonts w:ascii="Arial" w:hAnsi="Arial" w:cs="Arial"/>
        </w:rPr>
      </w:pPr>
    </w:p>
    <w:p w14:paraId="27F50D8D" w14:textId="77777777" w:rsidR="00433150" w:rsidRPr="00B04855" w:rsidRDefault="00433150" w:rsidP="006A1551">
      <w:pPr>
        <w:widowControl w:val="0"/>
        <w:suppressAutoHyphens/>
        <w:overflowPunct w:val="0"/>
        <w:autoSpaceDE w:val="0"/>
        <w:autoSpaceDN w:val="0"/>
        <w:spacing w:after="0"/>
        <w:jc w:val="both"/>
        <w:textAlignment w:val="baseline"/>
        <w:rPr>
          <w:rFonts w:ascii="Arial" w:eastAsia="Times New Roman" w:hAnsi="Arial" w:cs="Arial"/>
          <w:b/>
          <w:color w:val="auto"/>
        </w:rPr>
      </w:pPr>
      <w:r w:rsidRPr="00B04855">
        <w:rPr>
          <w:rFonts w:ascii="Arial" w:eastAsia="Times New Roman" w:hAnsi="Arial" w:cs="Arial"/>
          <w:b/>
          <w:color w:val="auto"/>
        </w:rPr>
        <w:t>da smo, med drugim, registrirani za dejavnost, ki je predmet tega javnega naročila, in sicer:</w:t>
      </w:r>
    </w:p>
    <w:p w14:paraId="7F159F4E" w14:textId="77777777" w:rsidR="00BA1DA3" w:rsidRPr="00B04855" w:rsidRDefault="00BA1DA3" w:rsidP="006A1551">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433150" w:rsidRPr="00B04855" w14:paraId="68BF0062"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B8D5F4E" w14:textId="77777777" w:rsidR="00433150" w:rsidRPr="00B04855" w:rsidRDefault="00433150" w:rsidP="006A1551">
            <w:pPr>
              <w:overflowPunct w:val="0"/>
              <w:autoSpaceDE w:val="0"/>
              <w:snapToGrid w:val="0"/>
              <w:spacing w:after="0"/>
              <w:jc w:val="both"/>
              <w:rPr>
                <w:rFonts w:ascii="Arial" w:eastAsia="Times New Roman" w:hAnsi="Arial" w:cs="Arial"/>
                <w:color w:val="auto"/>
              </w:rPr>
            </w:pPr>
            <w:r w:rsidRPr="00B04855">
              <w:rPr>
                <w:rFonts w:ascii="Arial" w:eastAsia="Times New Roman" w:hAnsi="Arial" w:cs="Arial"/>
                <w:color w:val="auto"/>
              </w:rPr>
              <w:t>ŠIFRA</w:t>
            </w:r>
          </w:p>
          <w:p w14:paraId="798E29CB" w14:textId="77777777" w:rsidR="00433150" w:rsidRPr="00B04855" w:rsidRDefault="00433150" w:rsidP="006A1551">
            <w:pPr>
              <w:overflowPunct w:val="0"/>
              <w:autoSpaceDE w:val="0"/>
              <w:spacing w:after="0"/>
              <w:jc w:val="both"/>
              <w:rPr>
                <w:rFonts w:ascii="Arial" w:eastAsia="Times New Roman" w:hAnsi="Arial" w:cs="Arial"/>
                <w:color w:val="auto"/>
              </w:rPr>
            </w:pPr>
            <w:r w:rsidRPr="00B04855">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E657B1" w14:textId="77777777" w:rsidR="00433150" w:rsidRPr="00B04855" w:rsidRDefault="00433150" w:rsidP="006A1551">
            <w:pPr>
              <w:overflowPunct w:val="0"/>
              <w:autoSpaceDE w:val="0"/>
              <w:snapToGrid w:val="0"/>
              <w:spacing w:after="0"/>
              <w:jc w:val="both"/>
              <w:rPr>
                <w:rFonts w:ascii="Arial" w:eastAsia="Times New Roman" w:hAnsi="Arial" w:cs="Arial"/>
                <w:color w:val="auto"/>
              </w:rPr>
            </w:pPr>
            <w:r w:rsidRPr="00B04855">
              <w:rPr>
                <w:rFonts w:ascii="Arial" w:eastAsia="Times New Roman" w:hAnsi="Arial" w:cs="Arial"/>
                <w:color w:val="auto"/>
              </w:rPr>
              <w:t>NAZIV dejavnosti</w:t>
            </w:r>
          </w:p>
        </w:tc>
      </w:tr>
      <w:tr w:rsidR="00433150" w:rsidRPr="00B04855" w14:paraId="2BA63180"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27E9CB4"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4E447C"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r>
      <w:tr w:rsidR="00433150" w:rsidRPr="00B04855" w14:paraId="22585602" w14:textId="77777777" w:rsidTr="00D64D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1C5CDEC"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79A915" w14:textId="77777777" w:rsidR="00433150" w:rsidRPr="00B04855" w:rsidRDefault="00433150" w:rsidP="006A1551">
            <w:pPr>
              <w:overflowPunct w:val="0"/>
              <w:autoSpaceDE w:val="0"/>
              <w:snapToGrid w:val="0"/>
              <w:spacing w:after="0"/>
              <w:jc w:val="both"/>
              <w:rPr>
                <w:rFonts w:ascii="Arial" w:eastAsia="Times New Roman" w:hAnsi="Arial" w:cs="Arial"/>
                <w:color w:val="auto"/>
              </w:rPr>
            </w:pPr>
          </w:p>
        </w:tc>
      </w:tr>
    </w:tbl>
    <w:p w14:paraId="31E85A3A" w14:textId="77777777" w:rsidR="00433150" w:rsidRPr="00B04855" w:rsidRDefault="00433150" w:rsidP="006A1551">
      <w:pPr>
        <w:pStyle w:val="Brezrazmikov"/>
        <w:spacing w:line="276" w:lineRule="auto"/>
        <w:jc w:val="both"/>
        <w:rPr>
          <w:rFonts w:ascii="Arial" w:hAnsi="Arial" w:cs="Arial"/>
          <w:b/>
        </w:rPr>
      </w:pPr>
    </w:p>
    <w:p w14:paraId="39DA3232" w14:textId="77777777" w:rsidR="00433150" w:rsidRPr="00B04855" w:rsidRDefault="00433150" w:rsidP="006A1551">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33150" w:rsidRPr="00B04855" w14:paraId="3EC68F20" w14:textId="77777777" w:rsidTr="00D64D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C47AD0"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46A83E73"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70A728"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C99128"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52D28D63"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p w14:paraId="7286F158"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3DE5A9C4"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2EAE9427"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7A766EBC"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p w14:paraId="2C8328F2" w14:textId="77777777" w:rsidR="00433150" w:rsidRPr="00B04855" w:rsidRDefault="00433150" w:rsidP="006A1551">
            <w:pPr>
              <w:suppressAutoHyphens/>
              <w:autoSpaceDN w:val="0"/>
              <w:spacing w:after="0"/>
              <w:ind w:right="6"/>
              <w:jc w:val="center"/>
              <w:textAlignment w:val="baseline"/>
              <w:rPr>
                <w:rFonts w:ascii="Arial" w:hAnsi="Arial" w:cs="Arial"/>
                <w:color w:val="auto"/>
                <w:kern w:val="3"/>
                <w:lang w:eastAsia="zh-CN"/>
              </w:rPr>
            </w:pPr>
          </w:p>
        </w:tc>
      </w:tr>
      <w:tr w:rsidR="00433150" w:rsidRPr="00B04855" w14:paraId="2C1436D4" w14:textId="77777777" w:rsidTr="00D64D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6D95D7" w14:textId="77777777" w:rsidR="00433150" w:rsidRPr="00B04855" w:rsidRDefault="00433150"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1A436E" w14:textId="77777777" w:rsidR="00433150" w:rsidRPr="00B04855" w:rsidRDefault="00433150"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99A323" w14:textId="77777777" w:rsidR="00433150" w:rsidRPr="00B04855" w:rsidRDefault="00433150" w:rsidP="006A1551">
            <w:pPr>
              <w:widowControl w:val="0"/>
              <w:autoSpaceDN w:val="0"/>
              <w:spacing w:after="0"/>
              <w:textAlignment w:val="baseline"/>
              <w:rPr>
                <w:rFonts w:ascii="Arial" w:eastAsia="SimSun" w:hAnsi="Arial" w:cs="Arial"/>
                <w:color w:val="auto"/>
                <w:kern w:val="3"/>
                <w:lang w:eastAsia="zh-CN"/>
              </w:rPr>
            </w:pPr>
          </w:p>
        </w:tc>
      </w:tr>
    </w:tbl>
    <w:p w14:paraId="1E8836F0" w14:textId="77777777" w:rsidR="00433150" w:rsidRPr="00B04855" w:rsidRDefault="00433150" w:rsidP="006A1551">
      <w:pPr>
        <w:pStyle w:val="Brezrazmikov"/>
        <w:spacing w:line="276" w:lineRule="auto"/>
        <w:jc w:val="both"/>
        <w:rPr>
          <w:rFonts w:ascii="Arial" w:hAnsi="Arial" w:cs="Arial"/>
        </w:rPr>
      </w:pPr>
    </w:p>
    <w:p w14:paraId="6AB05972" w14:textId="77777777" w:rsidR="00433150" w:rsidRPr="00B04855" w:rsidRDefault="00433150" w:rsidP="006A1551">
      <w:pPr>
        <w:pStyle w:val="Brezrazmikov"/>
        <w:spacing w:line="276" w:lineRule="auto"/>
        <w:jc w:val="both"/>
        <w:rPr>
          <w:rFonts w:ascii="Arial" w:hAnsi="Arial" w:cs="Arial"/>
        </w:rPr>
      </w:pPr>
    </w:p>
    <w:p w14:paraId="0A645677" w14:textId="77777777" w:rsidR="00433150" w:rsidRPr="00B04855" w:rsidRDefault="00433150" w:rsidP="006A1551">
      <w:pPr>
        <w:spacing w:after="0"/>
        <w:rPr>
          <w:rStyle w:val="Neenpoudarek"/>
          <w:rFonts w:ascii="Arial" w:hAnsi="Arial" w:cs="Arial"/>
          <w:i w:val="0"/>
          <w:iCs w:val="0"/>
          <w:color w:val="auto"/>
          <w:sz w:val="22"/>
          <w:szCs w:val="22"/>
        </w:rPr>
      </w:pPr>
      <w:r w:rsidRPr="00B04855">
        <w:rPr>
          <w:rStyle w:val="Neenpoudarek"/>
          <w:rFonts w:ascii="Arial" w:hAnsi="Arial" w:cs="Arial"/>
          <w:i w:val="0"/>
          <w:iCs w:val="0"/>
          <w:color w:val="auto"/>
          <w:sz w:val="22"/>
          <w:szCs w:val="22"/>
        </w:rPr>
        <w:br w:type="page"/>
      </w:r>
    </w:p>
    <w:p w14:paraId="34CE42D8" w14:textId="08372A6F" w:rsidR="00BA1DA3" w:rsidRPr="00B04855" w:rsidRDefault="001C0B76" w:rsidP="00321F89">
      <w:pPr>
        <w:pStyle w:val="Slog3"/>
        <w:rPr>
          <w:rStyle w:val="Neenpoudarek"/>
          <w:rFonts w:ascii="Arial" w:hAnsi="Arial" w:cs="Arial"/>
          <w:i/>
          <w:iCs/>
          <w:color w:val="auto"/>
          <w:sz w:val="22"/>
          <w:szCs w:val="22"/>
        </w:rPr>
      </w:pPr>
      <w:bookmarkStart w:id="19" w:name="_Toc460511653"/>
      <w:r w:rsidRPr="00B04855">
        <w:rPr>
          <w:rStyle w:val="Neenpoudarek"/>
          <w:rFonts w:ascii="Arial" w:hAnsi="Arial" w:cs="Arial"/>
          <w:i/>
          <w:iCs/>
          <w:color w:val="auto"/>
          <w:sz w:val="22"/>
          <w:szCs w:val="22"/>
        </w:rPr>
        <w:lastRenderedPageBreak/>
        <w:t xml:space="preserve">PRILOGA št. </w:t>
      </w:r>
      <w:bookmarkEnd w:id="19"/>
      <w:r w:rsidR="00473830">
        <w:rPr>
          <w:rStyle w:val="Neenpoudarek"/>
          <w:rFonts w:ascii="Arial" w:hAnsi="Arial" w:cs="Arial"/>
          <w:i/>
          <w:iCs/>
          <w:color w:val="auto"/>
          <w:sz w:val="22"/>
          <w:szCs w:val="22"/>
        </w:rPr>
        <w:t>6</w:t>
      </w:r>
    </w:p>
    <w:p w14:paraId="67E71BE7" w14:textId="77777777" w:rsidR="00BA1DA3" w:rsidRPr="00B04855" w:rsidRDefault="00BA1DA3" w:rsidP="006A1551">
      <w:pPr>
        <w:spacing w:after="0"/>
        <w:rPr>
          <w:rStyle w:val="Neenpoudarek"/>
          <w:rFonts w:ascii="Arial" w:hAnsi="Arial" w:cs="Arial"/>
          <w:i w:val="0"/>
          <w:iCs w:val="0"/>
          <w:color w:val="auto"/>
          <w:sz w:val="22"/>
          <w:szCs w:val="22"/>
        </w:rPr>
      </w:pPr>
    </w:p>
    <w:p w14:paraId="2826590B" w14:textId="77777777" w:rsidR="00E9347E" w:rsidRPr="00B04855" w:rsidRDefault="00BA1DA3" w:rsidP="0033301E">
      <w:pPr>
        <w:pStyle w:val="Intenzivencitat"/>
        <w:rPr>
          <w:rStyle w:val="Neenpoudarek"/>
          <w:rFonts w:ascii="Arial" w:hAnsi="Arial" w:cs="Arial"/>
          <w:i/>
          <w:iCs/>
          <w:color w:val="auto"/>
          <w:sz w:val="22"/>
          <w:szCs w:val="22"/>
        </w:rPr>
      </w:pPr>
      <w:bookmarkStart w:id="20" w:name="_Toc460511654"/>
      <w:r w:rsidRPr="00B04855">
        <w:t>SOGLASJE ZA PRIDOBITEV PODATKOV IZ KAZENSKE EVIDENCE – FIZIČNE OSEBE</w:t>
      </w:r>
      <w:bookmarkEnd w:id="20"/>
    </w:p>
    <w:p w14:paraId="4166690F" w14:textId="7E63D47E" w:rsidR="003B6235" w:rsidRPr="00B04855" w:rsidRDefault="008E54B8" w:rsidP="006A1551">
      <w:pPr>
        <w:spacing w:after="0"/>
        <w:jc w:val="both"/>
        <w:rPr>
          <w:rFonts w:ascii="Arial" w:hAnsi="Arial" w:cs="Arial"/>
        </w:rPr>
      </w:pPr>
      <w:r w:rsidRPr="00B04855">
        <w:rPr>
          <w:rFonts w:ascii="Arial" w:hAnsi="Arial" w:cs="Arial"/>
        </w:rPr>
        <w:t>V zvezi z javnim naročilom »</w:t>
      </w:r>
      <w:r w:rsidR="009F2427">
        <w:rPr>
          <w:rFonts w:ascii="Arial" w:hAnsi="Arial" w:cs="Arial"/>
        </w:rPr>
        <w:t>Storitve fizičnega varovanja</w:t>
      </w:r>
      <w:r w:rsidRPr="00B04855">
        <w:rPr>
          <w:rFonts w:ascii="Arial" w:hAnsi="Arial" w:cs="Arial"/>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4DFA4284" w14:textId="77777777" w:rsidR="008E54B8" w:rsidRPr="00B04855" w:rsidRDefault="008E54B8" w:rsidP="006A1551">
      <w:pPr>
        <w:pStyle w:val="Standard"/>
        <w:rPr>
          <w:rFonts w:ascii="Arial" w:hAnsi="Arial" w:cs="Arial"/>
        </w:rPr>
      </w:pPr>
    </w:p>
    <w:p w14:paraId="14D69EDE" w14:textId="00AAB4B1" w:rsidR="008E54B8" w:rsidRPr="00B04855" w:rsidRDefault="008E54B8" w:rsidP="006A1551">
      <w:pPr>
        <w:pStyle w:val="Standard"/>
        <w:rPr>
          <w:rFonts w:ascii="Arial" w:hAnsi="Arial" w:cs="Arial"/>
        </w:rPr>
      </w:pPr>
      <w:r w:rsidRPr="00B04855">
        <w:rPr>
          <w:rFonts w:ascii="Arial" w:hAnsi="Arial" w:cs="Arial"/>
        </w:rPr>
        <w:t xml:space="preserve">izjavljamo, da </w:t>
      </w:r>
      <w:r w:rsidR="00072B18" w:rsidRPr="00B04855">
        <w:rPr>
          <w:rFonts w:ascii="Arial" w:hAnsi="Arial" w:cs="Arial"/>
        </w:rPr>
        <w:t xml:space="preserve">D.S.U., družba za svetovanje in upravljanje, d.o.o., Dunajska cesta 160, 1000 Ljubljana </w:t>
      </w:r>
      <w:r w:rsidRPr="00B04855">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899671F" w14:textId="77777777" w:rsidR="008E54B8" w:rsidRPr="00B04855" w:rsidRDefault="008E54B8" w:rsidP="006A155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B04855" w14:paraId="72DAAA8E"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5B3C8" w14:textId="77777777" w:rsidR="008E54B8" w:rsidRPr="00B04855" w:rsidRDefault="008E54B8" w:rsidP="006A1551">
            <w:pPr>
              <w:pStyle w:val="Naslov6"/>
              <w:snapToGrid w:val="0"/>
              <w:spacing w:before="0"/>
              <w:rPr>
                <w:rFonts w:ascii="Arial" w:hAnsi="Arial" w:cs="Arial"/>
                <w:b/>
                <w:color w:val="5F497A"/>
              </w:rPr>
            </w:pPr>
            <w:r w:rsidRPr="00B0485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EB6E1" w14:textId="77777777" w:rsidR="008E54B8" w:rsidRPr="00B04855" w:rsidRDefault="008E54B8" w:rsidP="006A1551">
            <w:pPr>
              <w:pStyle w:val="Standard"/>
              <w:snapToGrid w:val="0"/>
              <w:rPr>
                <w:rFonts w:ascii="Arial" w:hAnsi="Arial" w:cs="Arial"/>
              </w:rPr>
            </w:pPr>
          </w:p>
        </w:tc>
      </w:tr>
      <w:tr w:rsidR="008E54B8" w:rsidRPr="00B04855" w14:paraId="1DB373E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CE08BD" w14:textId="77777777" w:rsidR="008E54B8" w:rsidRPr="00B04855" w:rsidRDefault="008E54B8" w:rsidP="006A1551">
            <w:pPr>
              <w:pStyle w:val="Standard"/>
              <w:snapToGrid w:val="0"/>
              <w:jc w:val="left"/>
              <w:rPr>
                <w:rFonts w:ascii="Arial" w:hAnsi="Arial" w:cs="Arial"/>
              </w:rPr>
            </w:pPr>
            <w:r w:rsidRPr="00B0485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21DF2" w14:textId="77777777" w:rsidR="008E54B8" w:rsidRPr="00B04855" w:rsidRDefault="008E54B8" w:rsidP="006A1551">
            <w:pPr>
              <w:pStyle w:val="Standard"/>
              <w:snapToGrid w:val="0"/>
              <w:rPr>
                <w:rFonts w:ascii="Arial" w:hAnsi="Arial" w:cs="Arial"/>
              </w:rPr>
            </w:pPr>
          </w:p>
        </w:tc>
      </w:tr>
      <w:tr w:rsidR="008E54B8" w:rsidRPr="00B04855" w14:paraId="04C872D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71439A" w14:textId="77777777" w:rsidR="008E54B8" w:rsidRPr="00B04855" w:rsidRDefault="008E54B8" w:rsidP="006A1551">
            <w:pPr>
              <w:pStyle w:val="Standard"/>
              <w:snapToGrid w:val="0"/>
              <w:jc w:val="left"/>
              <w:rPr>
                <w:rFonts w:ascii="Arial" w:hAnsi="Arial" w:cs="Arial"/>
              </w:rPr>
            </w:pPr>
            <w:r w:rsidRPr="00B0485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2A08" w14:textId="77777777" w:rsidR="008E54B8" w:rsidRPr="00B04855" w:rsidRDefault="008E54B8" w:rsidP="006A1551">
            <w:pPr>
              <w:pStyle w:val="Standard"/>
              <w:snapToGrid w:val="0"/>
              <w:rPr>
                <w:rFonts w:ascii="Arial" w:hAnsi="Arial" w:cs="Arial"/>
              </w:rPr>
            </w:pPr>
          </w:p>
        </w:tc>
      </w:tr>
      <w:tr w:rsidR="008E54B8" w:rsidRPr="00B04855" w14:paraId="6AFE68F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EB48CD" w14:textId="77777777" w:rsidR="008E54B8" w:rsidRPr="00B04855" w:rsidRDefault="008E54B8" w:rsidP="006A1551">
            <w:pPr>
              <w:pStyle w:val="Standard"/>
              <w:snapToGrid w:val="0"/>
              <w:jc w:val="left"/>
              <w:rPr>
                <w:rFonts w:ascii="Arial" w:hAnsi="Arial" w:cs="Arial"/>
              </w:rPr>
            </w:pPr>
            <w:r w:rsidRPr="00B0485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4A303" w14:textId="77777777" w:rsidR="008E54B8" w:rsidRPr="00B04855" w:rsidRDefault="008E54B8" w:rsidP="006A1551">
            <w:pPr>
              <w:pStyle w:val="Standard"/>
              <w:snapToGrid w:val="0"/>
              <w:rPr>
                <w:rFonts w:ascii="Arial" w:hAnsi="Arial" w:cs="Arial"/>
              </w:rPr>
            </w:pPr>
          </w:p>
        </w:tc>
      </w:tr>
      <w:tr w:rsidR="008E54B8" w:rsidRPr="00B04855" w14:paraId="0616B5FF"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0D41B1" w14:textId="77777777" w:rsidR="008E54B8" w:rsidRPr="00B04855" w:rsidRDefault="008E54B8" w:rsidP="006A1551">
            <w:pPr>
              <w:pStyle w:val="Standard"/>
              <w:snapToGrid w:val="0"/>
              <w:jc w:val="left"/>
              <w:rPr>
                <w:rFonts w:ascii="Arial" w:hAnsi="Arial" w:cs="Arial"/>
              </w:rPr>
            </w:pPr>
            <w:r w:rsidRPr="00B0485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F041" w14:textId="77777777" w:rsidR="008E54B8" w:rsidRPr="00B04855" w:rsidRDefault="008E54B8" w:rsidP="006A1551">
            <w:pPr>
              <w:pStyle w:val="Standard"/>
              <w:snapToGrid w:val="0"/>
              <w:rPr>
                <w:rFonts w:ascii="Arial" w:hAnsi="Arial" w:cs="Arial"/>
              </w:rPr>
            </w:pPr>
          </w:p>
        </w:tc>
      </w:tr>
      <w:tr w:rsidR="008E54B8" w:rsidRPr="00B04855" w14:paraId="1498C1A0"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0BCF2" w14:textId="77777777" w:rsidR="008E54B8" w:rsidRPr="00B04855" w:rsidRDefault="008E54B8" w:rsidP="006A1551">
            <w:pPr>
              <w:pStyle w:val="Standard"/>
              <w:snapToGrid w:val="0"/>
              <w:jc w:val="left"/>
              <w:rPr>
                <w:rFonts w:ascii="Arial" w:hAnsi="Arial" w:cs="Arial"/>
              </w:rPr>
            </w:pPr>
            <w:r w:rsidRPr="00B0485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6A6E" w14:textId="77777777" w:rsidR="008E54B8" w:rsidRPr="00B04855" w:rsidRDefault="008E54B8" w:rsidP="006A1551">
            <w:pPr>
              <w:pStyle w:val="Standard"/>
              <w:snapToGrid w:val="0"/>
              <w:rPr>
                <w:rFonts w:ascii="Arial" w:hAnsi="Arial" w:cs="Arial"/>
              </w:rPr>
            </w:pPr>
          </w:p>
        </w:tc>
      </w:tr>
      <w:tr w:rsidR="008E54B8" w:rsidRPr="00B04855" w14:paraId="4F7BDE96"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8CB6D" w14:textId="77777777" w:rsidR="008E54B8" w:rsidRPr="00B04855" w:rsidRDefault="008E54B8" w:rsidP="006A1551">
            <w:pPr>
              <w:pStyle w:val="Standard"/>
              <w:snapToGrid w:val="0"/>
              <w:jc w:val="left"/>
              <w:rPr>
                <w:rFonts w:ascii="Arial" w:hAnsi="Arial" w:cs="Arial"/>
              </w:rPr>
            </w:pPr>
            <w:r w:rsidRPr="00B0485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0E631" w14:textId="77777777" w:rsidR="008E54B8" w:rsidRPr="00B04855" w:rsidRDefault="008E54B8" w:rsidP="006A1551">
            <w:pPr>
              <w:pStyle w:val="Standard"/>
              <w:snapToGrid w:val="0"/>
              <w:rPr>
                <w:rFonts w:ascii="Arial" w:hAnsi="Arial" w:cs="Arial"/>
              </w:rPr>
            </w:pPr>
          </w:p>
        </w:tc>
      </w:tr>
      <w:tr w:rsidR="008E54B8" w:rsidRPr="00B04855" w14:paraId="07997D8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16F2D6" w14:textId="77777777" w:rsidR="008E54B8" w:rsidRPr="00B04855" w:rsidRDefault="008E54B8" w:rsidP="006A1551">
            <w:pPr>
              <w:pStyle w:val="Standard"/>
              <w:snapToGrid w:val="0"/>
              <w:jc w:val="left"/>
              <w:rPr>
                <w:rFonts w:ascii="Arial" w:hAnsi="Arial" w:cs="Arial"/>
              </w:rPr>
            </w:pPr>
            <w:r w:rsidRPr="00B0485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EED7C" w14:textId="77777777" w:rsidR="008E54B8" w:rsidRPr="00B04855" w:rsidRDefault="008E54B8" w:rsidP="006A1551">
            <w:pPr>
              <w:pStyle w:val="Standard"/>
              <w:snapToGrid w:val="0"/>
              <w:rPr>
                <w:rFonts w:ascii="Arial" w:hAnsi="Arial" w:cs="Arial"/>
              </w:rPr>
            </w:pPr>
          </w:p>
        </w:tc>
      </w:tr>
      <w:tr w:rsidR="008E54B8" w:rsidRPr="00B04855" w14:paraId="4B4BFF0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7232FC" w14:textId="77777777" w:rsidR="008E54B8" w:rsidRPr="00B04855" w:rsidRDefault="008E54B8" w:rsidP="006A1551">
            <w:pPr>
              <w:pStyle w:val="Standard"/>
              <w:snapToGrid w:val="0"/>
              <w:jc w:val="left"/>
              <w:rPr>
                <w:rFonts w:ascii="Arial" w:hAnsi="Arial" w:cs="Arial"/>
              </w:rPr>
            </w:pPr>
            <w:r w:rsidRPr="00B0485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C032" w14:textId="77777777" w:rsidR="008E54B8" w:rsidRPr="00B04855" w:rsidRDefault="008E54B8" w:rsidP="006A1551">
            <w:pPr>
              <w:pStyle w:val="Standard"/>
              <w:snapToGrid w:val="0"/>
              <w:rPr>
                <w:rFonts w:ascii="Arial" w:hAnsi="Arial" w:cs="Arial"/>
              </w:rPr>
            </w:pPr>
          </w:p>
        </w:tc>
      </w:tr>
      <w:tr w:rsidR="008E54B8" w:rsidRPr="00B04855" w14:paraId="4BF9281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847B1A" w14:textId="77777777" w:rsidR="008E54B8" w:rsidRPr="00B04855" w:rsidRDefault="008E54B8" w:rsidP="006A1551">
            <w:pPr>
              <w:pStyle w:val="Standard"/>
              <w:snapToGrid w:val="0"/>
              <w:jc w:val="left"/>
              <w:rPr>
                <w:rFonts w:ascii="Arial" w:hAnsi="Arial" w:cs="Arial"/>
              </w:rPr>
            </w:pPr>
            <w:r w:rsidRPr="00B0485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36512" w14:textId="77777777" w:rsidR="008E54B8" w:rsidRPr="00B04855" w:rsidRDefault="008E54B8" w:rsidP="006A1551">
            <w:pPr>
              <w:pStyle w:val="Standard"/>
              <w:snapToGrid w:val="0"/>
              <w:rPr>
                <w:rFonts w:ascii="Arial" w:hAnsi="Arial" w:cs="Arial"/>
              </w:rPr>
            </w:pPr>
          </w:p>
        </w:tc>
      </w:tr>
    </w:tbl>
    <w:p w14:paraId="7C5F1D72" w14:textId="77777777" w:rsidR="009949E7" w:rsidRPr="00B04855" w:rsidRDefault="009949E7" w:rsidP="006A1551">
      <w:pPr>
        <w:pStyle w:val="Standard"/>
        <w:rPr>
          <w:rFonts w:ascii="Arial" w:eastAsia="Times New Roman" w:hAnsi="Arial" w:cs="Arial"/>
          <w:b/>
          <w:bCs/>
          <w:color w:val="541C72"/>
          <w:kern w:val="0"/>
        </w:rPr>
      </w:pPr>
    </w:p>
    <w:p w14:paraId="5917E216" w14:textId="77777777" w:rsidR="008E54B8" w:rsidRPr="00B04855" w:rsidRDefault="008E54B8" w:rsidP="006A1551">
      <w:pPr>
        <w:pStyle w:val="Standard"/>
        <w:rPr>
          <w:rFonts w:ascii="Arial" w:hAnsi="Arial" w:cs="Arial"/>
          <w:i/>
        </w:rPr>
      </w:pPr>
      <w:r w:rsidRPr="00B04855">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04493CEA" w14:textId="77777777" w:rsidR="008E54B8" w:rsidRPr="00B04855" w:rsidRDefault="008E54B8" w:rsidP="006A1551">
      <w:pPr>
        <w:pStyle w:val="Standard"/>
        <w:rPr>
          <w:rFonts w:ascii="Arial" w:hAnsi="Arial" w:cs="Arial"/>
          <w:i/>
        </w:rPr>
      </w:pPr>
    </w:p>
    <w:p w14:paraId="08B28519" w14:textId="77777777" w:rsidR="008E54B8" w:rsidRPr="00B04855" w:rsidRDefault="008E54B8" w:rsidP="006A1551">
      <w:pPr>
        <w:pStyle w:val="Standard"/>
        <w:rPr>
          <w:rFonts w:ascii="Arial" w:hAnsi="Arial" w:cs="Arial"/>
          <w:i/>
        </w:rPr>
      </w:pPr>
      <w:r w:rsidRPr="00B04855">
        <w:rPr>
          <w:rFonts w:ascii="Arial" w:hAnsi="Arial" w:cs="Arial"/>
          <w:i/>
        </w:rPr>
        <w:t>Obrazec mora obvezno podpisati fizična oseba, na katero se izjava nanaša, osebno.</w:t>
      </w:r>
    </w:p>
    <w:p w14:paraId="43A8CA60" w14:textId="77777777" w:rsidR="008E54B8" w:rsidRPr="00B04855" w:rsidRDefault="008E54B8" w:rsidP="006A1551">
      <w:pPr>
        <w:pStyle w:val="Standard"/>
        <w:rPr>
          <w:rFonts w:ascii="Arial" w:hAnsi="Arial" w:cs="Arial"/>
          <w:i/>
        </w:rPr>
      </w:pPr>
    </w:p>
    <w:p w14:paraId="3D68AADA" w14:textId="77777777" w:rsidR="008E54B8" w:rsidRPr="00B04855" w:rsidRDefault="008E54B8" w:rsidP="006A155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B04855" w14:paraId="5B802157"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6F4F33" w14:textId="77777777" w:rsidR="008E54B8" w:rsidRPr="00B04855" w:rsidRDefault="008E54B8" w:rsidP="006A1551">
            <w:pPr>
              <w:pStyle w:val="Standard"/>
              <w:snapToGrid w:val="0"/>
              <w:jc w:val="center"/>
              <w:rPr>
                <w:rFonts w:ascii="Arial" w:hAnsi="Arial" w:cs="Arial"/>
                <w:bCs/>
                <w:color w:val="000000"/>
              </w:rPr>
            </w:pPr>
            <w:r w:rsidRPr="00B04855">
              <w:rPr>
                <w:rFonts w:ascii="Arial" w:hAnsi="Arial" w:cs="Arial"/>
                <w:bCs/>
                <w:color w:val="000000"/>
              </w:rPr>
              <w:t>KRAJ</w:t>
            </w:r>
          </w:p>
          <w:p w14:paraId="103E47D9" w14:textId="77777777" w:rsidR="008E54B8" w:rsidRPr="00B04855" w:rsidRDefault="008E54B8" w:rsidP="006A155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0570E19" w14:textId="77777777" w:rsidR="008E54B8" w:rsidRPr="00B04855" w:rsidRDefault="008E54B8" w:rsidP="006A155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6C4ACBF" w14:textId="77777777" w:rsidR="008E54B8" w:rsidRPr="00B04855" w:rsidRDefault="008E54B8" w:rsidP="006A1551">
            <w:pPr>
              <w:pStyle w:val="Standard"/>
              <w:jc w:val="center"/>
              <w:rPr>
                <w:rFonts w:ascii="Arial" w:hAnsi="Arial" w:cs="Arial"/>
                <w:bCs/>
                <w:color w:val="000000"/>
              </w:rPr>
            </w:pPr>
          </w:p>
          <w:p w14:paraId="22240929" w14:textId="77777777" w:rsidR="008E54B8" w:rsidRPr="00B04855" w:rsidRDefault="008E54B8" w:rsidP="006A1551">
            <w:pPr>
              <w:pStyle w:val="Standard"/>
              <w:jc w:val="center"/>
              <w:rPr>
                <w:rFonts w:ascii="Arial" w:hAnsi="Arial" w:cs="Arial"/>
                <w:bCs/>
                <w:color w:val="000000"/>
              </w:rPr>
            </w:pPr>
            <w:r w:rsidRPr="00B04855">
              <w:rPr>
                <w:rFonts w:ascii="Arial" w:hAnsi="Arial" w:cs="Arial"/>
                <w:bCs/>
                <w:color w:val="000000"/>
              </w:rPr>
              <w:t>ime in priimek fizične osebe in podpis</w:t>
            </w:r>
          </w:p>
        </w:tc>
      </w:tr>
      <w:tr w:rsidR="008E54B8" w:rsidRPr="00B04855" w14:paraId="026A18D1"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8BF054" w14:textId="77777777" w:rsidR="008E54B8" w:rsidRPr="00B04855" w:rsidRDefault="008E54B8" w:rsidP="006A1551">
            <w:pPr>
              <w:pStyle w:val="Standard"/>
              <w:snapToGrid w:val="0"/>
              <w:jc w:val="center"/>
              <w:rPr>
                <w:rFonts w:ascii="Arial" w:hAnsi="Arial" w:cs="Arial"/>
                <w:bCs/>
                <w:color w:val="000000"/>
              </w:rPr>
            </w:pPr>
            <w:r w:rsidRPr="00B0485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8FABAB" w14:textId="77777777" w:rsidR="008E54B8" w:rsidRPr="00B04855" w:rsidRDefault="008E54B8" w:rsidP="006A155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EB9A135" w14:textId="77777777" w:rsidR="008E54B8" w:rsidRPr="00B04855" w:rsidRDefault="008E54B8" w:rsidP="006A1551">
            <w:pPr>
              <w:spacing w:after="0"/>
              <w:rPr>
                <w:rFonts w:ascii="Arial" w:hAnsi="Arial" w:cs="Arial"/>
              </w:rPr>
            </w:pPr>
          </w:p>
        </w:tc>
      </w:tr>
    </w:tbl>
    <w:p w14:paraId="3B46C3FF" w14:textId="2AE6F78E" w:rsidR="00473830" w:rsidRDefault="00473830" w:rsidP="006A1551">
      <w:pPr>
        <w:spacing w:after="0"/>
        <w:rPr>
          <w:rFonts w:ascii="Arial" w:hAnsi="Arial" w:cs="Arial"/>
          <w:lang w:eastAsia="zh-CN"/>
        </w:rPr>
      </w:pPr>
    </w:p>
    <w:p w14:paraId="79B3CDA9" w14:textId="77777777" w:rsidR="00473830" w:rsidRDefault="00473830">
      <w:pPr>
        <w:spacing w:after="0" w:line="240" w:lineRule="auto"/>
        <w:rPr>
          <w:rFonts w:ascii="Arial" w:hAnsi="Arial" w:cs="Arial"/>
          <w:lang w:eastAsia="zh-CN"/>
        </w:rPr>
      </w:pPr>
      <w:r>
        <w:rPr>
          <w:rFonts w:ascii="Arial" w:hAnsi="Arial" w:cs="Arial"/>
          <w:lang w:eastAsia="zh-CN"/>
        </w:rPr>
        <w:br w:type="page"/>
      </w:r>
    </w:p>
    <w:p w14:paraId="53D198FD" w14:textId="77777777" w:rsidR="00E9347E" w:rsidRPr="00B04855" w:rsidRDefault="00E9347E" w:rsidP="006A1551">
      <w:pPr>
        <w:spacing w:after="0"/>
        <w:rPr>
          <w:rFonts w:ascii="Arial" w:hAnsi="Arial" w:cs="Arial"/>
          <w:lang w:eastAsia="zh-CN"/>
        </w:rPr>
      </w:pPr>
    </w:p>
    <w:p w14:paraId="769C8C8E" w14:textId="77777777" w:rsidR="00E9347E" w:rsidRPr="00B04855" w:rsidRDefault="00E9347E" w:rsidP="006A1551">
      <w:pPr>
        <w:spacing w:after="0"/>
        <w:rPr>
          <w:rStyle w:val="Neenpoudarek"/>
          <w:rFonts w:ascii="Arial" w:hAnsi="Arial" w:cs="Arial"/>
          <w:i w:val="0"/>
          <w:iCs w:val="0"/>
          <w:sz w:val="22"/>
          <w:szCs w:val="22"/>
          <w:lang w:eastAsia="zh-CN"/>
        </w:rPr>
      </w:pPr>
    </w:p>
    <w:p w14:paraId="6B9E1F60" w14:textId="77777777" w:rsidR="00BD0A82" w:rsidRPr="00B04855" w:rsidRDefault="00BD0A82" w:rsidP="0033301E">
      <w:pPr>
        <w:pStyle w:val="Intenzivencitat"/>
      </w:pPr>
      <w:bookmarkStart w:id="21" w:name="_Toc460511657"/>
      <w:r w:rsidRPr="00B04855">
        <w:t>POTRDILA BANK oz. BON-2</w:t>
      </w:r>
      <w:bookmarkEnd w:id="21"/>
    </w:p>
    <w:p w14:paraId="2C268B2E" w14:textId="77777777" w:rsidR="00BD0A82" w:rsidRPr="00B04855" w:rsidRDefault="00BD0A82" w:rsidP="006A1551">
      <w:pPr>
        <w:spacing w:after="0"/>
        <w:rPr>
          <w:rFonts w:ascii="Arial" w:hAnsi="Arial" w:cs="Arial"/>
          <w:color w:val="auto"/>
          <w:lang w:eastAsia="zh-CN"/>
        </w:rPr>
      </w:pPr>
    </w:p>
    <w:p w14:paraId="5DB62D5D" w14:textId="77777777" w:rsidR="00BD0A82" w:rsidRPr="00B04855" w:rsidRDefault="00BD0A82" w:rsidP="006A1551">
      <w:pPr>
        <w:spacing w:after="0"/>
        <w:jc w:val="both"/>
        <w:rPr>
          <w:rFonts w:ascii="Arial" w:hAnsi="Arial" w:cs="Arial"/>
          <w:color w:val="auto"/>
        </w:rPr>
      </w:pPr>
      <w:r w:rsidRPr="00B04855">
        <w:rPr>
          <w:rFonts w:ascii="Arial" w:hAnsi="Arial" w:cs="Arial"/>
          <w:color w:val="auto"/>
          <w:lang w:eastAsia="zh-CN"/>
        </w:rPr>
        <w:t xml:space="preserve">Ponudnik predloži </w:t>
      </w:r>
      <w:r w:rsidRPr="00B04855">
        <w:rPr>
          <w:rFonts w:ascii="Arial" w:hAnsi="Arial" w:cs="Arial"/>
          <w:b/>
          <w:color w:val="auto"/>
        </w:rPr>
        <w:t>potrdila vseh poslovnih bank</w:t>
      </w:r>
      <w:r w:rsidRPr="00B04855">
        <w:rPr>
          <w:rFonts w:ascii="Arial" w:hAnsi="Arial" w:cs="Arial"/>
          <w:color w:val="auto"/>
        </w:rPr>
        <w:t xml:space="preserve">, pri katerih ima gospodarski subjekt odprt poslovni račun o neblokiranih/blokiranih poslovnih računih v zadnjih 6 –mesecih ali </w:t>
      </w:r>
      <w:r w:rsidRPr="00B04855">
        <w:rPr>
          <w:rFonts w:ascii="Arial" w:hAnsi="Arial" w:cs="Arial"/>
          <w:b/>
          <w:color w:val="auto"/>
        </w:rPr>
        <w:t>obrazec BON-2</w:t>
      </w:r>
      <w:r w:rsidRPr="00B04855">
        <w:rPr>
          <w:rFonts w:ascii="Arial" w:hAnsi="Arial" w:cs="Arial"/>
          <w:color w:val="auto"/>
        </w:rPr>
        <w:t>. Potrdila oz. obrazec BON-2 ne smejo biti starejši od 30 dni od datuma, ki je določen kot skrajni rok za oddajo ponudbe.</w:t>
      </w:r>
    </w:p>
    <w:p w14:paraId="30F737D5" w14:textId="77777777" w:rsidR="00BD0A82" w:rsidRPr="00B04855" w:rsidRDefault="00BD0A82" w:rsidP="006A1551">
      <w:pPr>
        <w:spacing w:after="0"/>
        <w:jc w:val="both"/>
        <w:rPr>
          <w:rFonts w:ascii="Arial" w:hAnsi="Arial" w:cs="Arial"/>
          <w:color w:val="auto"/>
          <w:lang w:eastAsia="zh-CN"/>
        </w:rPr>
      </w:pPr>
    </w:p>
    <w:p w14:paraId="1725A133" w14:textId="77777777" w:rsidR="00BD0A82" w:rsidRPr="00B04855" w:rsidRDefault="00BD0A82" w:rsidP="006A1551">
      <w:pPr>
        <w:spacing w:after="0"/>
        <w:rPr>
          <w:rStyle w:val="Neenpoudarek"/>
          <w:rFonts w:ascii="Arial" w:hAnsi="Arial" w:cs="Arial"/>
          <w:b/>
          <w:color w:val="auto"/>
          <w:sz w:val="22"/>
          <w:szCs w:val="22"/>
        </w:rPr>
      </w:pPr>
      <w:r w:rsidRPr="00B04855">
        <w:rPr>
          <w:rStyle w:val="Neenpoudarek"/>
          <w:rFonts w:ascii="Arial" w:hAnsi="Arial" w:cs="Arial"/>
          <w:i w:val="0"/>
          <w:iCs w:val="0"/>
          <w:color w:val="auto"/>
          <w:sz w:val="22"/>
          <w:szCs w:val="22"/>
        </w:rPr>
        <w:br w:type="page"/>
      </w:r>
    </w:p>
    <w:p w14:paraId="19A5EB8F" w14:textId="67EC9B11" w:rsidR="00500297" w:rsidRPr="00B04855" w:rsidRDefault="00500297" w:rsidP="00321F89">
      <w:pPr>
        <w:pStyle w:val="Slog3"/>
        <w:rPr>
          <w:rStyle w:val="Neenpoudarek"/>
          <w:rFonts w:ascii="Arial" w:hAnsi="Arial" w:cs="Arial"/>
          <w:i/>
          <w:iCs/>
          <w:color w:val="auto"/>
          <w:sz w:val="22"/>
          <w:szCs w:val="22"/>
        </w:rPr>
      </w:pPr>
      <w:bookmarkStart w:id="22" w:name="_Toc460511658"/>
      <w:r w:rsidRPr="00B04855">
        <w:rPr>
          <w:rStyle w:val="Neenpoudarek"/>
          <w:rFonts w:ascii="Arial" w:hAnsi="Arial" w:cs="Arial"/>
          <w:i/>
          <w:iCs/>
          <w:color w:val="auto"/>
          <w:sz w:val="22"/>
          <w:szCs w:val="22"/>
        </w:rPr>
        <w:lastRenderedPageBreak/>
        <w:t xml:space="preserve">Priloga št. </w:t>
      </w:r>
      <w:bookmarkEnd w:id="22"/>
      <w:r w:rsidR="00473830">
        <w:rPr>
          <w:rStyle w:val="Neenpoudarek"/>
          <w:rFonts w:ascii="Arial" w:hAnsi="Arial" w:cs="Arial"/>
          <w:i/>
          <w:iCs/>
          <w:color w:val="auto"/>
          <w:sz w:val="22"/>
          <w:szCs w:val="22"/>
        </w:rPr>
        <w:t>7</w:t>
      </w:r>
    </w:p>
    <w:p w14:paraId="0D4A921D" w14:textId="77777777" w:rsidR="00500297" w:rsidRPr="00B04855" w:rsidRDefault="006C17A8" w:rsidP="0033301E">
      <w:pPr>
        <w:pStyle w:val="Intenzivencitat"/>
      </w:pPr>
      <w:bookmarkStart w:id="23" w:name="_Toc460511659"/>
      <w:r w:rsidRPr="00B04855">
        <w:t>SEZNAM REFERENČNIH POSLOV</w:t>
      </w:r>
      <w:bookmarkEnd w:id="23"/>
    </w:p>
    <w:p w14:paraId="73830A83" w14:textId="4D2698BC" w:rsidR="003B6235" w:rsidRPr="00B04855" w:rsidRDefault="00500297" w:rsidP="006A1551">
      <w:pPr>
        <w:spacing w:after="0"/>
        <w:jc w:val="both"/>
        <w:rPr>
          <w:rFonts w:ascii="Arial" w:hAnsi="Arial" w:cs="Arial"/>
          <w:color w:val="auto"/>
          <w:kern w:val="3"/>
          <w:lang w:eastAsia="zh-CN"/>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w:t>
      </w:r>
      <w:r w:rsidR="000D7BFF" w:rsidRPr="00B04855">
        <w:rPr>
          <w:rFonts w:ascii="Arial" w:hAnsi="Arial" w:cs="Arial"/>
          <w:color w:val="auto"/>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665D7C83" w14:textId="77777777" w:rsidR="007176F4" w:rsidRPr="00B04855" w:rsidRDefault="007176F4" w:rsidP="006A1551">
      <w:pPr>
        <w:spacing w:after="0"/>
        <w:jc w:val="both"/>
        <w:rPr>
          <w:rFonts w:ascii="Arial" w:hAnsi="Arial" w:cs="Arial"/>
        </w:rPr>
      </w:pPr>
    </w:p>
    <w:p w14:paraId="455F3645" w14:textId="0BF1AE13" w:rsidR="00171ADB" w:rsidRDefault="00D45DBF" w:rsidP="00171ADB">
      <w:pPr>
        <w:autoSpaceDE w:val="0"/>
        <w:autoSpaceDN w:val="0"/>
        <w:adjustRightInd w:val="0"/>
        <w:spacing w:after="0"/>
        <w:jc w:val="both"/>
        <w:rPr>
          <w:rFonts w:ascii="Arial" w:hAnsi="Arial" w:cs="Arial"/>
          <w:color w:val="auto"/>
        </w:rPr>
      </w:pPr>
      <w:r w:rsidRPr="00B04855">
        <w:rPr>
          <w:rFonts w:ascii="Arial" w:hAnsi="Arial" w:cs="Arial"/>
          <w:color w:val="auto"/>
          <w:u w:val="single"/>
          <w:lang w:eastAsia="zh-CN"/>
        </w:rPr>
        <w:t>Ponudnik</w:t>
      </w:r>
      <w:r w:rsidR="000D7BFF" w:rsidRPr="00B04855">
        <w:rPr>
          <w:rFonts w:ascii="Arial" w:hAnsi="Arial" w:cs="Arial"/>
          <w:color w:val="auto"/>
          <w:u w:val="single"/>
          <w:lang w:eastAsia="zh-CN"/>
        </w:rPr>
        <w:t xml:space="preserve"> </w:t>
      </w:r>
      <w:r w:rsidRPr="00B04855">
        <w:rPr>
          <w:rFonts w:ascii="Arial" w:hAnsi="Arial" w:cs="Arial"/>
          <w:color w:val="auto"/>
        </w:rPr>
        <w:t xml:space="preserve">mora predložiti </w:t>
      </w:r>
      <w:r w:rsidR="00171ADB">
        <w:rPr>
          <w:rFonts w:ascii="Arial" w:hAnsi="Arial" w:cs="Arial"/>
          <w:color w:val="auto"/>
        </w:rPr>
        <w:t xml:space="preserve">reference, kot so navedeno v točki 9.2.4. razpisne dokumentacije (Tehnična in strokovna sposobnost), zaporedna št. 1. </w:t>
      </w:r>
    </w:p>
    <w:p w14:paraId="392CC9F7" w14:textId="70B1BE1E" w:rsidR="00E9082D" w:rsidRDefault="00171ADB" w:rsidP="00171ADB">
      <w:pPr>
        <w:autoSpaceDE w:val="0"/>
        <w:autoSpaceDN w:val="0"/>
        <w:adjustRightInd w:val="0"/>
        <w:spacing w:after="0"/>
        <w:jc w:val="both"/>
        <w:rPr>
          <w:rFonts w:ascii="Arial" w:hAnsi="Arial" w:cs="Arial"/>
          <w:color w:val="auto"/>
          <w:lang w:eastAsia="zh-CN"/>
        </w:rPr>
      </w:pPr>
      <w:r>
        <w:rPr>
          <w:rFonts w:ascii="Arial" w:hAnsi="Arial" w:cs="Arial"/>
          <w:color w:val="auto"/>
        </w:rPr>
        <w:t xml:space="preserve"> </w:t>
      </w:r>
    </w:p>
    <w:p w14:paraId="064CE040" w14:textId="77777777" w:rsidR="00E9082D" w:rsidRPr="00B04855" w:rsidRDefault="00E9082D" w:rsidP="006A1551">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500297" w:rsidRPr="00B04855" w14:paraId="0972D8B3" w14:textId="77777777" w:rsidTr="006C17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6EC010"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Zap.</w:t>
            </w:r>
          </w:p>
          <w:p w14:paraId="62CB13CE"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3C418"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682AB" w14:textId="59C89EFE" w:rsidR="00500297" w:rsidRPr="00B04855" w:rsidRDefault="00500297" w:rsidP="001B6070">
            <w:pPr>
              <w:spacing w:after="0"/>
              <w:jc w:val="center"/>
              <w:rPr>
                <w:rFonts w:ascii="Arial" w:hAnsi="Arial" w:cs="Arial"/>
                <w:b/>
                <w:color w:val="auto"/>
              </w:rPr>
            </w:pPr>
            <w:r w:rsidRPr="00B04855">
              <w:rPr>
                <w:rFonts w:ascii="Arial" w:hAnsi="Arial" w:cs="Arial"/>
                <w:b/>
                <w:color w:val="auto"/>
              </w:rPr>
              <w:t xml:space="preserve">Vrsta </w:t>
            </w:r>
            <w:r w:rsidR="001B6070" w:rsidRPr="00B04855">
              <w:rPr>
                <w:rFonts w:ascii="Arial" w:hAnsi="Arial" w:cs="Arial"/>
                <w:b/>
                <w:color w:val="auto"/>
              </w:rPr>
              <w:t>storitev</w:t>
            </w:r>
            <w:r w:rsidR="002A1F52" w:rsidRPr="00B04855">
              <w:rPr>
                <w:rFonts w:ascii="Arial" w:hAnsi="Arial" w:cs="Arial"/>
                <w:b/>
                <w:color w:val="auto"/>
              </w:rPr>
              <w:t xml:space="preserve">/ Naziv </w:t>
            </w:r>
            <w:r w:rsidR="001B6070" w:rsidRPr="00B04855">
              <w:rPr>
                <w:rFonts w:ascii="Arial" w:hAnsi="Arial" w:cs="Arial"/>
                <w:b/>
                <w:color w:val="auto"/>
              </w:rPr>
              <w:t>dela</w:t>
            </w:r>
            <w:r w:rsidR="002A1F52" w:rsidRPr="00B04855">
              <w:rPr>
                <w:rFonts w:ascii="Arial" w:hAnsi="Arial" w:cs="Arial"/>
                <w:b/>
                <w:color w:val="auto"/>
              </w:rPr>
              <w:t xml:space="preserve">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FAB92" w14:textId="77777777" w:rsidR="00500297" w:rsidRPr="00B04855" w:rsidRDefault="00500297" w:rsidP="006A1551">
            <w:pPr>
              <w:spacing w:after="0"/>
              <w:jc w:val="center"/>
              <w:rPr>
                <w:rFonts w:ascii="Arial" w:hAnsi="Arial" w:cs="Arial"/>
                <w:b/>
                <w:color w:val="auto"/>
              </w:rPr>
            </w:pPr>
            <w:r w:rsidRPr="00B04855">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5C486" w14:textId="77777777" w:rsidR="00500297" w:rsidRPr="00B04855" w:rsidRDefault="002A1F52" w:rsidP="006A1551">
            <w:pPr>
              <w:spacing w:after="0"/>
              <w:jc w:val="center"/>
              <w:rPr>
                <w:rFonts w:ascii="Arial" w:hAnsi="Arial" w:cs="Arial"/>
                <w:b/>
                <w:color w:val="auto"/>
              </w:rPr>
            </w:pPr>
            <w:r w:rsidRPr="00B04855">
              <w:rPr>
                <w:rFonts w:ascii="Arial" w:hAnsi="Arial" w:cs="Arial"/>
                <w:b/>
                <w:color w:val="auto"/>
              </w:rPr>
              <w:t>Skupna  v</w:t>
            </w:r>
            <w:r w:rsidR="00500297" w:rsidRPr="00B04855">
              <w:rPr>
                <w:rFonts w:ascii="Arial" w:hAnsi="Arial" w:cs="Arial"/>
                <w:b/>
                <w:color w:val="auto"/>
              </w:rPr>
              <w:t>rednost del</w:t>
            </w:r>
          </w:p>
          <w:p w14:paraId="21C12345" w14:textId="77777777" w:rsidR="00500297" w:rsidRPr="00B04855" w:rsidRDefault="00500297" w:rsidP="006A1551">
            <w:pPr>
              <w:spacing w:after="0"/>
              <w:jc w:val="center"/>
              <w:rPr>
                <w:rFonts w:ascii="Arial" w:hAnsi="Arial" w:cs="Arial"/>
                <w:b/>
                <w:color w:val="auto"/>
              </w:rPr>
            </w:pPr>
          </w:p>
        </w:tc>
      </w:tr>
      <w:tr w:rsidR="00500297" w:rsidRPr="00B04855" w14:paraId="610928E1"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FFB36" w14:textId="77777777" w:rsidR="00500297" w:rsidRPr="00B04855" w:rsidRDefault="00500297" w:rsidP="006A1551">
            <w:pPr>
              <w:spacing w:after="0"/>
              <w:rPr>
                <w:rFonts w:ascii="Arial" w:hAnsi="Arial" w:cs="Arial"/>
                <w:color w:val="auto"/>
              </w:rPr>
            </w:pPr>
            <w:r w:rsidRPr="00B04855">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84F23A" w14:textId="77777777" w:rsidR="00500297" w:rsidRPr="00B04855" w:rsidRDefault="00500297" w:rsidP="006A1551">
            <w:pPr>
              <w:spacing w:after="0"/>
              <w:rPr>
                <w:rFonts w:ascii="Arial" w:hAnsi="Arial" w:cs="Arial"/>
                <w:color w:val="auto"/>
              </w:rPr>
            </w:pPr>
          </w:p>
          <w:p w14:paraId="314D69F9" w14:textId="77777777" w:rsidR="002A1F52" w:rsidRPr="00B04855" w:rsidRDefault="002A1F52" w:rsidP="006A1551">
            <w:pPr>
              <w:spacing w:after="0"/>
              <w:rPr>
                <w:rFonts w:ascii="Arial" w:hAnsi="Arial" w:cs="Arial"/>
                <w:color w:val="auto"/>
              </w:rPr>
            </w:pPr>
          </w:p>
          <w:p w14:paraId="01E73334" w14:textId="77777777" w:rsidR="002A1F52" w:rsidRPr="00B04855" w:rsidRDefault="002A1F52" w:rsidP="006A1551">
            <w:pPr>
              <w:spacing w:after="0"/>
              <w:rPr>
                <w:rFonts w:ascii="Arial" w:hAnsi="Arial" w:cs="Arial"/>
                <w:color w:val="auto"/>
              </w:rPr>
            </w:pPr>
          </w:p>
          <w:p w14:paraId="1DA3F8C8" w14:textId="77777777" w:rsidR="002A1F52" w:rsidRPr="00B04855" w:rsidRDefault="002A1F52"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8BCE8D" w14:textId="77777777" w:rsidR="00500297" w:rsidRPr="00B04855" w:rsidRDefault="00500297"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7FC30D" w14:textId="77777777" w:rsidR="00500297" w:rsidRPr="00B04855" w:rsidRDefault="00500297"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A9CAB" w14:textId="77777777" w:rsidR="00500297" w:rsidRPr="00B04855" w:rsidRDefault="00500297" w:rsidP="006A1551">
            <w:pPr>
              <w:spacing w:after="0"/>
              <w:rPr>
                <w:rFonts w:ascii="Arial" w:hAnsi="Arial" w:cs="Arial"/>
                <w:color w:val="auto"/>
              </w:rPr>
            </w:pPr>
          </w:p>
        </w:tc>
      </w:tr>
      <w:tr w:rsidR="00500297" w:rsidRPr="00B04855" w14:paraId="3554ADB8" w14:textId="77777777" w:rsidTr="006C17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723AFF" w14:textId="77777777" w:rsidR="00500297" w:rsidRPr="00B04855" w:rsidRDefault="00500297" w:rsidP="006A1551">
            <w:pPr>
              <w:spacing w:after="0"/>
              <w:rPr>
                <w:rFonts w:ascii="Arial" w:hAnsi="Arial" w:cs="Arial"/>
                <w:color w:val="auto"/>
              </w:rPr>
            </w:pPr>
            <w:r w:rsidRPr="00B04855">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4E1AC2" w14:textId="77777777" w:rsidR="00500297" w:rsidRPr="00B04855" w:rsidRDefault="00500297" w:rsidP="006A1551">
            <w:pPr>
              <w:spacing w:after="0"/>
              <w:rPr>
                <w:rFonts w:ascii="Arial" w:hAnsi="Arial" w:cs="Arial"/>
                <w:color w:val="auto"/>
              </w:rPr>
            </w:pPr>
          </w:p>
          <w:p w14:paraId="33656150" w14:textId="77777777" w:rsidR="002A1F52" w:rsidRPr="00B04855" w:rsidRDefault="002A1F52" w:rsidP="006A1551">
            <w:pPr>
              <w:spacing w:after="0"/>
              <w:rPr>
                <w:rFonts w:ascii="Arial" w:hAnsi="Arial" w:cs="Arial"/>
                <w:color w:val="auto"/>
              </w:rPr>
            </w:pPr>
          </w:p>
          <w:p w14:paraId="535315EC" w14:textId="77777777" w:rsidR="002A1F52" w:rsidRPr="00B04855" w:rsidRDefault="002A1F52" w:rsidP="006A1551">
            <w:pPr>
              <w:spacing w:after="0"/>
              <w:rPr>
                <w:rFonts w:ascii="Arial" w:hAnsi="Arial" w:cs="Arial"/>
                <w:color w:val="auto"/>
              </w:rPr>
            </w:pPr>
          </w:p>
          <w:p w14:paraId="357CF319" w14:textId="77777777" w:rsidR="002A1F52" w:rsidRPr="00B04855" w:rsidRDefault="002A1F52" w:rsidP="006A1551">
            <w:pPr>
              <w:spacing w:after="0"/>
              <w:rPr>
                <w:rFonts w:ascii="Arial" w:hAnsi="Arial" w:cs="Arial"/>
                <w:color w:val="auto"/>
              </w:rPr>
            </w:pPr>
          </w:p>
          <w:p w14:paraId="1586E34C" w14:textId="77777777" w:rsidR="002A1F52" w:rsidRPr="00B04855" w:rsidRDefault="002A1F52"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A8C95" w14:textId="77777777" w:rsidR="00500297" w:rsidRPr="00B04855" w:rsidRDefault="00500297"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803640" w14:textId="77777777" w:rsidR="00500297" w:rsidRPr="00B04855" w:rsidRDefault="00500297"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AE147C" w14:textId="77777777" w:rsidR="00500297" w:rsidRPr="00B04855" w:rsidRDefault="00500297" w:rsidP="006A1551">
            <w:pPr>
              <w:spacing w:after="0"/>
              <w:rPr>
                <w:rFonts w:ascii="Arial" w:hAnsi="Arial" w:cs="Arial"/>
                <w:color w:val="auto"/>
              </w:rPr>
            </w:pPr>
          </w:p>
        </w:tc>
      </w:tr>
      <w:tr w:rsidR="00500297" w:rsidRPr="00B04855" w14:paraId="0836C58C"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92910" w14:textId="77777777" w:rsidR="00500297" w:rsidRPr="00B04855" w:rsidRDefault="00500297" w:rsidP="006A1551">
            <w:pPr>
              <w:spacing w:after="0"/>
              <w:rPr>
                <w:rFonts w:ascii="Arial" w:hAnsi="Arial" w:cs="Arial"/>
                <w:color w:val="auto"/>
              </w:rPr>
            </w:pPr>
            <w:r w:rsidRPr="00B04855">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C90DA5" w14:textId="77777777" w:rsidR="00500297" w:rsidRPr="00B04855" w:rsidRDefault="00500297" w:rsidP="006A1551">
            <w:pPr>
              <w:spacing w:after="0"/>
              <w:rPr>
                <w:rFonts w:ascii="Arial" w:hAnsi="Arial" w:cs="Arial"/>
                <w:color w:val="auto"/>
              </w:rPr>
            </w:pPr>
          </w:p>
          <w:p w14:paraId="3E1D740B" w14:textId="77777777" w:rsidR="002A1F52" w:rsidRPr="00B04855" w:rsidRDefault="002A1F52" w:rsidP="006A1551">
            <w:pPr>
              <w:spacing w:after="0"/>
              <w:rPr>
                <w:rFonts w:ascii="Arial" w:hAnsi="Arial" w:cs="Arial"/>
                <w:color w:val="auto"/>
              </w:rPr>
            </w:pPr>
          </w:p>
          <w:p w14:paraId="0AF9A2A4" w14:textId="77777777" w:rsidR="002A1F52" w:rsidRPr="00B04855" w:rsidRDefault="002A1F52" w:rsidP="006A1551">
            <w:pPr>
              <w:spacing w:after="0"/>
              <w:rPr>
                <w:rFonts w:ascii="Arial" w:hAnsi="Arial" w:cs="Arial"/>
                <w:color w:val="auto"/>
              </w:rPr>
            </w:pPr>
          </w:p>
          <w:p w14:paraId="25E11C7C" w14:textId="77777777" w:rsidR="002A1F52" w:rsidRPr="00B04855" w:rsidRDefault="002A1F52" w:rsidP="006A1551">
            <w:pPr>
              <w:spacing w:after="0"/>
              <w:rPr>
                <w:rFonts w:ascii="Arial" w:hAnsi="Arial" w:cs="Arial"/>
                <w:color w:val="auto"/>
              </w:rPr>
            </w:pPr>
          </w:p>
          <w:p w14:paraId="480E8FA6" w14:textId="77777777" w:rsidR="002A1F52" w:rsidRPr="00B04855" w:rsidRDefault="002A1F52"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A99B88" w14:textId="77777777" w:rsidR="00500297" w:rsidRPr="00B04855" w:rsidRDefault="00500297"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C0B482" w14:textId="77777777" w:rsidR="00500297" w:rsidRPr="00B04855" w:rsidRDefault="00500297"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D99BB3" w14:textId="77777777" w:rsidR="00500297" w:rsidRPr="00B04855" w:rsidRDefault="00500297" w:rsidP="006A1551">
            <w:pPr>
              <w:spacing w:after="0"/>
              <w:rPr>
                <w:rFonts w:ascii="Arial" w:hAnsi="Arial" w:cs="Arial"/>
                <w:color w:val="auto"/>
              </w:rPr>
            </w:pPr>
          </w:p>
        </w:tc>
      </w:tr>
      <w:tr w:rsidR="00D45DBF" w:rsidRPr="00B04855" w14:paraId="25A94184" w14:textId="77777777" w:rsidTr="006C17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454315" w14:textId="77777777" w:rsidR="00D45DBF" w:rsidRPr="00B04855" w:rsidRDefault="00D45DBF" w:rsidP="006A1551">
            <w:pPr>
              <w:spacing w:after="0"/>
              <w:rPr>
                <w:rFonts w:ascii="Arial" w:hAnsi="Arial" w:cs="Arial"/>
                <w:color w:val="auto"/>
              </w:rPr>
            </w:pPr>
            <w:r w:rsidRPr="00B04855">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2B5172" w14:textId="77777777" w:rsidR="00D45DBF" w:rsidRPr="00B04855" w:rsidRDefault="00D45DBF" w:rsidP="006A1551">
            <w:pPr>
              <w:spacing w:after="0"/>
              <w:rPr>
                <w:rFonts w:ascii="Arial" w:hAnsi="Arial" w:cs="Arial"/>
                <w:color w:val="auto"/>
              </w:rPr>
            </w:pPr>
          </w:p>
          <w:p w14:paraId="1CE073EF" w14:textId="77777777" w:rsidR="00D45DBF" w:rsidRPr="00B04855" w:rsidRDefault="00D45DBF" w:rsidP="006A1551">
            <w:pPr>
              <w:spacing w:after="0"/>
              <w:rPr>
                <w:rFonts w:ascii="Arial" w:hAnsi="Arial" w:cs="Arial"/>
                <w:color w:val="auto"/>
              </w:rPr>
            </w:pPr>
          </w:p>
          <w:p w14:paraId="69CC526A" w14:textId="77777777" w:rsidR="00D45DBF" w:rsidRPr="00B04855" w:rsidRDefault="00D45DBF" w:rsidP="006A1551">
            <w:pPr>
              <w:spacing w:after="0"/>
              <w:rPr>
                <w:rFonts w:ascii="Arial" w:hAnsi="Arial" w:cs="Arial"/>
                <w:color w:val="auto"/>
              </w:rPr>
            </w:pPr>
          </w:p>
          <w:p w14:paraId="5E82AE5B" w14:textId="77777777" w:rsidR="00D45DBF" w:rsidRPr="00B04855" w:rsidRDefault="00D45DBF" w:rsidP="006A1551">
            <w:pPr>
              <w:spacing w:after="0"/>
              <w:rPr>
                <w:rFonts w:ascii="Arial" w:hAnsi="Arial" w:cs="Arial"/>
                <w:color w:val="auto"/>
              </w:rPr>
            </w:pPr>
          </w:p>
          <w:p w14:paraId="5667D0F1" w14:textId="77777777" w:rsidR="00D45DBF" w:rsidRPr="00B04855" w:rsidRDefault="00D45DBF"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79F5D" w14:textId="77777777" w:rsidR="00D45DBF" w:rsidRPr="00B04855" w:rsidRDefault="00D45DBF"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9AF9D" w14:textId="77777777" w:rsidR="00D45DBF" w:rsidRPr="00B04855" w:rsidRDefault="00D45DBF"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30B66" w14:textId="77777777" w:rsidR="00D45DBF" w:rsidRPr="00B04855" w:rsidRDefault="00D45DBF" w:rsidP="006A1551">
            <w:pPr>
              <w:spacing w:after="0"/>
              <w:rPr>
                <w:rFonts w:ascii="Arial" w:hAnsi="Arial" w:cs="Arial"/>
                <w:color w:val="auto"/>
              </w:rPr>
            </w:pPr>
          </w:p>
        </w:tc>
      </w:tr>
    </w:tbl>
    <w:p w14:paraId="6943295C" w14:textId="77777777" w:rsidR="00500297" w:rsidRPr="00B04855" w:rsidRDefault="002A1F52" w:rsidP="006A1551">
      <w:pPr>
        <w:spacing w:after="0"/>
        <w:rPr>
          <w:rFonts w:ascii="Arial" w:hAnsi="Arial" w:cs="Arial"/>
          <w:i/>
          <w:color w:val="auto"/>
        </w:rPr>
      </w:pPr>
      <w:r w:rsidRPr="00B04855">
        <w:rPr>
          <w:rFonts w:ascii="Arial" w:hAnsi="Arial" w:cs="Arial"/>
          <w:i/>
          <w:color w:val="auto"/>
        </w:rPr>
        <w:t>* V primeru več referenc, se obrazec kopira.</w:t>
      </w:r>
    </w:p>
    <w:p w14:paraId="5096A868" w14:textId="77777777" w:rsidR="002A1F52" w:rsidRPr="00B04855" w:rsidRDefault="002A1F52"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0297" w:rsidRPr="00B04855" w14:paraId="49D1C90D"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C76C88" w14:textId="77777777" w:rsidR="00500297" w:rsidRPr="00B04855" w:rsidRDefault="00500297"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039B7394" w14:textId="77777777" w:rsidR="00500297" w:rsidRPr="00B04855" w:rsidRDefault="00500297"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DA3E4" w14:textId="77777777" w:rsidR="00500297" w:rsidRPr="00B04855" w:rsidRDefault="00500297"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756BB3" w14:textId="77777777" w:rsidR="00500297" w:rsidRPr="00B04855" w:rsidRDefault="00500297"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78B16DE4" w14:textId="77777777" w:rsidR="00500297" w:rsidRPr="00B04855" w:rsidRDefault="00500297"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tc>
      </w:tr>
    </w:tbl>
    <w:p w14:paraId="4D73C281" w14:textId="2A7BE3E4" w:rsidR="003B6235" w:rsidRPr="00B04855" w:rsidRDefault="00473830" w:rsidP="00321F89">
      <w:pPr>
        <w:pStyle w:val="Slog3"/>
        <w:rPr>
          <w:rStyle w:val="Neenpoudarek"/>
          <w:rFonts w:ascii="Arial" w:hAnsi="Arial" w:cs="Arial"/>
          <w:i/>
          <w:iCs/>
          <w:color w:val="auto"/>
          <w:sz w:val="22"/>
          <w:szCs w:val="22"/>
        </w:rPr>
      </w:pPr>
      <w:bookmarkStart w:id="24" w:name="_Toc460511660"/>
      <w:r>
        <w:rPr>
          <w:rStyle w:val="Neenpoudarek"/>
          <w:rFonts w:ascii="Arial" w:hAnsi="Arial" w:cs="Arial"/>
          <w:i/>
          <w:iCs/>
          <w:color w:val="auto"/>
          <w:sz w:val="22"/>
          <w:szCs w:val="22"/>
        </w:rPr>
        <w:lastRenderedPageBreak/>
        <w:t>Priloga št. 7</w:t>
      </w:r>
      <w:r w:rsidR="003B6235" w:rsidRPr="00B04855">
        <w:rPr>
          <w:rStyle w:val="Neenpoudarek"/>
          <w:rFonts w:ascii="Arial" w:hAnsi="Arial" w:cs="Arial"/>
          <w:i/>
          <w:iCs/>
          <w:color w:val="auto"/>
          <w:sz w:val="22"/>
          <w:szCs w:val="22"/>
        </w:rPr>
        <w:t xml:space="preserve"> a</w:t>
      </w:r>
      <w:bookmarkEnd w:id="24"/>
    </w:p>
    <w:p w14:paraId="6CF9B177" w14:textId="0E85754E" w:rsidR="003B6235" w:rsidRPr="00B04855" w:rsidRDefault="003B6235" w:rsidP="0033301E">
      <w:pPr>
        <w:pStyle w:val="Intenzivencitat"/>
      </w:pPr>
      <w:bookmarkStart w:id="25" w:name="_Toc460511661"/>
      <w:r w:rsidRPr="00B04855">
        <w:t>SEZNAM REFERENČNIH POSLOV – dejanskega izvajalca</w:t>
      </w:r>
      <w:bookmarkEnd w:id="25"/>
    </w:p>
    <w:p w14:paraId="3EC77E6D" w14:textId="0CD50EB0" w:rsidR="003B6235" w:rsidRPr="00B04855" w:rsidRDefault="003B6235" w:rsidP="006A1551">
      <w:pPr>
        <w:spacing w:after="0"/>
        <w:jc w:val="both"/>
        <w:rPr>
          <w:rFonts w:ascii="Arial" w:hAnsi="Arial" w:cs="Arial"/>
        </w:rPr>
      </w:pPr>
      <w:r w:rsidRPr="00B04855">
        <w:rPr>
          <w:rFonts w:ascii="Arial" w:hAnsi="Arial" w:cs="Arial"/>
          <w:color w:val="auto"/>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color w:val="auto"/>
          <w:kern w:val="3"/>
          <w:lang w:eastAsia="zh-CN"/>
        </w:rPr>
        <w:t>«, objavljenega na portalu javnih naročil dne _______________pod številko objave ____________in v Uradnem listu EU pod št. objave ________________ z dne _________,</w:t>
      </w:r>
    </w:p>
    <w:p w14:paraId="7FE14B7B" w14:textId="77777777" w:rsidR="003B6235" w:rsidRPr="00B04855" w:rsidRDefault="003B6235" w:rsidP="006A1551">
      <w:pPr>
        <w:suppressAutoHyphens/>
        <w:autoSpaceDN w:val="0"/>
        <w:spacing w:after="0"/>
        <w:ind w:right="6"/>
        <w:jc w:val="both"/>
        <w:textAlignment w:val="baseline"/>
        <w:rPr>
          <w:rFonts w:ascii="Arial" w:hAnsi="Arial" w:cs="Arial"/>
          <w:color w:val="auto"/>
          <w:kern w:val="3"/>
          <w:lang w:eastAsia="zh-CN"/>
        </w:rPr>
      </w:pPr>
    </w:p>
    <w:p w14:paraId="31D25EB7" w14:textId="571C1172" w:rsidR="003B6235" w:rsidRPr="00B04855" w:rsidRDefault="003B6235" w:rsidP="00171ADB">
      <w:pPr>
        <w:autoSpaceDE w:val="0"/>
        <w:autoSpaceDN w:val="0"/>
        <w:adjustRightInd w:val="0"/>
        <w:spacing w:after="0"/>
        <w:jc w:val="both"/>
        <w:rPr>
          <w:rFonts w:ascii="Arial" w:hAnsi="Arial" w:cs="Arial"/>
          <w:color w:val="auto"/>
        </w:rPr>
      </w:pPr>
      <w:r w:rsidRPr="00B04855">
        <w:rPr>
          <w:rFonts w:ascii="Arial" w:hAnsi="Arial" w:cs="Arial"/>
        </w:rPr>
        <w:t xml:space="preserve">Vsak </w:t>
      </w:r>
      <w:r w:rsidRPr="00B04855">
        <w:rPr>
          <w:rFonts w:ascii="Arial" w:hAnsi="Arial" w:cs="Arial"/>
          <w:u w:val="single"/>
        </w:rPr>
        <w:t>dejanski izvajalec</w:t>
      </w:r>
      <w:r w:rsidRPr="00B04855">
        <w:rPr>
          <w:rFonts w:ascii="Arial" w:hAnsi="Arial" w:cs="Arial"/>
        </w:rPr>
        <w:t xml:space="preserve">, </w:t>
      </w:r>
      <w:r w:rsidR="001B6070" w:rsidRPr="00B04855">
        <w:rPr>
          <w:rFonts w:ascii="Arial" w:hAnsi="Arial" w:cs="Arial"/>
        </w:rPr>
        <w:t xml:space="preserve">ki bo v izvajanje </w:t>
      </w:r>
      <w:r w:rsidR="001B6070" w:rsidRPr="000906FD">
        <w:rPr>
          <w:rFonts w:ascii="Arial" w:hAnsi="Arial" w:cs="Arial"/>
        </w:rPr>
        <w:t>prevzel vsaj 1</w:t>
      </w:r>
      <w:r w:rsidRPr="000906FD">
        <w:rPr>
          <w:rFonts w:ascii="Arial" w:hAnsi="Arial" w:cs="Arial"/>
        </w:rPr>
        <w:t xml:space="preserve">0 % storitev </w:t>
      </w:r>
      <w:r w:rsidR="00026F70" w:rsidRPr="000906FD">
        <w:rPr>
          <w:rFonts w:ascii="Arial" w:hAnsi="Arial" w:cs="Arial"/>
        </w:rPr>
        <w:t>varovanja</w:t>
      </w:r>
      <w:r w:rsidR="00171ADB" w:rsidRPr="000906FD">
        <w:rPr>
          <w:rFonts w:ascii="Arial" w:hAnsi="Arial" w:cs="Arial"/>
        </w:rPr>
        <w:t xml:space="preserve"> mora predložiti </w:t>
      </w:r>
      <w:r w:rsidR="00171ADB" w:rsidRPr="000906FD">
        <w:rPr>
          <w:rFonts w:ascii="Arial" w:hAnsi="Arial" w:cs="Arial"/>
          <w:color w:val="auto"/>
        </w:rPr>
        <w:t>reference, kot so navedeno v točki 9.2.4. razpisne dokumentacije (Tehnična</w:t>
      </w:r>
      <w:r w:rsidR="00171ADB">
        <w:rPr>
          <w:rFonts w:ascii="Arial" w:hAnsi="Arial" w:cs="Arial"/>
          <w:color w:val="auto"/>
        </w:rPr>
        <w:t xml:space="preserve"> in strokovna sposobnost), zaporedna št. 2.</w:t>
      </w:r>
      <w:r w:rsidRPr="00B04855">
        <w:rPr>
          <w:rFonts w:ascii="Arial" w:hAnsi="Arial" w:cs="Arial"/>
          <w:color w:val="auto"/>
        </w:rPr>
        <w:t xml:space="preserve"> </w:t>
      </w:r>
    </w:p>
    <w:p w14:paraId="32D929F3" w14:textId="77777777" w:rsidR="003B6235" w:rsidRPr="00B04855" w:rsidRDefault="003B6235" w:rsidP="006A1551">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3B6235" w:rsidRPr="00B04855" w14:paraId="60F1332C" w14:textId="77777777" w:rsidTr="00BF3D6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2B23F2"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Zap.</w:t>
            </w:r>
          </w:p>
          <w:p w14:paraId="220EDE7F"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7A70F9"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4CDB33" w14:textId="0F7DC3CD" w:rsidR="003B6235" w:rsidRPr="00B04855" w:rsidRDefault="001B6070" w:rsidP="006A1551">
            <w:pPr>
              <w:spacing w:after="0"/>
              <w:jc w:val="center"/>
              <w:rPr>
                <w:rFonts w:ascii="Arial" w:hAnsi="Arial" w:cs="Arial"/>
                <w:b/>
                <w:color w:val="auto"/>
              </w:rPr>
            </w:pPr>
            <w:r w:rsidRPr="00B04855">
              <w:rPr>
                <w:rFonts w:ascii="Arial" w:hAnsi="Arial" w:cs="Arial"/>
                <w:b/>
                <w:color w:val="auto"/>
              </w:rPr>
              <w:t>Vrsta storitev/ Naziv dela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1E5BB"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57053C" w14:textId="77777777" w:rsidR="003B6235" w:rsidRPr="00B04855" w:rsidRDefault="003B6235" w:rsidP="006A1551">
            <w:pPr>
              <w:spacing w:after="0"/>
              <w:jc w:val="center"/>
              <w:rPr>
                <w:rFonts w:ascii="Arial" w:hAnsi="Arial" w:cs="Arial"/>
                <w:b/>
                <w:color w:val="auto"/>
              </w:rPr>
            </w:pPr>
            <w:r w:rsidRPr="00B04855">
              <w:rPr>
                <w:rFonts w:ascii="Arial" w:hAnsi="Arial" w:cs="Arial"/>
                <w:b/>
                <w:color w:val="auto"/>
              </w:rPr>
              <w:t>Skupna  vrednost del</w:t>
            </w:r>
          </w:p>
          <w:p w14:paraId="2970A185" w14:textId="77777777" w:rsidR="003B6235" w:rsidRPr="00B04855" w:rsidRDefault="003B6235" w:rsidP="006A1551">
            <w:pPr>
              <w:spacing w:after="0"/>
              <w:jc w:val="center"/>
              <w:rPr>
                <w:rFonts w:ascii="Arial" w:hAnsi="Arial" w:cs="Arial"/>
                <w:b/>
                <w:color w:val="auto"/>
              </w:rPr>
            </w:pPr>
          </w:p>
        </w:tc>
      </w:tr>
      <w:tr w:rsidR="003B6235" w:rsidRPr="00B04855" w14:paraId="1FE73E46"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45003E" w14:textId="77777777" w:rsidR="003B6235" w:rsidRPr="00B04855" w:rsidRDefault="003B6235" w:rsidP="006A1551">
            <w:pPr>
              <w:spacing w:after="0"/>
              <w:rPr>
                <w:rFonts w:ascii="Arial" w:hAnsi="Arial" w:cs="Arial"/>
                <w:color w:val="auto"/>
              </w:rPr>
            </w:pPr>
            <w:r w:rsidRPr="00B04855">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271B86" w14:textId="77777777" w:rsidR="003B6235" w:rsidRPr="00B04855" w:rsidRDefault="003B6235" w:rsidP="006A1551">
            <w:pPr>
              <w:spacing w:after="0"/>
              <w:rPr>
                <w:rFonts w:ascii="Arial" w:hAnsi="Arial" w:cs="Arial"/>
                <w:color w:val="auto"/>
              </w:rPr>
            </w:pPr>
          </w:p>
          <w:p w14:paraId="0157A4B9" w14:textId="77777777" w:rsidR="003B6235" w:rsidRPr="00B04855" w:rsidRDefault="003B6235" w:rsidP="006A1551">
            <w:pPr>
              <w:spacing w:after="0"/>
              <w:rPr>
                <w:rFonts w:ascii="Arial" w:hAnsi="Arial" w:cs="Arial"/>
                <w:color w:val="auto"/>
              </w:rPr>
            </w:pPr>
          </w:p>
          <w:p w14:paraId="1A56F3CC" w14:textId="77777777" w:rsidR="003B6235" w:rsidRPr="00B04855" w:rsidRDefault="003B6235" w:rsidP="006A1551">
            <w:pPr>
              <w:spacing w:after="0"/>
              <w:rPr>
                <w:rFonts w:ascii="Arial" w:hAnsi="Arial" w:cs="Arial"/>
                <w:color w:val="auto"/>
              </w:rPr>
            </w:pPr>
          </w:p>
          <w:p w14:paraId="14D3A17F"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E72F96"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9504A"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2A1152" w14:textId="77777777" w:rsidR="003B6235" w:rsidRPr="00B04855" w:rsidRDefault="003B6235" w:rsidP="006A1551">
            <w:pPr>
              <w:spacing w:after="0"/>
              <w:rPr>
                <w:rFonts w:ascii="Arial" w:hAnsi="Arial" w:cs="Arial"/>
                <w:color w:val="auto"/>
              </w:rPr>
            </w:pPr>
          </w:p>
        </w:tc>
      </w:tr>
      <w:tr w:rsidR="003B6235" w:rsidRPr="00B04855" w14:paraId="7194C185" w14:textId="77777777" w:rsidTr="00BF3D6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4CC1D9" w14:textId="77777777" w:rsidR="003B6235" w:rsidRPr="00B04855" w:rsidRDefault="003B6235" w:rsidP="006A1551">
            <w:pPr>
              <w:spacing w:after="0"/>
              <w:rPr>
                <w:rFonts w:ascii="Arial" w:hAnsi="Arial" w:cs="Arial"/>
                <w:color w:val="auto"/>
              </w:rPr>
            </w:pPr>
            <w:r w:rsidRPr="00B04855">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56112" w14:textId="77777777" w:rsidR="003B6235" w:rsidRPr="00B04855" w:rsidRDefault="003B6235" w:rsidP="006A1551">
            <w:pPr>
              <w:spacing w:after="0"/>
              <w:rPr>
                <w:rFonts w:ascii="Arial" w:hAnsi="Arial" w:cs="Arial"/>
                <w:color w:val="auto"/>
              </w:rPr>
            </w:pPr>
          </w:p>
          <w:p w14:paraId="0559D512" w14:textId="77777777" w:rsidR="003B6235" w:rsidRPr="00B04855" w:rsidRDefault="003B6235" w:rsidP="006A1551">
            <w:pPr>
              <w:spacing w:after="0"/>
              <w:rPr>
                <w:rFonts w:ascii="Arial" w:hAnsi="Arial" w:cs="Arial"/>
                <w:color w:val="auto"/>
              </w:rPr>
            </w:pPr>
          </w:p>
          <w:p w14:paraId="624FCBCF" w14:textId="77777777" w:rsidR="003B6235" w:rsidRPr="00B04855" w:rsidRDefault="003B6235" w:rsidP="006A1551">
            <w:pPr>
              <w:spacing w:after="0"/>
              <w:rPr>
                <w:rFonts w:ascii="Arial" w:hAnsi="Arial" w:cs="Arial"/>
                <w:color w:val="auto"/>
              </w:rPr>
            </w:pPr>
          </w:p>
          <w:p w14:paraId="2A4AADDA" w14:textId="77777777" w:rsidR="003B6235" w:rsidRPr="00B04855" w:rsidRDefault="003B6235" w:rsidP="006A1551">
            <w:pPr>
              <w:spacing w:after="0"/>
              <w:rPr>
                <w:rFonts w:ascii="Arial" w:hAnsi="Arial" w:cs="Arial"/>
                <w:color w:val="auto"/>
              </w:rPr>
            </w:pPr>
          </w:p>
          <w:p w14:paraId="0DFC3C05"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974BA8"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E3C94"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A6DDB8" w14:textId="77777777" w:rsidR="003B6235" w:rsidRPr="00B04855" w:rsidRDefault="003B6235" w:rsidP="006A1551">
            <w:pPr>
              <w:spacing w:after="0"/>
              <w:rPr>
                <w:rFonts w:ascii="Arial" w:hAnsi="Arial" w:cs="Arial"/>
                <w:color w:val="auto"/>
              </w:rPr>
            </w:pPr>
          </w:p>
        </w:tc>
      </w:tr>
      <w:tr w:rsidR="003B6235" w:rsidRPr="00B04855" w14:paraId="10BF8883"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D0F7CF" w14:textId="77777777" w:rsidR="003B6235" w:rsidRPr="00B04855" w:rsidRDefault="003B6235" w:rsidP="006A1551">
            <w:pPr>
              <w:spacing w:after="0"/>
              <w:rPr>
                <w:rFonts w:ascii="Arial" w:hAnsi="Arial" w:cs="Arial"/>
                <w:color w:val="auto"/>
              </w:rPr>
            </w:pPr>
            <w:r w:rsidRPr="00B04855">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BFC100" w14:textId="77777777" w:rsidR="003B6235" w:rsidRPr="00B04855" w:rsidRDefault="003B6235" w:rsidP="006A1551">
            <w:pPr>
              <w:spacing w:after="0"/>
              <w:rPr>
                <w:rFonts w:ascii="Arial" w:hAnsi="Arial" w:cs="Arial"/>
                <w:color w:val="auto"/>
              </w:rPr>
            </w:pPr>
          </w:p>
          <w:p w14:paraId="385C0022" w14:textId="77777777" w:rsidR="003B6235" w:rsidRPr="00B04855" w:rsidRDefault="003B6235" w:rsidP="006A1551">
            <w:pPr>
              <w:spacing w:after="0"/>
              <w:rPr>
                <w:rFonts w:ascii="Arial" w:hAnsi="Arial" w:cs="Arial"/>
                <w:color w:val="auto"/>
              </w:rPr>
            </w:pPr>
          </w:p>
          <w:p w14:paraId="3C7DD7BE" w14:textId="77777777" w:rsidR="003B6235" w:rsidRPr="00B04855" w:rsidRDefault="003B6235" w:rsidP="006A1551">
            <w:pPr>
              <w:spacing w:after="0"/>
              <w:rPr>
                <w:rFonts w:ascii="Arial" w:hAnsi="Arial" w:cs="Arial"/>
                <w:color w:val="auto"/>
              </w:rPr>
            </w:pPr>
          </w:p>
          <w:p w14:paraId="42CA6120" w14:textId="77777777" w:rsidR="003B6235" w:rsidRPr="00B04855" w:rsidRDefault="003B6235" w:rsidP="006A1551">
            <w:pPr>
              <w:spacing w:after="0"/>
              <w:rPr>
                <w:rFonts w:ascii="Arial" w:hAnsi="Arial" w:cs="Arial"/>
                <w:color w:val="auto"/>
              </w:rPr>
            </w:pPr>
          </w:p>
          <w:p w14:paraId="68FCDEF1"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01A6FB"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FC673"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1CE666" w14:textId="77777777" w:rsidR="003B6235" w:rsidRPr="00B04855" w:rsidRDefault="003B6235" w:rsidP="006A1551">
            <w:pPr>
              <w:spacing w:after="0"/>
              <w:rPr>
                <w:rFonts w:ascii="Arial" w:hAnsi="Arial" w:cs="Arial"/>
                <w:color w:val="auto"/>
              </w:rPr>
            </w:pPr>
          </w:p>
        </w:tc>
      </w:tr>
      <w:tr w:rsidR="003B6235" w:rsidRPr="00B04855" w14:paraId="6FDFB624" w14:textId="77777777" w:rsidTr="00BF3D6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E4CF93" w14:textId="77777777" w:rsidR="003B6235" w:rsidRPr="00B04855" w:rsidRDefault="003B6235" w:rsidP="006A1551">
            <w:pPr>
              <w:spacing w:after="0"/>
              <w:rPr>
                <w:rFonts w:ascii="Arial" w:hAnsi="Arial" w:cs="Arial"/>
                <w:color w:val="auto"/>
              </w:rPr>
            </w:pPr>
            <w:r w:rsidRPr="00B04855">
              <w:rPr>
                <w:rFonts w:ascii="Arial" w:hAnsi="Arial" w:cs="Arial"/>
                <w:color w:val="auto"/>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FC06E7" w14:textId="77777777" w:rsidR="003B6235" w:rsidRPr="00B04855" w:rsidRDefault="003B6235" w:rsidP="006A1551">
            <w:pPr>
              <w:spacing w:after="0"/>
              <w:rPr>
                <w:rFonts w:ascii="Arial" w:hAnsi="Arial" w:cs="Arial"/>
                <w:color w:val="auto"/>
              </w:rPr>
            </w:pPr>
          </w:p>
          <w:p w14:paraId="41A1B737" w14:textId="77777777" w:rsidR="003B6235" w:rsidRPr="00B04855" w:rsidRDefault="003B6235" w:rsidP="006A1551">
            <w:pPr>
              <w:spacing w:after="0"/>
              <w:rPr>
                <w:rFonts w:ascii="Arial" w:hAnsi="Arial" w:cs="Arial"/>
                <w:color w:val="auto"/>
              </w:rPr>
            </w:pPr>
          </w:p>
          <w:p w14:paraId="73FE9703" w14:textId="77777777" w:rsidR="003B6235" w:rsidRPr="00B04855" w:rsidRDefault="003B6235" w:rsidP="006A1551">
            <w:pPr>
              <w:spacing w:after="0"/>
              <w:rPr>
                <w:rFonts w:ascii="Arial" w:hAnsi="Arial" w:cs="Arial"/>
                <w:color w:val="auto"/>
              </w:rPr>
            </w:pPr>
          </w:p>
          <w:p w14:paraId="08F44CB9" w14:textId="77777777" w:rsidR="003B6235" w:rsidRPr="00B04855" w:rsidRDefault="003B6235" w:rsidP="006A1551">
            <w:pPr>
              <w:spacing w:after="0"/>
              <w:rPr>
                <w:rFonts w:ascii="Arial" w:hAnsi="Arial" w:cs="Arial"/>
                <w:color w:val="auto"/>
              </w:rPr>
            </w:pPr>
          </w:p>
          <w:p w14:paraId="1F3007C9" w14:textId="77777777" w:rsidR="003B6235" w:rsidRPr="00B04855" w:rsidRDefault="003B6235" w:rsidP="006A1551">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A774CD" w14:textId="77777777" w:rsidR="003B6235" w:rsidRPr="00B04855" w:rsidRDefault="003B6235" w:rsidP="006A15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389A98" w14:textId="77777777" w:rsidR="003B6235" w:rsidRPr="00B04855" w:rsidRDefault="003B6235" w:rsidP="006A1551">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8F5C96" w14:textId="77777777" w:rsidR="003B6235" w:rsidRPr="00B04855" w:rsidRDefault="003B6235" w:rsidP="006A1551">
            <w:pPr>
              <w:spacing w:after="0"/>
              <w:rPr>
                <w:rFonts w:ascii="Arial" w:hAnsi="Arial" w:cs="Arial"/>
                <w:color w:val="auto"/>
              </w:rPr>
            </w:pPr>
          </w:p>
        </w:tc>
      </w:tr>
    </w:tbl>
    <w:p w14:paraId="745B7724" w14:textId="77777777" w:rsidR="003B6235" w:rsidRPr="00B04855" w:rsidRDefault="003B6235" w:rsidP="006A1551">
      <w:pPr>
        <w:spacing w:after="0"/>
        <w:rPr>
          <w:rFonts w:ascii="Arial" w:hAnsi="Arial" w:cs="Arial"/>
          <w:i/>
          <w:color w:val="auto"/>
        </w:rPr>
      </w:pPr>
      <w:r w:rsidRPr="00B04855">
        <w:rPr>
          <w:rFonts w:ascii="Arial" w:hAnsi="Arial" w:cs="Arial"/>
          <w:i/>
          <w:color w:val="auto"/>
        </w:rPr>
        <w:t>* V primeru več referenc, se obrazec kopira.</w:t>
      </w:r>
    </w:p>
    <w:p w14:paraId="73F687DA" w14:textId="77777777" w:rsidR="003B6235" w:rsidRPr="00B04855" w:rsidRDefault="003B6235"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B6235" w:rsidRPr="00B04855" w14:paraId="19287726"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6A610" w14:textId="77777777" w:rsidR="003B6235" w:rsidRPr="00B04855" w:rsidRDefault="003B6235"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06DD9500" w14:textId="77777777" w:rsidR="003B6235" w:rsidRPr="00B04855" w:rsidRDefault="003B6235"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9C4AA" w14:textId="77777777" w:rsidR="003B6235" w:rsidRPr="00B04855" w:rsidRDefault="003B6235"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EA9947" w14:textId="77777777" w:rsidR="003B6235" w:rsidRPr="00B04855" w:rsidRDefault="003B6235"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PONUDNIK</w:t>
            </w:r>
          </w:p>
          <w:p w14:paraId="67072BCE" w14:textId="77777777" w:rsidR="003B6235" w:rsidRPr="00B04855" w:rsidRDefault="003B6235"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tc>
      </w:tr>
    </w:tbl>
    <w:p w14:paraId="13E66A46" w14:textId="186B7D85" w:rsidR="004E6E39" w:rsidRPr="00B04855" w:rsidRDefault="006C17A8" w:rsidP="00321F89">
      <w:pPr>
        <w:pStyle w:val="Slog3"/>
        <w:rPr>
          <w:rStyle w:val="Neenpoudarek"/>
          <w:rFonts w:ascii="Arial" w:hAnsi="Arial" w:cs="Arial"/>
          <w:i/>
          <w:iCs/>
          <w:color w:val="auto"/>
          <w:sz w:val="22"/>
          <w:szCs w:val="22"/>
        </w:rPr>
      </w:pPr>
      <w:bookmarkStart w:id="26" w:name="_Toc460511662"/>
      <w:r w:rsidRPr="00B04855">
        <w:rPr>
          <w:rStyle w:val="Neenpoudarek"/>
          <w:rFonts w:ascii="Arial" w:hAnsi="Arial" w:cs="Arial"/>
          <w:i/>
          <w:iCs/>
          <w:color w:val="auto"/>
          <w:sz w:val="22"/>
          <w:szCs w:val="22"/>
        </w:rPr>
        <w:lastRenderedPageBreak/>
        <w:t xml:space="preserve">Priloga št. </w:t>
      </w:r>
      <w:bookmarkEnd w:id="26"/>
      <w:r w:rsidR="00473830">
        <w:rPr>
          <w:rStyle w:val="Neenpoudarek"/>
          <w:rFonts w:ascii="Arial" w:hAnsi="Arial" w:cs="Arial"/>
          <w:i/>
          <w:iCs/>
          <w:color w:val="auto"/>
          <w:sz w:val="22"/>
          <w:szCs w:val="22"/>
        </w:rPr>
        <w:t>8</w:t>
      </w:r>
    </w:p>
    <w:p w14:paraId="0987C903" w14:textId="77777777" w:rsidR="004E6E39" w:rsidRPr="00B04855" w:rsidRDefault="004E6E39" w:rsidP="0033301E">
      <w:pPr>
        <w:pStyle w:val="Intenzivencitat"/>
      </w:pPr>
      <w:bookmarkStart w:id="27" w:name="_Toc453860546"/>
      <w:bookmarkStart w:id="28" w:name="_Toc460511663"/>
      <w:r w:rsidRPr="00B04855">
        <w:t>POTRDILO O DOBRO OPRAVLJENEM DELU</w:t>
      </w:r>
      <w:bookmarkEnd w:id="27"/>
      <w:bookmarkEnd w:id="28"/>
    </w:p>
    <w:p w14:paraId="393739CD" w14:textId="77777777" w:rsidR="004E6E39" w:rsidRPr="00B04855" w:rsidRDefault="004E6E39" w:rsidP="006A1551">
      <w:pPr>
        <w:spacing w:after="0"/>
        <w:rPr>
          <w:rFonts w:ascii="Arial" w:hAnsi="Arial" w:cs="Arial"/>
          <w:color w:val="auto"/>
        </w:rPr>
      </w:pPr>
      <w:r w:rsidRPr="00B04855">
        <w:rPr>
          <w:rFonts w:ascii="Arial" w:hAnsi="Arial" w:cs="Arial"/>
          <w:color w:val="auto"/>
        </w:rPr>
        <w:t>Naziv in naslov potrjevalca reference:</w:t>
      </w:r>
    </w:p>
    <w:p w14:paraId="16B152C7" w14:textId="77777777" w:rsidR="004E6E39" w:rsidRPr="00B04855" w:rsidRDefault="004E6E39" w:rsidP="006A1551">
      <w:pPr>
        <w:spacing w:after="0"/>
        <w:rPr>
          <w:rFonts w:ascii="Arial" w:hAnsi="Arial" w:cs="Arial"/>
          <w:color w:val="auto"/>
        </w:rPr>
      </w:pPr>
      <w:r w:rsidRPr="00B04855">
        <w:rPr>
          <w:rFonts w:ascii="Arial" w:hAnsi="Arial" w:cs="Arial"/>
          <w:color w:val="auto"/>
        </w:rPr>
        <w:t>_________________________________________</w:t>
      </w:r>
    </w:p>
    <w:p w14:paraId="2BC165F3" w14:textId="77777777" w:rsidR="004E6E39" w:rsidRPr="00B04855" w:rsidRDefault="004E6E39" w:rsidP="006A1551">
      <w:pPr>
        <w:spacing w:after="0"/>
        <w:rPr>
          <w:rFonts w:ascii="Arial" w:hAnsi="Arial" w:cs="Arial"/>
          <w:color w:val="auto"/>
        </w:rPr>
      </w:pPr>
      <w:r w:rsidRPr="00B04855">
        <w:rPr>
          <w:rFonts w:ascii="Arial" w:hAnsi="Arial" w:cs="Arial"/>
          <w:color w:val="auto"/>
        </w:rPr>
        <w:t>_________________________________________</w:t>
      </w:r>
    </w:p>
    <w:p w14:paraId="3570E3F5" w14:textId="77777777" w:rsidR="004E6E39" w:rsidRPr="00B04855" w:rsidRDefault="004E6E39" w:rsidP="006A1551">
      <w:pPr>
        <w:spacing w:after="0"/>
        <w:rPr>
          <w:rFonts w:ascii="Arial" w:hAnsi="Arial" w:cs="Arial"/>
          <w:color w:val="auto"/>
        </w:rPr>
      </w:pPr>
      <w:r w:rsidRPr="00B04855">
        <w:rPr>
          <w:rFonts w:ascii="Arial" w:hAnsi="Arial" w:cs="Arial"/>
          <w:color w:val="auto"/>
        </w:rPr>
        <w:t>_________________________________________</w:t>
      </w:r>
    </w:p>
    <w:p w14:paraId="46E60F30" w14:textId="77777777" w:rsidR="004E6E39" w:rsidRPr="00B04855" w:rsidRDefault="004E6E39" w:rsidP="006A1551">
      <w:pPr>
        <w:spacing w:after="0"/>
        <w:rPr>
          <w:rFonts w:ascii="Arial" w:hAnsi="Arial" w:cs="Arial"/>
          <w:color w:val="auto"/>
        </w:rPr>
      </w:pPr>
    </w:p>
    <w:p w14:paraId="02E16E79" w14:textId="77777777" w:rsidR="004E6E39" w:rsidRPr="00B04855" w:rsidRDefault="004E6E39" w:rsidP="006A1551">
      <w:pPr>
        <w:spacing w:after="0"/>
        <w:jc w:val="center"/>
        <w:rPr>
          <w:rFonts w:ascii="Arial" w:hAnsi="Arial" w:cs="Arial"/>
          <w:b/>
          <w:color w:val="auto"/>
        </w:rPr>
      </w:pPr>
      <w:r w:rsidRPr="00B04855">
        <w:rPr>
          <w:rFonts w:ascii="Arial" w:hAnsi="Arial" w:cs="Arial"/>
          <w:b/>
          <w:color w:val="auto"/>
        </w:rPr>
        <w:t>IZJAVA - POTRDILO REFERENCE</w:t>
      </w:r>
    </w:p>
    <w:p w14:paraId="1D57B6C1" w14:textId="77777777" w:rsidR="004E6E39" w:rsidRPr="00B04855" w:rsidRDefault="004E6E39" w:rsidP="006A1551">
      <w:pPr>
        <w:spacing w:after="0"/>
        <w:jc w:val="center"/>
        <w:rPr>
          <w:rFonts w:ascii="Arial" w:hAnsi="Arial" w:cs="Arial"/>
          <w:b/>
          <w:color w:val="auto"/>
        </w:rPr>
      </w:pPr>
    </w:p>
    <w:p w14:paraId="490AD6B1" w14:textId="1C7DDC26" w:rsidR="004E6E39" w:rsidRPr="00B04855" w:rsidRDefault="004E6E39" w:rsidP="006A1551">
      <w:pPr>
        <w:spacing w:after="0"/>
        <w:jc w:val="both"/>
        <w:rPr>
          <w:rFonts w:ascii="Arial" w:hAnsi="Arial" w:cs="Arial"/>
          <w:color w:val="auto"/>
        </w:rPr>
      </w:pPr>
      <w:r w:rsidRPr="00B04855">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w:t>
      </w:r>
      <w:r w:rsidR="007526B7" w:rsidRPr="00B04855">
        <w:rPr>
          <w:rFonts w:ascii="Arial" w:hAnsi="Arial" w:cs="Arial"/>
          <w:color w:val="auto"/>
        </w:rPr>
        <w:t>pogodbi</w:t>
      </w:r>
      <w:r w:rsidRPr="00B04855">
        <w:rPr>
          <w:rFonts w:ascii="Arial" w:hAnsi="Arial" w:cs="Arial"/>
          <w:color w:val="auto"/>
        </w:rPr>
        <w:t xml:space="preserve"> št. ___________________________, z dne ____________________________,v vrednosti _____________________ EUR, </w:t>
      </w:r>
    </w:p>
    <w:p w14:paraId="3FDB2735"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v obdobju od ______________  ________ do ____________  ________.</w:t>
      </w:r>
    </w:p>
    <w:p w14:paraId="557BED1A" w14:textId="77777777" w:rsidR="004E6E39" w:rsidRPr="00B04855" w:rsidRDefault="004E6E39" w:rsidP="006A1551">
      <w:pPr>
        <w:spacing w:after="0"/>
        <w:ind w:firstLine="708"/>
        <w:jc w:val="both"/>
        <w:rPr>
          <w:rFonts w:ascii="Arial" w:hAnsi="Arial" w:cs="Arial"/>
          <w:color w:val="auto"/>
        </w:rPr>
      </w:pPr>
      <w:r w:rsidRPr="00B04855">
        <w:rPr>
          <w:rFonts w:ascii="Arial" w:hAnsi="Arial" w:cs="Arial"/>
          <w:color w:val="auto"/>
        </w:rPr>
        <w:t xml:space="preserve">              (mesec)</w:t>
      </w:r>
      <w:r w:rsidRPr="00B04855">
        <w:rPr>
          <w:rFonts w:ascii="Arial" w:hAnsi="Arial" w:cs="Arial"/>
          <w:color w:val="auto"/>
        </w:rPr>
        <w:tab/>
        <w:t xml:space="preserve">          (leto)                   (mesec)       (leto)</w:t>
      </w:r>
    </w:p>
    <w:p w14:paraId="0E43D7EA" w14:textId="77777777" w:rsidR="004E6E39" w:rsidRPr="00B04855" w:rsidRDefault="004E6E39" w:rsidP="006A1551">
      <w:pPr>
        <w:spacing w:after="0"/>
        <w:jc w:val="both"/>
        <w:rPr>
          <w:rFonts w:ascii="Arial" w:hAnsi="Arial" w:cs="Arial"/>
          <w:color w:val="auto"/>
        </w:rPr>
      </w:pPr>
    </w:p>
    <w:p w14:paraId="5BBEDAD6"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Dela so se izvajala v naslednjem kraju (krajih): ________________________________________.</w:t>
      </w:r>
    </w:p>
    <w:p w14:paraId="43DE31BD" w14:textId="77777777" w:rsidR="004E6E39" w:rsidRPr="00B04855" w:rsidRDefault="004E6E39" w:rsidP="006A1551">
      <w:pPr>
        <w:spacing w:after="0"/>
        <w:jc w:val="both"/>
        <w:rPr>
          <w:rFonts w:ascii="Arial" w:hAnsi="Arial" w:cs="Arial"/>
          <w:color w:val="auto"/>
        </w:rPr>
      </w:pPr>
    </w:p>
    <w:p w14:paraId="3E26EC03"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76390C73" w14:textId="77777777" w:rsidR="004E6E39" w:rsidRPr="00B04855" w:rsidRDefault="004E6E39" w:rsidP="006A1551">
      <w:pPr>
        <w:spacing w:after="0"/>
        <w:jc w:val="both"/>
        <w:rPr>
          <w:rFonts w:ascii="Arial" w:hAnsi="Arial" w:cs="Arial"/>
          <w:color w:val="auto"/>
        </w:rPr>
      </w:pPr>
    </w:p>
    <w:p w14:paraId="059F7E0F" w14:textId="752D71BF" w:rsidR="004E6E39" w:rsidRPr="00B04855" w:rsidRDefault="004E6E39" w:rsidP="006A1551">
      <w:pPr>
        <w:spacing w:after="0"/>
        <w:jc w:val="both"/>
        <w:rPr>
          <w:rFonts w:ascii="Arial" w:hAnsi="Arial" w:cs="Arial"/>
          <w:color w:val="auto"/>
        </w:rPr>
      </w:pPr>
      <w:r w:rsidRPr="00B04855">
        <w:rPr>
          <w:rFonts w:ascii="Arial" w:hAnsi="Arial" w:cs="Arial"/>
          <w:color w:val="auto"/>
        </w:rPr>
        <w:t xml:space="preserve">Delo je bilo opravljeno pravočasno, strokovno, kvalitetno in v skladu z določili </w:t>
      </w:r>
      <w:r w:rsidR="006025F5" w:rsidRPr="00B04855">
        <w:rPr>
          <w:rFonts w:ascii="Arial" w:hAnsi="Arial" w:cs="Arial"/>
          <w:color w:val="auto"/>
        </w:rPr>
        <w:t>pogodbe</w:t>
      </w:r>
      <w:r w:rsidRPr="00B04855">
        <w:rPr>
          <w:rFonts w:ascii="Arial" w:hAnsi="Arial" w:cs="Arial"/>
          <w:color w:val="auto"/>
        </w:rPr>
        <w:t>. Obračun izvedenih del je bil izveden korektno.</w:t>
      </w:r>
    </w:p>
    <w:p w14:paraId="52B3B6AD" w14:textId="77777777" w:rsidR="004E6E39" w:rsidRPr="00B04855" w:rsidRDefault="004E6E39" w:rsidP="006A1551">
      <w:pPr>
        <w:spacing w:after="0"/>
        <w:jc w:val="both"/>
        <w:rPr>
          <w:rFonts w:ascii="Arial" w:hAnsi="Arial" w:cs="Arial"/>
          <w:color w:val="auto"/>
        </w:rPr>
      </w:pPr>
    </w:p>
    <w:p w14:paraId="5373F1A6"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Kontaktna oseba referenčnega naročnika, ki jo lahko naročnik kontaktira za preverjanje reference:</w:t>
      </w:r>
    </w:p>
    <w:p w14:paraId="220A4F3D"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IME IN PRIIMEK:</w:t>
      </w:r>
    </w:p>
    <w:p w14:paraId="008E9A26"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naziv pri referenčnem naročniku:</w:t>
      </w:r>
    </w:p>
    <w:p w14:paraId="79BC661D" w14:textId="77777777" w:rsidR="004E6E39" w:rsidRPr="00B04855" w:rsidRDefault="004E6E39" w:rsidP="006A1551">
      <w:pPr>
        <w:spacing w:after="0"/>
        <w:jc w:val="both"/>
        <w:rPr>
          <w:rFonts w:ascii="Arial" w:hAnsi="Arial" w:cs="Arial"/>
          <w:color w:val="auto"/>
        </w:rPr>
      </w:pPr>
      <w:r w:rsidRPr="00B04855">
        <w:rPr>
          <w:rFonts w:ascii="Arial" w:hAnsi="Arial" w:cs="Arial"/>
          <w:color w:val="auto"/>
        </w:rPr>
        <w:t>e-mail:</w:t>
      </w:r>
    </w:p>
    <w:p w14:paraId="4BA65D39" w14:textId="77777777" w:rsidR="004E6E39" w:rsidRPr="00B04855" w:rsidRDefault="004E6E39" w:rsidP="006A1551">
      <w:pPr>
        <w:spacing w:after="0"/>
        <w:rPr>
          <w:rFonts w:ascii="Arial" w:hAnsi="Arial" w:cs="Arial"/>
          <w:color w:val="auto"/>
        </w:rPr>
      </w:pPr>
      <w:r w:rsidRPr="00B04855">
        <w:rPr>
          <w:rFonts w:ascii="Arial" w:hAnsi="Arial" w:cs="Arial"/>
          <w:color w:val="auto"/>
        </w:rPr>
        <w:t>telefon:</w:t>
      </w:r>
    </w:p>
    <w:p w14:paraId="48532E4C" w14:textId="77777777" w:rsidR="004E6E39" w:rsidRPr="00B04855" w:rsidRDefault="004E6E39" w:rsidP="006A1551">
      <w:pPr>
        <w:spacing w:after="0"/>
        <w:rPr>
          <w:rFonts w:ascii="Arial" w:hAnsi="Arial" w:cs="Arial"/>
          <w:color w:val="auto"/>
        </w:rPr>
      </w:pPr>
    </w:p>
    <w:p w14:paraId="3A23E43D" w14:textId="77777777" w:rsidR="004E6E39" w:rsidRPr="00B04855" w:rsidRDefault="004E6E39" w:rsidP="006A1551">
      <w:pPr>
        <w:spacing w:after="0"/>
        <w:rPr>
          <w:rFonts w:ascii="Arial" w:hAnsi="Arial" w:cs="Arial"/>
          <w:b/>
          <w:color w:val="auto"/>
          <w:u w:val="single"/>
        </w:rPr>
      </w:pPr>
      <w:r w:rsidRPr="00B04855">
        <w:rPr>
          <w:rFonts w:ascii="Arial" w:hAnsi="Arial" w:cs="Arial"/>
          <w:b/>
          <w:color w:val="auto"/>
          <w:u w:val="single"/>
        </w:rPr>
        <w:t>OPOMBA:</w:t>
      </w:r>
    </w:p>
    <w:p w14:paraId="0DF7CEB5" w14:textId="77777777" w:rsidR="004E6E39" w:rsidRPr="00B04855" w:rsidRDefault="004E6E39" w:rsidP="006A1551">
      <w:pPr>
        <w:spacing w:after="0"/>
        <w:rPr>
          <w:rFonts w:ascii="Arial" w:hAnsi="Arial" w:cs="Arial"/>
          <w:color w:val="auto"/>
        </w:rPr>
      </w:pPr>
      <w:r w:rsidRPr="00B04855">
        <w:rPr>
          <w:rFonts w:ascii="Arial" w:hAnsi="Arial" w:cs="Arial"/>
          <w:color w:val="auto"/>
        </w:rPr>
        <w:t>- Naročnik bo upošteval izključno že zaključena dela.</w:t>
      </w:r>
    </w:p>
    <w:p w14:paraId="76C1A15C" w14:textId="77777777" w:rsidR="004E6E39" w:rsidRPr="00B04855" w:rsidRDefault="004E6E39" w:rsidP="006A1551">
      <w:pPr>
        <w:spacing w:after="0"/>
        <w:rPr>
          <w:rFonts w:ascii="Arial" w:hAnsi="Arial" w:cs="Arial"/>
          <w:color w:val="auto"/>
        </w:rPr>
      </w:pPr>
      <w:r w:rsidRPr="00B04855">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7D583BAE" w14:textId="77777777" w:rsidR="004E6E39" w:rsidRPr="00B04855" w:rsidRDefault="004E6E39"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E6E39" w:rsidRPr="00B04855" w14:paraId="47F6351E"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68CC1"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KRAJ</w:t>
            </w:r>
          </w:p>
          <w:p w14:paraId="59829C68" w14:textId="77777777" w:rsidR="004E6E39" w:rsidRPr="00B04855" w:rsidRDefault="004E6E39"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2B728E3"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A83D8B"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REFERENČNI NAROČNIK / INVESTITOR</w:t>
            </w:r>
          </w:p>
          <w:p w14:paraId="1C4DD65E" w14:textId="77777777" w:rsidR="004E6E39" w:rsidRPr="00B04855" w:rsidRDefault="004E6E39" w:rsidP="006A1551">
            <w:pPr>
              <w:suppressAutoHyphens/>
              <w:autoSpaceDN w:val="0"/>
              <w:snapToGrid w:val="0"/>
              <w:spacing w:after="0"/>
              <w:ind w:right="6"/>
              <w:jc w:val="center"/>
              <w:textAlignment w:val="baseline"/>
              <w:rPr>
                <w:rFonts w:ascii="Arial" w:hAnsi="Arial" w:cs="Arial"/>
                <w:color w:val="auto"/>
                <w:kern w:val="3"/>
                <w:lang w:eastAsia="zh-CN"/>
              </w:rPr>
            </w:pPr>
          </w:p>
          <w:p w14:paraId="71258898" w14:textId="77777777" w:rsidR="004E6E39" w:rsidRPr="00B04855" w:rsidRDefault="004E6E39" w:rsidP="006A1551">
            <w:pPr>
              <w:suppressAutoHyphens/>
              <w:autoSpaceDN w:val="0"/>
              <w:spacing w:after="0"/>
              <w:ind w:right="6"/>
              <w:jc w:val="center"/>
              <w:textAlignment w:val="baseline"/>
              <w:rPr>
                <w:rFonts w:ascii="Arial" w:hAnsi="Arial" w:cs="Arial"/>
                <w:color w:val="auto"/>
                <w:kern w:val="3"/>
                <w:lang w:eastAsia="zh-CN"/>
              </w:rPr>
            </w:pPr>
            <w:r w:rsidRPr="00B04855">
              <w:rPr>
                <w:rFonts w:ascii="Arial" w:hAnsi="Arial" w:cs="Arial"/>
                <w:color w:val="auto"/>
                <w:kern w:val="3"/>
                <w:lang w:eastAsia="zh-CN"/>
              </w:rPr>
              <w:t>ime in priimek zakonitega zastopnika in podpis</w:t>
            </w:r>
          </w:p>
        </w:tc>
      </w:tr>
    </w:tbl>
    <w:p w14:paraId="334275CA" w14:textId="25118215" w:rsidR="00946CFE" w:rsidRPr="00B04855" w:rsidRDefault="00473830" w:rsidP="00321F89">
      <w:pPr>
        <w:pStyle w:val="Slog3"/>
        <w:rPr>
          <w:rStyle w:val="Neenpoudarek"/>
          <w:rFonts w:ascii="Arial" w:hAnsi="Arial" w:cs="Arial"/>
          <w:bCs/>
          <w:i/>
          <w:iCs/>
          <w:sz w:val="22"/>
          <w:szCs w:val="22"/>
        </w:rPr>
      </w:pPr>
      <w:bookmarkStart w:id="29" w:name="_Toc453683990"/>
      <w:bookmarkStart w:id="30" w:name="_Toc460511664"/>
      <w:r>
        <w:rPr>
          <w:rStyle w:val="Neenpoudarek"/>
          <w:rFonts w:ascii="Arial" w:hAnsi="Arial" w:cs="Arial"/>
          <w:i/>
          <w:iCs/>
          <w:sz w:val="22"/>
          <w:szCs w:val="22"/>
        </w:rPr>
        <w:lastRenderedPageBreak/>
        <w:t xml:space="preserve">Priloga št. </w:t>
      </w:r>
      <w:bookmarkEnd w:id="29"/>
      <w:bookmarkEnd w:id="30"/>
      <w:r>
        <w:rPr>
          <w:rStyle w:val="Neenpoudarek"/>
          <w:rFonts w:ascii="Arial" w:hAnsi="Arial" w:cs="Arial"/>
          <w:i/>
          <w:iCs/>
          <w:sz w:val="22"/>
          <w:szCs w:val="22"/>
        </w:rPr>
        <w:t>9</w:t>
      </w:r>
    </w:p>
    <w:p w14:paraId="17ADA65E" w14:textId="77777777" w:rsidR="00946CFE" w:rsidRPr="00B04855" w:rsidRDefault="00946CFE" w:rsidP="0033301E">
      <w:pPr>
        <w:pStyle w:val="Intenzivencitat"/>
      </w:pPr>
      <w:bookmarkStart w:id="31" w:name="_Toc453683991"/>
      <w:bookmarkStart w:id="32" w:name="_Toc460511665"/>
      <w:r w:rsidRPr="00B04855">
        <w:t>IZJAVA O IZPOLNJEVANJU KADROVSKEGA POGOJA</w:t>
      </w:r>
      <w:bookmarkEnd w:id="31"/>
      <w:bookmarkEnd w:id="32"/>
    </w:p>
    <w:p w14:paraId="7BD431C5" w14:textId="77777777" w:rsidR="00946CFE" w:rsidRPr="00B04855" w:rsidRDefault="00946CFE" w:rsidP="006A1551">
      <w:pPr>
        <w:suppressAutoHyphens/>
        <w:autoSpaceDN w:val="0"/>
        <w:spacing w:after="0"/>
        <w:ind w:right="6"/>
        <w:jc w:val="both"/>
        <w:textAlignment w:val="baseline"/>
        <w:rPr>
          <w:rFonts w:ascii="Arial" w:hAnsi="Arial" w:cs="Arial"/>
          <w:kern w:val="3"/>
          <w:lang w:eastAsia="zh-CN"/>
        </w:rPr>
      </w:pPr>
    </w:p>
    <w:p w14:paraId="5FE9CEE7" w14:textId="15CCF889" w:rsidR="003B6235" w:rsidRPr="00B04855" w:rsidRDefault="00946CFE" w:rsidP="006A1551">
      <w:pPr>
        <w:spacing w:after="0"/>
        <w:jc w:val="both"/>
        <w:rPr>
          <w:rFonts w:ascii="Arial" w:hAnsi="Arial" w:cs="Arial"/>
          <w:color w:val="auto"/>
          <w:kern w:val="3"/>
          <w:lang w:eastAsia="zh-CN"/>
        </w:rPr>
      </w:pPr>
      <w:r w:rsidRPr="00B04855">
        <w:rPr>
          <w:rFonts w:ascii="Arial" w:hAnsi="Arial" w:cs="Arial"/>
          <w:kern w:val="3"/>
          <w:lang w:eastAsia="zh-CN"/>
        </w:rPr>
        <w:t>V zvezi z javnim naročilom »</w:t>
      </w:r>
      <w:r w:rsidR="009F2427">
        <w:rPr>
          <w:rFonts w:ascii="Arial" w:hAnsi="Arial" w:cs="Arial"/>
          <w:color w:val="auto"/>
          <w:kern w:val="3"/>
          <w:lang w:eastAsia="zh-CN"/>
        </w:rPr>
        <w:t>Storitve fizičnega varovanja</w:t>
      </w:r>
      <w:r w:rsidRPr="00B04855">
        <w:rPr>
          <w:rFonts w:ascii="Arial" w:hAnsi="Arial" w:cs="Arial"/>
          <w:kern w:val="3"/>
          <w:lang w:eastAsia="zh-CN"/>
        </w:rPr>
        <w:t>«</w:t>
      </w:r>
      <w:r w:rsidR="00146685" w:rsidRPr="00B04855">
        <w:rPr>
          <w:rFonts w:ascii="Arial" w:hAnsi="Arial" w:cs="Arial"/>
          <w:kern w:val="3"/>
          <w:lang w:eastAsia="zh-CN"/>
        </w:rPr>
        <w:t xml:space="preserve">, </w:t>
      </w:r>
      <w:r w:rsidR="003B6235"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r w:rsidR="00383AD3" w:rsidRPr="00B04855">
        <w:rPr>
          <w:rFonts w:ascii="Arial" w:hAnsi="Arial" w:cs="Arial"/>
          <w:color w:val="auto"/>
          <w:kern w:val="3"/>
          <w:lang w:eastAsia="zh-CN"/>
        </w:rPr>
        <w:t xml:space="preserve"> kot ponudnik podajamo naslednjo</w:t>
      </w:r>
    </w:p>
    <w:p w14:paraId="67EE9D51" w14:textId="2C3AE793" w:rsidR="00383AD3" w:rsidRPr="00B04855" w:rsidRDefault="00383AD3" w:rsidP="00383AD3">
      <w:pPr>
        <w:spacing w:after="0"/>
        <w:jc w:val="center"/>
        <w:rPr>
          <w:rFonts w:ascii="Arial" w:hAnsi="Arial" w:cs="Arial"/>
          <w:i/>
        </w:rPr>
      </w:pPr>
      <w:r w:rsidRPr="00B04855">
        <w:rPr>
          <w:rFonts w:ascii="Arial" w:hAnsi="Arial" w:cs="Arial"/>
          <w:i/>
          <w:color w:val="auto"/>
          <w:kern w:val="3"/>
          <w:lang w:eastAsia="zh-CN"/>
        </w:rPr>
        <w:t>Izjavo:</w:t>
      </w:r>
    </w:p>
    <w:p w14:paraId="282D5572" w14:textId="77777777" w:rsidR="003B6235" w:rsidRPr="00B04855" w:rsidRDefault="003B6235" w:rsidP="006A1551">
      <w:pPr>
        <w:spacing w:after="0"/>
        <w:jc w:val="both"/>
        <w:rPr>
          <w:rFonts w:ascii="Arial" w:hAnsi="Arial" w:cs="Arial"/>
        </w:rPr>
      </w:pPr>
    </w:p>
    <w:p w14:paraId="324DFDC0" w14:textId="77777777" w:rsidR="002619AA" w:rsidRPr="00B04855" w:rsidRDefault="002619AA" w:rsidP="00416963">
      <w:pPr>
        <w:pStyle w:val="Odstavekseznama"/>
        <w:numPr>
          <w:ilvl w:val="0"/>
          <w:numId w:val="43"/>
        </w:numPr>
        <w:spacing w:after="0"/>
        <w:jc w:val="both"/>
        <w:rPr>
          <w:rFonts w:ascii="Arial" w:hAnsi="Arial" w:cs="Arial"/>
        </w:rPr>
      </w:pPr>
      <w:r w:rsidRPr="00B04855">
        <w:rPr>
          <w:rFonts w:ascii="Arial" w:hAnsi="Arial" w:cs="Arial"/>
        </w:rPr>
        <w:t>Ponudnik za celoten čas javnega naročila razpolaga z naslednjim izvedbenim kadrom:</w:t>
      </w:r>
    </w:p>
    <w:p w14:paraId="20663F17" w14:textId="77777777" w:rsidR="003B6235" w:rsidRPr="00B04855" w:rsidRDefault="003B6235" w:rsidP="006A1551">
      <w:pPr>
        <w:pStyle w:val="Odstavekseznama"/>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3"/>
        <w:gridCol w:w="1969"/>
        <w:gridCol w:w="1463"/>
        <w:gridCol w:w="1544"/>
        <w:gridCol w:w="1867"/>
        <w:gridCol w:w="1544"/>
      </w:tblGrid>
      <w:tr w:rsidR="008B4AF0" w:rsidRPr="00B04855" w14:paraId="7B0E5165" w14:textId="77777777" w:rsidTr="00B60CF5">
        <w:tc>
          <w:tcPr>
            <w:tcW w:w="673" w:type="dxa"/>
          </w:tcPr>
          <w:p w14:paraId="35673C62" w14:textId="77777777" w:rsidR="008B4AF0" w:rsidRPr="00B04855" w:rsidRDefault="008B4AF0" w:rsidP="006A1551">
            <w:pPr>
              <w:spacing w:after="0"/>
              <w:jc w:val="both"/>
              <w:rPr>
                <w:rFonts w:ascii="Arial" w:hAnsi="Arial" w:cs="Arial"/>
                <w:b/>
              </w:rPr>
            </w:pPr>
            <w:r w:rsidRPr="00B04855">
              <w:rPr>
                <w:rFonts w:ascii="Arial" w:hAnsi="Arial" w:cs="Arial"/>
                <w:b/>
              </w:rPr>
              <w:t>Zap. št.</w:t>
            </w:r>
          </w:p>
        </w:tc>
        <w:tc>
          <w:tcPr>
            <w:tcW w:w="1969" w:type="dxa"/>
          </w:tcPr>
          <w:p w14:paraId="54845B22" w14:textId="77777777" w:rsidR="008B4AF0" w:rsidRPr="00B04855" w:rsidRDefault="008B4AF0" w:rsidP="006A1551">
            <w:pPr>
              <w:spacing w:after="0"/>
              <w:jc w:val="both"/>
              <w:rPr>
                <w:rFonts w:ascii="Arial" w:hAnsi="Arial" w:cs="Arial"/>
                <w:b/>
              </w:rPr>
            </w:pPr>
            <w:r w:rsidRPr="00B04855">
              <w:rPr>
                <w:rFonts w:ascii="Arial" w:hAnsi="Arial" w:cs="Arial"/>
                <w:b/>
              </w:rPr>
              <w:t>Ime in priimek kadra</w:t>
            </w:r>
          </w:p>
        </w:tc>
        <w:tc>
          <w:tcPr>
            <w:tcW w:w="1463" w:type="dxa"/>
          </w:tcPr>
          <w:p w14:paraId="74A917E4" w14:textId="77777777" w:rsidR="008B4AF0" w:rsidRPr="00B04855" w:rsidRDefault="008B4AF0" w:rsidP="006A1551">
            <w:pPr>
              <w:spacing w:after="0"/>
              <w:jc w:val="both"/>
              <w:rPr>
                <w:rFonts w:ascii="Arial" w:hAnsi="Arial" w:cs="Arial"/>
                <w:b/>
              </w:rPr>
            </w:pPr>
            <w:r w:rsidRPr="00B04855">
              <w:rPr>
                <w:rFonts w:ascii="Arial" w:hAnsi="Arial" w:cs="Arial"/>
                <w:b/>
              </w:rPr>
              <w:t>Trenutna zaposlitev</w:t>
            </w:r>
          </w:p>
        </w:tc>
        <w:tc>
          <w:tcPr>
            <w:tcW w:w="1544" w:type="dxa"/>
          </w:tcPr>
          <w:p w14:paraId="16067F4A" w14:textId="77777777" w:rsidR="008B4AF0" w:rsidRPr="00B04855" w:rsidRDefault="008B4AF0" w:rsidP="006A1551">
            <w:pPr>
              <w:spacing w:after="0"/>
              <w:jc w:val="both"/>
              <w:rPr>
                <w:rFonts w:ascii="Arial" w:hAnsi="Arial" w:cs="Arial"/>
                <w:b/>
              </w:rPr>
            </w:pPr>
            <w:r w:rsidRPr="00B04855">
              <w:rPr>
                <w:rFonts w:ascii="Arial" w:hAnsi="Arial" w:cs="Arial"/>
                <w:b/>
              </w:rPr>
              <w:t>Podlaga za sodelovanje s ponudnikom</w:t>
            </w:r>
          </w:p>
        </w:tc>
        <w:tc>
          <w:tcPr>
            <w:tcW w:w="1867" w:type="dxa"/>
          </w:tcPr>
          <w:p w14:paraId="124DFE4C" w14:textId="3FECBB98" w:rsidR="008B4AF0" w:rsidRPr="00B04855" w:rsidRDefault="008B4AF0" w:rsidP="007F2F29">
            <w:pPr>
              <w:spacing w:after="0"/>
              <w:jc w:val="both"/>
              <w:rPr>
                <w:rFonts w:ascii="Arial" w:hAnsi="Arial" w:cs="Arial"/>
                <w:b/>
              </w:rPr>
            </w:pPr>
            <w:r w:rsidRPr="00B04855">
              <w:rPr>
                <w:rFonts w:ascii="Arial" w:hAnsi="Arial" w:cs="Arial"/>
                <w:b/>
              </w:rPr>
              <w:t xml:space="preserve">Datum in številka veljavnega potrdila o opravljenem </w:t>
            </w:r>
            <w:r w:rsidR="007F2F29" w:rsidRPr="00B04855">
              <w:rPr>
                <w:rFonts w:ascii="Arial" w:hAnsi="Arial" w:cs="Arial"/>
                <w:b/>
              </w:rPr>
              <w:t>programu strokovnega izpopolnjevanja in usposabljanja ali nacionalne poklicne kvalifikacije varnostnika</w:t>
            </w:r>
          </w:p>
        </w:tc>
        <w:tc>
          <w:tcPr>
            <w:tcW w:w="1544" w:type="dxa"/>
          </w:tcPr>
          <w:p w14:paraId="552156DD" w14:textId="77777777" w:rsidR="008B4AF0" w:rsidRPr="00B04855" w:rsidRDefault="008B4AF0" w:rsidP="006A1551">
            <w:pPr>
              <w:spacing w:after="0"/>
              <w:jc w:val="both"/>
              <w:rPr>
                <w:rFonts w:ascii="Arial" w:hAnsi="Arial" w:cs="Arial"/>
                <w:b/>
              </w:rPr>
            </w:pPr>
            <w:r w:rsidRPr="00B04855">
              <w:rPr>
                <w:rFonts w:ascii="Arial" w:hAnsi="Arial" w:cs="Arial"/>
                <w:b/>
              </w:rPr>
              <w:t>Datum in številka veljavnega potrdila o znanju slovenskega jezika, v kolikor kader ni državljan Republike Slovenije</w:t>
            </w:r>
          </w:p>
        </w:tc>
      </w:tr>
      <w:tr w:rsidR="008B4AF0" w:rsidRPr="00B04855" w14:paraId="56889B18" w14:textId="77777777" w:rsidTr="00B60CF5">
        <w:tc>
          <w:tcPr>
            <w:tcW w:w="673" w:type="dxa"/>
          </w:tcPr>
          <w:p w14:paraId="6F558C38" w14:textId="77777777" w:rsidR="008B4AF0" w:rsidRPr="00B04855" w:rsidRDefault="008B4AF0" w:rsidP="006A1551">
            <w:pPr>
              <w:spacing w:after="0"/>
              <w:jc w:val="both"/>
              <w:rPr>
                <w:rFonts w:ascii="Arial" w:hAnsi="Arial" w:cs="Arial"/>
              </w:rPr>
            </w:pPr>
            <w:r w:rsidRPr="00B04855">
              <w:rPr>
                <w:rFonts w:ascii="Arial" w:hAnsi="Arial" w:cs="Arial"/>
              </w:rPr>
              <w:t>1.</w:t>
            </w:r>
          </w:p>
        </w:tc>
        <w:tc>
          <w:tcPr>
            <w:tcW w:w="1969" w:type="dxa"/>
          </w:tcPr>
          <w:p w14:paraId="3FF13C5A" w14:textId="77777777" w:rsidR="008B4AF0" w:rsidRPr="00B04855" w:rsidRDefault="008B4AF0" w:rsidP="006A1551">
            <w:pPr>
              <w:spacing w:after="0"/>
              <w:jc w:val="both"/>
              <w:rPr>
                <w:rFonts w:ascii="Arial" w:hAnsi="Arial" w:cs="Arial"/>
              </w:rPr>
            </w:pPr>
          </w:p>
        </w:tc>
        <w:tc>
          <w:tcPr>
            <w:tcW w:w="1463" w:type="dxa"/>
          </w:tcPr>
          <w:p w14:paraId="24A513DA" w14:textId="77777777" w:rsidR="008B4AF0" w:rsidRPr="00B04855" w:rsidRDefault="008B4AF0" w:rsidP="006A1551">
            <w:pPr>
              <w:spacing w:after="0"/>
              <w:jc w:val="both"/>
              <w:rPr>
                <w:rFonts w:ascii="Arial" w:hAnsi="Arial" w:cs="Arial"/>
              </w:rPr>
            </w:pPr>
          </w:p>
        </w:tc>
        <w:tc>
          <w:tcPr>
            <w:tcW w:w="1544" w:type="dxa"/>
          </w:tcPr>
          <w:p w14:paraId="6BF74CC9" w14:textId="77777777" w:rsidR="008B4AF0" w:rsidRPr="00B04855" w:rsidRDefault="008B4AF0" w:rsidP="006A1551">
            <w:pPr>
              <w:spacing w:after="0"/>
              <w:jc w:val="both"/>
              <w:rPr>
                <w:rFonts w:ascii="Arial" w:hAnsi="Arial" w:cs="Arial"/>
              </w:rPr>
            </w:pPr>
          </w:p>
        </w:tc>
        <w:tc>
          <w:tcPr>
            <w:tcW w:w="1867" w:type="dxa"/>
          </w:tcPr>
          <w:p w14:paraId="0949BCE0" w14:textId="77777777" w:rsidR="008B4AF0" w:rsidRPr="00B04855" w:rsidRDefault="008B4AF0" w:rsidP="006A1551">
            <w:pPr>
              <w:spacing w:after="0"/>
              <w:jc w:val="both"/>
              <w:rPr>
                <w:rFonts w:ascii="Arial" w:hAnsi="Arial" w:cs="Arial"/>
              </w:rPr>
            </w:pPr>
          </w:p>
        </w:tc>
        <w:tc>
          <w:tcPr>
            <w:tcW w:w="1544" w:type="dxa"/>
          </w:tcPr>
          <w:p w14:paraId="6CDF889B" w14:textId="77777777" w:rsidR="008B4AF0" w:rsidRPr="00B04855" w:rsidRDefault="008B4AF0" w:rsidP="006A1551">
            <w:pPr>
              <w:spacing w:after="0"/>
              <w:jc w:val="both"/>
              <w:rPr>
                <w:rFonts w:ascii="Arial" w:hAnsi="Arial" w:cs="Arial"/>
              </w:rPr>
            </w:pPr>
          </w:p>
        </w:tc>
      </w:tr>
      <w:tr w:rsidR="008B4AF0" w:rsidRPr="00B04855" w14:paraId="52BC0FC4" w14:textId="77777777" w:rsidTr="00B60CF5">
        <w:tc>
          <w:tcPr>
            <w:tcW w:w="673" w:type="dxa"/>
          </w:tcPr>
          <w:p w14:paraId="51B2BA10" w14:textId="77777777" w:rsidR="008B4AF0" w:rsidRPr="00B04855" w:rsidRDefault="008B4AF0" w:rsidP="006A1551">
            <w:pPr>
              <w:spacing w:after="0"/>
              <w:jc w:val="both"/>
              <w:rPr>
                <w:rFonts w:ascii="Arial" w:hAnsi="Arial" w:cs="Arial"/>
              </w:rPr>
            </w:pPr>
            <w:r w:rsidRPr="00B04855">
              <w:rPr>
                <w:rFonts w:ascii="Arial" w:hAnsi="Arial" w:cs="Arial"/>
              </w:rPr>
              <w:t>2.</w:t>
            </w:r>
          </w:p>
        </w:tc>
        <w:tc>
          <w:tcPr>
            <w:tcW w:w="1969" w:type="dxa"/>
          </w:tcPr>
          <w:p w14:paraId="5098E98E" w14:textId="77777777" w:rsidR="008B4AF0" w:rsidRPr="00B04855" w:rsidRDefault="008B4AF0" w:rsidP="006A1551">
            <w:pPr>
              <w:spacing w:after="0"/>
              <w:jc w:val="both"/>
              <w:rPr>
                <w:rFonts w:ascii="Arial" w:hAnsi="Arial" w:cs="Arial"/>
              </w:rPr>
            </w:pPr>
          </w:p>
        </w:tc>
        <w:tc>
          <w:tcPr>
            <w:tcW w:w="1463" w:type="dxa"/>
          </w:tcPr>
          <w:p w14:paraId="1544BC16" w14:textId="77777777" w:rsidR="008B4AF0" w:rsidRPr="00B04855" w:rsidRDefault="008B4AF0" w:rsidP="006A1551">
            <w:pPr>
              <w:spacing w:after="0"/>
              <w:jc w:val="both"/>
              <w:rPr>
                <w:rFonts w:ascii="Arial" w:hAnsi="Arial" w:cs="Arial"/>
              </w:rPr>
            </w:pPr>
          </w:p>
        </w:tc>
        <w:tc>
          <w:tcPr>
            <w:tcW w:w="1544" w:type="dxa"/>
          </w:tcPr>
          <w:p w14:paraId="08F0671F" w14:textId="77777777" w:rsidR="008B4AF0" w:rsidRPr="00B04855" w:rsidRDefault="008B4AF0" w:rsidP="006A1551">
            <w:pPr>
              <w:spacing w:after="0"/>
              <w:jc w:val="both"/>
              <w:rPr>
                <w:rFonts w:ascii="Arial" w:hAnsi="Arial" w:cs="Arial"/>
              </w:rPr>
            </w:pPr>
          </w:p>
        </w:tc>
        <w:tc>
          <w:tcPr>
            <w:tcW w:w="1867" w:type="dxa"/>
          </w:tcPr>
          <w:p w14:paraId="09B0BC8C" w14:textId="77777777" w:rsidR="008B4AF0" w:rsidRPr="00B04855" w:rsidRDefault="008B4AF0" w:rsidP="006A1551">
            <w:pPr>
              <w:spacing w:after="0"/>
              <w:jc w:val="both"/>
              <w:rPr>
                <w:rFonts w:ascii="Arial" w:hAnsi="Arial" w:cs="Arial"/>
              </w:rPr>
            </w:pPr>
          </w:p>
        </w:tc>
        <w:tc>
          <w:tcPr>
            <w:tcW w:w="1544" w:type="dxa"/>
          </w:tcPr>
          <w:p w14:paraId="5C3E07BF" w14:textId="77777777" w:rsidR="008B4AF0" w:rsidRPr="00B04855" w:rsidRDefault="008B4AF0" w:rsidP="006A1551">
            <w:pPr>
              <w:spacing w:after="0"/>
              <w:jc w:val="both"/>
              <w:rPr>
                <w:rFonts w:ascii="Arial" w:hAnsi="Arial" w:cs="Arial"/>
              </w:rPr>
            </w:pPr>
          </w:p>
        </w:tc>
      </w:tr>
      <w:tr w:rsidR="008B4AF0" w:rsidRPr="00B04855" w14:paraId="37187253" w14:textId="77777777" w:rsidTr="00B60CF5">
        <w:tc>
          <w:tcPr>
            <w:tcW w:w="673" w:type="dxa"/>
          </w:tcPr>
          <w:p w14:paraId="13B5A2D4" w14:textId="77777777" w:rsidR="008B4AF0" w:rsidRPr="00B04855" w:rsidRDefault="008B4AF0" w:rsidP="006A1551">
            <w:pPr>
              <w:spacing w:after="0"/>
              <w:jc w:val="both"/>
              <w:rPr>
                <w:rFonts w:ascii="Arial" w:hAnsi="Arial" w:cs="Arial"/>
              </w:rPr>
            </w:pPr>
            <w:r w:rsidRPr="00B04855">
              <w:rPr>
                <w:rFonts w:ascii="Arial" w:hAnsi="Arial" w:cs="Arial"/>
              </w:rPr>
              <w:t>3.</w:t>
            </w:r>
          </w:p>
        </w:tc>
        <w:tc>
          <w:tcPr>
            <w:tcW w:w="1969" w:type="dxa"/>
          </w:tcPr>
          <w:p w14:paraId="3A346393" w14:textId="77777777" w:rsidR="008B4AF0" w:rsidRPr="00B04855" w:rsidRDefault="008B4AF0" w:rsidP="006A1551">
            <w:pPr>
              <w:spacing w:after="0"/>
              <w:jc w:val="both"/>
              <w:rPr>
                <w:rFonts w:ascii="Arial" w:hAnsi="Arial" w:cs="Arial"/>
              </w:rPr>
            </w:pPr>
          </w:p>
        </w:tc>
        <w:tc>
          <w:tcPr>
            <w:tcW w:w="1463" w:type="dxa"/>
          </w:tcPr>
          <w:p w14:paraId="06DCDFF6" w14:textId="77777777" w:rsidR="008B4AF0" w:rsidRPr="00B04855" w:rsidRDefault="008B4AF0" w:rsidP="006A1551">
            <w:pPr>
              <w:spacing w:after="0"/>
              <w:jc w:val="both"/>
              <w:rPr>
                <w:rFonts w:ascii="Arial" w:hAnsi="Arial" w:cs="Arial"/>
              </w:rPr>
            </w:pPr>
          </w:p>
        </w:tc>
        <w:tc>
          <w:tcPr>
            <w:tcW w:w="1544" w:type="dxa"/>
          </w:tcPr>
          <w:p w14:paraId="6288A6DF" w14:textId="77777777" w:rsidR="008B4AF0" w:rsidRPr="00B04855" w:rsidRDefault="008B4AF0" w:rsidP="006A1551">
            <w:pPr>
              <w:spacing w:after="0"/>
              <w:jc w:val="both"/>
              <w:rPr>
                <w:rFonts w:ascii="Arial" w:hAnsi="Arial" w:cs="Arial"/>
              </w:rPr>
            </w:pPr>
          </w:p>
        </w:tc>
        <w:tc>
          <w:tcPr>
            <w:tcW w:w="1867" w:type="dxa"/>
          </w:tcPr>
          <w:p w14:paraId="2F76B64B" w14:textId="77777777" w:rsidR="008B4AF0" w:rsidRPr="00B04855" w:rsidRDefault="008B4AF0" w:rsidP="006A1551">
            <w:pPr>
              <w:spacing w:after="0"/>
              <w:jc w:val="both"/>
              <w:rPr>
                <w:rFonts w:ascii="Arial" w:hAnsi="Arial" w:cs="Arial"/>
              </w:rPr>
            </w:pPr>
          </w:p>
        </w:tc>
        <w:tc>
          <w:tcPr>
            <w:tcW w:w="1544" w:type="dxa"/>
          </w:tcPr>
          <w:p w14:paraId="783C29B1" w14:textId="77777777" w:rsidR="008B4AF0" w:rsidRPr="00B04855" w:rsidRDefault="008B4AF0" w:rsidP="006A1551">
            <w:pPr>
              <w:spacing w:after="0"/>
              <w:jc w:val="both"/>
              <w:rPr>
                <w:rFonts w:ascii="Arial" w:hAnsi="Arial" w:cs="Arial"/>
              </w:rPr>
            </w:pPr>
          </w:p>
        </w:tc>
      </w:tr>
      <w:tr w:rsidR="008B4AF0" w:rsidRPr="00B04855" w14:paraId="7659C64C" w14:textId="77777777" w:rsidTr="00B60CF5">
        <w:tc>
          <w:tcPr>
            <w:tcW w:w="673" w:type="dxa"/>
          </w:tcPr>
          <w:p w14:paraId="3FE699EB" w14:textId="77777777" w:rsidR="008B4AF0" w:rsidRPr="00B04855" w:rsidRDefault="008B4AF0" w:rsidP="006A1551">
            <w:pPr>
              <w:spacing w:after="0"/>
              <w:jc w:val="both"/>
              <w:rPr>
                <w:rFonts w:ascii="Arial" w:hAnsi="Arial" w:cs="Arial"/>
              </w:rPr>
            </w:pPr>
            <w:r w:rsidRPr="00B04855">
              <w:rPr>
                <w:rFonts w:ascii="Arial" w:hAnsi="Arial" w:cs="Arial"/>
              </w:rPr>
              <w:t>4.</w:t>
            </w:r>
          </w:p>
        </w:tc>
        <w:tc>
          <w:tcPr>
            <w:tcW w:w="1969" w:type="dxa"/>
          </w:tcPr>
          <w:p w14:paraId="0CAB95F4" w14:textId="77777777" w:rsidR="008B4AF0" w:rsidRPr="00B04855" w:rsidRDefault="008B4AF0" w:rsidP="006A1551">
            <w:pPr>
              <w:spacing w:after="0"/>
              <w:jc w:val="both"/>
              <w:rPr>
                <w:rFonts w:ascii="Arial" w:hAnsi="Arial" w:cs="Arial"/>
              </w:rPr>
            </w:pPr>
          </w:p>
        </w:tc>
        <w:tc>
          <w:tcPr>
            <w:tcW w:w="1463" w:type="dxa"/>
          </w:tcPr>
          <w:p w14:paraId="2DA4735B" w14:textId="77777777" w:rsidR="008B4AF0" w:rsidRPr="00B04855" w:rsidRDefault="008B4AF0" w:rsidP="006A1551">
            <w:pPr>
              <w:spacing w:after="0"/>
              <w:jc w:val="both"/>
              <w:rPr>
                <w:rFonts w:ascii="Arial" w:hAnsi="Arial" w:cs="Arial"/>
              </w:rPr>
            </w:pPr>
          </w:p>
        </w:tc>
        <w:tc>
          <w:tcPr>
            <w:tcW w:w="1544" w:type="dxa"/>
          </w:tcPr>
          <w:p w14:paraId="18EA2900" w14:textId="77777777" w:rsidR="008B4AF0" w:rsidRPr="00B04855" w:rsidRDefault="008B4AF0" w:rsidP="006A1551">
            <w:pPr>
              <w:spacing w:after="0"/>
              <w:jc w:val="both"/>
              <w:rPr>
                <w:rFonts w:ascii="Arial" w:hAnsi="Arial" w:cs="Arial"/>
              </w:rPr>
            </w:pPr>
          </w:p>
        </w:tc>
        <w:tc>
          <w:tcPr>
            <w:tcW w:w="1867" w:type="dxa"/>
          </w:tcPr>
          <w:p w14:paraId="6A33AEA7" w14:textId="77777777" w:rsidR="008B4AF0" w:rsidRPr="00B04855" w:rsidRDefault="008B4AF0" w:rsidP="006A1551">
            <w:pPr>
              <w:spacing w:after="0"/>
              <w:jc w:val="both"/>
              <w:rPr>
                <w:rFonts w:ascii="Arial" w:hAnsi="Arial" w:cs="Arial"/>
              </w:rPr>
            </w:pPr>
          </w:p>
        </w:tc>
        <w:tc>
          <w:tcPr>
            <w:tcW w:w="1544" w:type="dxa"/>
          </w:tcPr>
          <w:p w14:paraId="5BC02BB6" w14:textId="77777777" w:rsidR="008B4AF0" w:rsidRPr="00B04855" w:rsidRDefault="008B4AF0" w:rsidP="006A1551">
            <w:pPr>
              <w:spacing w:after="0"/>
              <w:jc w:val="both"/>
              <w:rPr>
                <w:rFonts w:ascii="Arial" w:hAnsi="Arial" w:cs="Arial"/>
              </w:rPr>
            </w:pPr>
          </w:p>
        </w:tc>
      </w:tr>
      <w:tr w:rsidR="008B4AF0" w:rsidRPr="00B04855" w14:paraId="3EA7CC9D" w14:textId="77777777" w:rsidTr="00B60CF5">
        <w:tc>
          <w:tcPr>
            <w:tcW w:w="673" w:type="dxa"/>
          </w:tcPr>
          <w:p w14:paraId="6D194200" w14:textId="77777777" w:rsidR="008B4AF0" w:rsidRPr="00B04855" w:rsidRDefault="008B4AF0" w:rsidP="006A1551">
            <w:pPr>
              <w:spacing w:after="0"/>
              <w:jc w:val="both"/>
              <w:rPr>
                <w:rFonts w:ascii="Arial" w:hAnsi="Arial" w:cs="Arial"/>
              </w:rPr>
            </w:pPr>
            <w:r w:rsidRPr="00B04855">
              <w:rPr>
                <w:rFonts w:ascii="Arial" w:hAnsi="Arial" w:cs="Arial"/>
              </w:rPr>
              <w:t>5.</w:t>
            </w:r>
          </w:p>
        </w:tc>
        <w:tc>
          <w:tcPr>
            <w:tcW w:w="1969" w:type="dxa"/>
          </w:tcPr>
          <w:p w14:paraId="7D05E585" w14:textId="77777777" w:rsidR="008B4AF0" w:rsidRPr="00B04855" w:rsidRDefault="008B4AF0" w:rsidP="006A1551">
            <w:pPr>
              <w:spacing w:after="0"/>
              <w:jc w:val="both"/>
              <w:rPr>
                <w:rFonts w:ascii="Arial" w:hAnsi="Arial" w:cs="Arial"/>
              </w:rPr>
            </w:pPr>
          </w:p>
        </w:tc>
        <w:tc>
          <w:tcPr>
            <w:tcW w:w="1463" w:type="dxa"/>
          </w:tcPr>
          <w:p w14:paraId="66431254" w14:textId="77777777" w:rsidR="008B4AF0" w:rsidRPr="00B04855" w:rsidRDefault="008B4AF0" w:rsidP="006A1551">
            <w:pPr>
              <w:spacing w:after="0"/>
              <w:jc w:val="both"/>
              <w:rPr>
                <w:rFonts w:ascii="Arial" w:hAnsi="Arial" w:cs="Arial"/>
              </w:rPr>
            </w:pPr>
          </w:p>
        </w:tc>
        <w:tc>
          <w:tcPr>
            <w:tcW w:w="1544" w:type="dxa"/>
          </w:tcPr>
          <w:p w14:paraId="362319D3" w14:textId="77777777" w:rsidR="008B4AF0" w:rsidRPr="00B04855" w:rsidRDefault="008B4AF0" w:rsidP="006A1551">
            <w:pPr>
              <w:spacing w:after="0"/>
              <w:jc w:val="both"/>
              <w:rPr>
                <w:rFonts w:ascii="Arial" w:hAnsi="Arial" w:cs="Arial"/>
              </w:rPr>
            </w:pPr>
          </w:p>
        </w:tc>
        <w:tc>
          <w:tcPr>
            <w:tcW w:w="1867" w:type="dxa"/>
          </w:tcPr>
          <w:p w14:paraId="7BA29069" w14:textId="77777777" w:rsidR="008B4AF0" w:rsidRPr="00B04855" w:rsidRDefault="008B4AF0" w:rsidP="006A1551">
            <w:pPr>
              <w:spacing w:after="0"/>
              <w:jc w:val="both"/>
              <w:rPr>
                <w:rFonts w:ascii="Arial" w:hAnsi="Arial" w:cs="Arial"/>
              </w:rPr>
            </w:pPr>
          </w:p>
        </w:tc>
        <w:tc>
          <w:tcPr>
            <w:tcW w:w="1544" w:type="dxa"/>
          </w:tcPr>
          <w:p w14:paraId="268B0767" w14:textId="77777777" w:rsidR="008B4AF0" w:rsidRPr="00B04855" w:rsidRDefault="008B4AF0" w:rsidP="006A1551">
            <w:pPr>
              <w:spacing w:after="0"/>
              <w:jc w:val="both"/>
              <w:rPr>
                <w:rFonts w:ascii="Arial" w:hAnsi="Arial" w:cs="Arial"/>
              </w:rPr>
            </w:pPr>
          </w:p>
        </w:tc>
      </w:tr>
      <w:tr w:rsidR="008B4AF0" w:rsidRPr="00B04855" w14:paraId="12F625AB" w14:textId="77777777" w:rsidTr="00B60CF5">
        <w:tc>
          <w:tcPr>
            <w:tcW w:w="673" w:type="dxa"/>
          </w:tcPr>
          <w:p w14:paraId="466186D7" w14:textId="77777777" w:rsidR="008B4AF0" w:rsidRPr="00B04855" w:rsidRDefault="008B4AF0" w:rsidP="006A1551">
            <w:pPr>
              <w:spacing w:after="0"/>
              <w:jc w:val="both"/>
              <w:rPr>
                <w:rFonts w:ascii="Arial" w:hAnsi="Arial" w:cs="Arial"/>
              </w:rPr>
            </w:pPr>
            <w:r w:rsidRPr="00B04855">
              <w:rPr>
                <w:rFonts w:ascii="Arial" w:hAnsi="Arial" w:cs="Arial"/>
              </w:rPr>
              <w:t>6.</w:t>
            </w:r>
          </w:p>
        </w:tc>
        <w:tc>
          <w:tcPr>
            <w:tcW w:w="1969" w:type="dxa"/>
          </w:tcPr>
          <w:p w14:paraId="267EBDD9" w14:textId="77777777" w:rsidR="008B4AF0" w:rsidRPr="00B04855" w:rsidRDefault="008B4AF0" w:rsidP="006A1551">
            <w:pPr>
              <w:spacing w:after="0"/>
              <w:jc w:val="both"/>
              <w:rPr>
                <w:rFonts w:ascii="Arial" w:hAnsi="Arial" w:cs="Arial"/>
              </w:rPr>
            </w:pPr>
          </w:p>
        </w:tc>
        <w:tc>
          <w:tcPr>
            <w:tcW w:w="1463" w:type="dxa"/>
          </w:tcPr>
          <w:p w14:paraId="6745FC34" w14:textId="77777777" w:rsidR="008B4AF0" w:rsidRPr="00B04855" w:rsidRDefault="008B4AF0" w:rsidP="006A1551">
            <w:pPr>
              <w:spacing w:after="0"/>
              <w:jc w:val="both"/>
              <w:rPr>
                <w:rFonts w:ascii="Arial" w:hAnsi="Arial" w:cs="Arial"/>
              </w:rPr>
            </w:pPr>
          </w:p>
        </w:tc>
        <w:tc>
          <w:tcPr>
            <w:tcW w:w="1544" w:type="dxa"/>
          </w:tcPr>
          <w:p w14:paraId="02E956F2" w14:textId="77777777" w:rsidR="008B4AF0" w:rsidRPr="00B04855" w:rsidRDefault="008B4AF0" w:rsidP="006A1551">
            <w:pPr>
              <w:spacing w:after="0"/>
              <w:jc w:val="both"/>
              <w:rPr>
                <w:rFonts w:ascii="Arial" w:hAnsi="Arial" w:cs="Arial"/>
              </w:rPr>
            </w:pPr>
          </w:p>
        </w:tc>
        <w:tc>
          <w:tcPr>
            <w:tcW w:w="1867" w:type="dxa"/>
          </w:tcPr>
          <w:p w14:paraId="4CB945A6" w14:textId="77777777" w:rsidR="008B4AF0" w:rsidRPr="00B04855" w:rsidRDefault="008B4AF0" w:rsidP="006A1551">
            <w:pPr>
              <w:spacing w:after="0"/>
              <w:jc w:val="both"/>
              <w:rPr>
                <w:rFonts w:ascii="Arial" w:hAnsi="Arial" w:cs="Arial"/>
              </w:rPr>
            </w:pPr>
          </w:p>
        </w:tc>
        <w:tc>
          <w:tcPr>
            <w:tcW w:w="1544" w:type="dxa"/>
          </w:tcPr>
          <w:p w14:paraId="7AB1D2EF" w14:textId="77777777" w:rsidR="008B4AF0" w:rsidRPr="00B04855" w:rsidRDefault="008B4AF0" w:rsidP="006A1551">
            <w:pPr>
              <w:spacing w:after="0"/>
              <w:jc w:val="both"/>
              <w:rPr>
                <w:rFonts w:ascii="Arial" w:hAnsi="Arial" w:cs="Arial"/>
              </w:rPr>
            </w:pPr>
          </w:p>
        </w:tc>
      </w:tr>
      <w:tr w:rsidR="008B4AF0" w:rsidRPr="00B04855" w14:paraId="1ABE3938" w14:textId="77777777" w:rsidTr="00B60CF5">
        <w:tc>
          <w:tcPr>
            <w:tcW w:w="673" w:type="dxa"/>
          </w:tcPr>
          <w:p w14:paraId="080FDAEE" w14:textId="77777777" w:rsidR="008B4AF0" w:rsidRPr="00B04855" w:rsidRDefault="008B4AF0" w:rsidP="006A1551">
            <w:pPr>
              <w:spacing w:after="0"/>
              <w:jc w:val="both"/>
              <w:rPr>
                <w:rFonts w:ascii="Arial" w:hAnsi="Arial" w:cs="Arial"/>
              </w:rPr>
            </w:pPr>
            <w:r w:rsidRPr="00B04855">
              <w:rPr>
                <w:rFonts w:ascii="Arial" w:hAnsi="Arial" w:cs="Arial"/>
              </w:rPr>
              <w:t>7.</w:t>
            </w:r>
          </w:p>
        </w:tc>
        <w:tc>
          <w:tcPr>
            <w:tcW w:w="1969" w:type="dxa"/>
          </w:tcPr>
          <w:p w14:paraId="634E8CB7" w14:textId="77777777" w:rsidR="008B4AF0" w:rsidRPr="00B04855" w:rsidRDefault="008B4AF0" w:rsidP="006A1551">
            <w:pPr>
              <w:spacing w:after="0"/>
              <w:jc w:val="both"/>
              <w:rPr>
                <w:rFonts w:ascii="Arial" w:hAnsi="Arial" w:cs="Arial"/>
              </w:rPr>
            </w:pPr>
          </w:p>
        </w:tc>
        <w:tc>
          <w:tcPr>
            <w:tcW w:w="1463" w:type="dxa"/>
          </w:tcPr>
          <w:p w14:paraId="5779216B" w14:textId="77777777" w:rsidR="008B4AF0" w:rsidRPr="00B04855" w:rsidRDefault="008B4AF0" w:rsidP="006A1551">
            <w:pPr>
              <w:spacing w:after="0"/>
              <w:jc w:val="both"/>
              <w:rPr>
                <w:rFonts w:ascii="Arial" w:hAnsi="Arial" w:cs="Arial"/>
              </w:rPr>
            </w:pPr>
          </w:p>
        </w:tc>
        <w:tc>
          <w:tcPr>
            <w:tcW w:w="1544" w:type="dxa"/>
          </w:tcPr>
          <w:p w14:paraId="5D03F703" w14:textId="77777777" w:rsidR="008B4AF0" w:rsidRPr="00B04855" w:rsidRDefault="008B4AF0" w:rsidP="006A1551">
            <w:pPr>
              <w:spacing w:after="0"/>
              <w:jc w:val="both"/>
              <w:rPr>
                <w:rFonts w:ascii="Arial" w:hAnsi="Arial" w:cs="Arial"/>
              </w:rPr>
            </w:pPr>
          </w:p>
        </w:tc>
        <w:tc>
          <w:tcPr>
            <w:tcW w:w="1867" w:type="dxa"/>
          </w:tcPr>
          <w:p w14:paraId="7C281291" w14:textId="77777777" w:rsidR="008B4AF0" w:rsidRPr="00B04855" w:rsidRDefault="008B4AF0" w:rsidP="006A1551">
            <w:pPr>
              <w:spacing w:after="0"/>
              <w:jc w:val="both"/>
              <w:rPr>
                <w:rFonts w:ascii="Arial" w:hAnsi="Arial" w:cs="Arial"/>
              </w:rPr>
            </w:pPr>
          </w:p>
        </w:tc>
        <w:tc>
          <w:tcPr>
            <w:tcW w:w="1544" w:type="dxa"/>
          </w:tcPr>
          <w:p w14:paraId="285D34C5" w14:textId="77777777" w:rsidR="008B4AF0" w:rsidRPr="00B04855" w:rsidRDefault="008B4AF0" w:rsidP="006A1551">
            <w:pPr>
              <w:spacing w:after="0"/>
              <w:jc w:val="both"/>
              <w:rPr>
                <w:rFonts w:ascii="Arial" w:hAnsi="Arial" w:cs="Arial"/>
              </w:rPr>
            </w:pPr>
          </w:p>
        </w:tc>
      </w:tr>
      <w:tr w:rsidR="008B4AF0" w:rsidRPr="00B04855" w14:paraId="3E04EF65" w14:textId="77777777" w:rsidTr="00B60CF5">
        <w:tc>
          <w:tcPr>
            <w:tcW w:w="673" w:type="dxa"/>
          </w:tcPr>
          <w:p w14:paraId="0EA5D00B" w14:textId="77777777" w:rsidR="008B4AF0" w:rsidRPr="00B04855" w:rsidRDefault="008B4AF0" w:rsidP="006A1551">
            <w:pPr>
              <w:spacing w:after="0"/>
              <w:jc w:val="both"/>
              <w:rPr>
                <w:rFonts w:ascii="Arial" w:hAnsi="Arial" w:cs="Arial"/>
              </w:rPr>
            </w:pPr>
            <w:r w:rsidRPr="00B04855">
              <w:rPr>
                <w:rFonts w:ascii="Arial" w:hAnsi="Arial" w:cs="Arial"/>
              </w:rPr>
              <w:t>8.</w:t>
            </w:r>
          </w:p>
        </w:tc>
        <w:tc>
          <w:tcPr>
            <w:tcW w:w="1969" w:type="dxa"/>
          </w:tcPr>
          <w:p w14:paraId="0A2B0067" w14:textId="77777777" w:rsidR="008B4AF0" w:rsidRPr="00B04855" w:rsidRDefault="008B4AF0" w:rsidP="006A1551">
            <w:pPr>
              <w:spacing w:after="0"/>
              <w:jc w:val="both"/>
              <w:rPr>
                <w:rFonts w:ascii="Arial" w:hAnsi="Arial" w:cs="Arial"/>
              </w:rPr>
            </w:pPr>
          </w:p>
        </w:tc>
        <w:tc>
          <w:tcPr>
            <w:tcW w:w="1463" w:type="dxa"/>
          </w:tcPr>
          <w:p w14:paraId="2EBB310E" w14:textId="77777777" w:rsidR="008B4AF0" w:rsidRPr="00B04855" w:rsidRDefault="008B4AF0" w:rsidP="006A1551">
            <w:pPr>
              <w:spacing w:after="0"/>
              <w:jc w:val="both"/>
              <w:rPr>
                <w:rFonts w:ascii="Arial" w:hAnsi="Arial" w:cs="Arial"/>
              </w:rPr>
            </w:pPr>
          </w:p>
        </w:tc>
        <w:tc>
          <w:tcPr>
            <w:tcW w:w="1544" w:type="dxa"/>
          </w:tcPr>
          <w:p w14:paraId="5E55C46B" w14:textId="77777777" w:rsidR="008B4AF0" w:rsidRPr="00B04855" w:rsidRDefault="008B4AF0" w:rsidP="006A1551">
            <w:pPr>
              <w:spacing w:after="0"/>
              <w:jc w:val="both"/>
              <w:rPr>
                <w:rFonts w:ascii="Arial" w:hAnsi="Arial" w:cs="Arial"/>
              </w:rPr>
            </w:pPr>
          </w:p>
        </w:tc>
        <w:tc>
          <w:tcPr>
            <w:tcW w:w="1867" w:type="dxa"/>
          </w:tcPr>
          <w:p w14:paraId="1B5D3103" w14:textId="77777777" w:rsidR="008B4AF0" w:rsidRPr="00B04855" w:rsidRDefault="008B4AF0" w:rsidP="006A1551">
            <w:pPr>
              <w:spacing w:after="0"/>
              <w:jc w:val="both"/>
              <w:rPr>
                <w:rFonts w:ascii="Arial" w:hAnsi="Arial" w:cs="Arial"/>
              </w:rPr>
            </w:pPr>
          </w:p>
        </w:tc>
        <w:tc>
          <w:tcPr>
            <w:tcW w:w="1544" w:type="dxa"/>
          </w:tcPr>
          <w:p w14:paraId="612E0865" w14:textId="77777777" w:rsidR="008B4AF0" w:rsidRPr="00B04855" w:rsidRDefault="008B4AF0" w:rsidP="006A1551">
            <w:pPr>
              <w:spacing w:after="0"/>
              <w:jc w:val="both"/>
              <w:rPr>
                <w:rFonts w:ascii="Arial" w:hAnsi="Arial" w:cs="Arial"/>
              </w:rPr>
            </w:pPr>
          </w:p>
        </w:tc>
      </w:tr>
      <w:tr w:rsidR="008B4AF0" w:rsidRPr="00B04855" w14:paraId="02BDD66B" w14:textId="77777777" w:rsidTr="00B60CF5">
        <w:tc>
          <w:tcPr>
            <w:tcW w:w="673" w:type="dxa"/>
          </w:tcPr>
          <w:p w14:paraId="5E60D453" w14:textId="77777777" w:rsidR="008B4AF0" w:rsidRPr="00B04855" w:rsidRDefault="008B4AF0" w:rsidP="006A1551">
            <w:pPr>
              <w:spacing w:after="0"/>
              <w:jc w:val="both"/>
              <w:rPr>
                <w:rFonts w:ascii="Arial" w:hAnsi="Arial" w:cs="Arial"/>
              </w:rPr>
            </w:pPr>
            <w:r w:rsidRPr="00B04855">
              <w:rPr>
                <w:rFonts w:ascii="Arial" w:hAnsi="Arial" w:cs="Arial"/>
              </w:rPr>
              <w:t>9.</w:t>
            </w:r>
          </w:p>
        </w:tc>
        <w:tc>
          <w:tcPr>
            <w:tcW w:w="1969" w:type="dxa"/>
          </w:tcPr>
          <w:p w14:paraId="43BE5DCD" w14:textId="77777777" w:rsidR="008B4AF0" w:rsidRPr="00B04855" w:rsidRDefault="008B4AF0" w:rsidP="006A1551">
            <w:pPr>
              <w:spacing w:after="0"/>
              <w:jc w:val="both"/>
              <w:rPr>
                <w:rFonts w:ascii="Arial" w:hAnsi="Arial" w:cs="Arial"/>
              </w:rPr>
            </w:pPr>
          </w:p>
        </w:tc>
        <w:tc>
          <w:tcPr>
            <w:tcW w:w="1463" w:type="dxa"/>
          </w:tcPr>
          <w:p w14:paraId="79215FA8" w14:textId="77777777" w:rsidR="008B4AF0" w:rsidRPr="00B04855" w:rsidRDefault="008B4AF0" w:rsidP="006A1551">
            <w:pPr>
              <w:spacing w:after="0"/>
              <w:jc w:val="both"/>
              <w:rPr>
                <w:rFonts w:ascii="Arial" w:hAnsi="Arial" w:cs="Arial"/>
              </w:rPr>
            </w:pPr>
          </w:p>
        </w:tc>
        <w:tc>
          <w:tcPr>
            <w:tcW w:w="1544" w:type="dxa"/>
          </w:tcPr>
          <w:p w14:paraId="105F963D" w14:textId="77777777" w:rsidR="008B4AF0" w:rsidRPr="00B04855" w:rsidRDefault="008B4AF0" w:rsidP="006A1551">
            <w:pPr>
              <w:spacing w:after="0"/>
              <w:jc w:val="both"/>
              <w:rPr>
                <w:rFonts w:ascii="Arial" w:hAnsi="Arial" w:cs="Arial"/>
              </w:rPr>
            </w:pPr>
          </w:p>
        </w:tc>
        <w:tc>
          <w:tcPr>
            <w:tcW w:w="1867" w:type="dxa"/>
          </w:tcPr>
          <w:p w14:paraId="3E134C58" w14:textId="77777777" w:rsidR="008B4AF0" w:rsidRPr="00B04855" w:rsidRDefault="008B4AF0" w:rsidP="006A1551">
            <w:pPr>
              <w:spacing w:after="0"/>
              <w:jc w:val="both"/>
              <w:rPr>
                <w:rFonts w:ascii="Arial" w:hAnsi="Arial" w:cs="Arial"/>
              </w:rPr>
            </w:pPr>
          </w:p>
        </w:tc>
        <w:tc>
          <w:tcPr>
            <w:tcW w:w="1544" w:type="dxa"/>
          </w:tcPr>
          <w:p w14:paraId="0564AFED" w14:textId="77777777" w:rsidR="008B4AF0" w:rsidRPr="00B04855" w:rsidRDefault="008B4AF0" w:rsidP="006A1551">
            <w:pPr>
              <w:spacing w:after="0"/>
              <w:jc w:val="both"/>
              <w:rPr>
                <w:rFonts w:ascii="Arial" w:hAnsi="Arial" w:cs="Arial"/>
              </w:rPr>
            </w:pPr>
          </w:p>
        </w:tc>
      </w:tr>
      <w:tr w:rsidR="008B4AF0" w:rsidRPr="00B04855" w14:paraId="40142899" w14:textId="77777777" w:rsidTr="00B60CF5">
        <w:tc>
          <w:tcPr>
            <w:tcW w:w="673" w:type="dxa"/>
          </w:tcPr>
          <w:p w14:paraId="47D766A4" w14:textId="77777777" w:rsidR="008B4AF0" w:rsidRPr="00B04855" w:rsidRDefault="008B4AF0" w:rsidP="006A1551">
            <w:pPr>
              <w:spacing w:after="0"/>
              <w:jc w:val="both"/>
              <w:rPr>
                <w:rFonts w:ascii="Arial" w:hAnsi="Arial" w:cs="Arial"/>
              </w:rPr>
            </w:pPr>
            <w:r w:rsidRPr="00B04855">
              <w:rPr>
                <w:rFonts w:ascii="Arial" w:hAnsi="Arial" w:cs="Arial"/>
              </w:rPr>
              <w:t>10.</w:t>
            </w:r>
          </w:p>
        </w:tc>
        <w:tc>
          <w:tcPr>
            <w:tcW w:w="1969" w:type="dxa"/>
          </w:tcPr>
          <w:p w14:paraId="2D897C05" w14:textId="77777777" w:rsidR="008B4AF0" w:rsidRPr="00B04855" w:rsidRDefault="008B4AF0" w:rsidP="006A1551">
            <w:pPr>
              <w:spacing w:after="0"/>
              <w:jc w:val="both"/>
              <w:rPr>
                <w:rFonts w:ascii="Arial" w:hAnsi="Arial" w:cs="Arial"/>
              </w:rPr>
            </w:pPr>
          </w:p>
        </w:tc>
        <w:tc>
          <w:tcPr>
            <w:tcW w:w="1463" w:type="dxa"/>
          </w:tcPr>
          <w:p w14:paraId="0E679F84" w14:textId="77777777" w:rsidR="008B4AF0" w:rsidRPr="00B04855" w:rsidRDefault="008B4AF0" w:rsidP="006A1551">
            <w:pPr>
              <w:spacing w:after="0"/>
              <w:jc w:val="both"/>
              <w:rPr>
                <w:rFonts w:ascii="Arial" w:hAnsi="Arial" w:cs="Arial"/>
              </w:rPr>
            </w:pPr>
          </w:p>
        </w:tc>
        <w:tc>
          <w:tcPr>
            <w:tcW w:w="1544" w:type="dxa"/>
          </w:tcPr>
          <w:p w14:paraId="385F3A4F" w14:textId="77777777" w:rsidR="008B4AF0" w:rsidRPr="00B04855" w:rsidRDefault="008B4AF0" w:rsidP="006A1551">
            <w:pPr>
              <w:spacing w:after="0"/>
              <w:jc w:val="both"/>
              <w:rPr>
                <w:rFonts w:ascii="Arial" w:hAnsi="Arial" w:cs="Arial"/>
              </w:rPr>
            </w:pPr>
          </w:p>
        </w:tc>
        <w:tc>
          <w:tcPr>
            <w:tcW w:w="1867" w:type="dxa"/>
          </w:tcPr>
          <w:p w14:paraId="384CBABF" w14:textId="77777777" w:rsidR="008B4AF0" w:rsidRPr="00B04855" w:rsidRDefault="008B4AF0" w:rsidP="006A1551">
            <w:pPr>
              <w:spacing w:after="0"/>
              <w:jc w:val="both"/>
              <w:rPr>
                <w:rFonts w:ascii="Arial" w:hAnsi="Arial" w:cs="Arial"/>
              </w:rPr>
            </w:pPr>
          </w:p>
        </w:tc>
        <w:tc>
          <w:tcPr>
            <w:tcW w:w="1544" w:type="dxa"/>
          </w:tcPr>
          <w:p w14:paraId="72A50740" w14:textId="77777777" w:rsidR="008B4AF0" w:rsidRPr="00B04855" w:rsidRDefault="008B4AF0" w:rsidP="006A1551">
            <w:pPr>
              <w:spacing w:after="0"/>
              <w:jc w:val="both"/>
              <w:rPr>
                <w:rFonts w:ascii="Arial" w:hAnsi="Arial" w:cs="Arial"/>
              </w:rPr>
            </w:pPr>
          </w:p>
        </w:tc>
      </w:tr>
      <w:tr w:rsidR="008B4AF0" w:rsidRPr="00B04855" w14:paraId="2652F0C6" w14:textId="77777777" w:rsidTr="00B60CF5">
        <w:tc>
          <w:tcPr>
            <w:tcW w:w="673" w:type="dxa"/>
          </w:tcPr>
          <w:p w14:paraId="60664348" w14:textId="77777777" w:rsidR="008B4AF0" w:rsidRPr="00B04855" w:rsidRDefault="008B4AF0" w:rsidP="006A1551">
            <w:pPr>
              <w:spacing w:after="0"/>
              <w:jc w:val="both"/>
              <w:rPr>
                <w:rFonts w:ascii="Arial" w:hAnsi="Arial" w:cs="Arial"/>
              </w:rPr>
            </w:pPr>
            <w:r w:rsidRPr="00B04855">
              <w:rPr>
                <w:rFonts w:ascii="Arial" w:hAnsi="Arial" w:cs="Arial"/>
              </w:rPr>
              <w:t>11.</w:t>
            </w:r>
          </w:p>
        </w:tc>
        <w:tc>
          <w:tcPr>
            <w:tcW w:w="1969" w:type="dxa"/>
          </w:tcPr>
          <w:p w14:paraId="4E3008DB" w14:textId="77777777" w:rsidR="008B4AF0" w:rsidRPr="00B04855" w:rsidRDefault="008B4AF0" w:rsidP="006A1551">
            <w:pPr>
              <w:spacing w:after="0"/>
              <w:jc w:val="both"/>
              <w:rPr>
                <w:rFonts w:ascii="Arial" w:hAnsi="Arial" w:cs="Arial"/>
              </w:rPr>
            </w:pPr>
          </w:p>
        </w:tc>
        <w:tc>
          <w:tcPr>
            <w:tcW w:w="1463" w:type="dxa"/>
          </w:tcPr>
          <w:p w14:paraId="23D0A263" w14:textId="77777777" w:rsidR="008B4AF0" w:rsidRPr="00B04855" w:rsidRDefault="008B4AF0" w:rsidP="006A1551">
            <w:pPr>
              <w:spacing w:after="0"/>
              <w:jc w:val="both"/>
              <w:rPr>
                <w:rFonts w:ascii="Arial" w:hAnsi="Arial" w:cs="Arial"/>
              </w:rPr>
            </w:pPr>
          </w:p>
        </w:tc>
        <w:tc>
          <w:tcPr>
            <w:tcW w:w="1544" w:type="dxa"/>
          </w:tcPr>
          <w:p w14:paraId="15F267DD" w14:textId="77777777" w:rsidR="008B4AF0" w:rsidRPr="00B04855" w:rsidRDefault="008B4AF0" w:rsidP="006A1551">
            <w:pPr>
              <w:spacing w:after="0"/>
              <w:jc w:val="both"/>
              <w:rPr>
                <w:rFonts w:ascii="Arial" w:hAnsi="Arial" w:cs="Arial"/>
              </w:rPr>
            </w:pPr>
          </w:p>
        </w:tc>
        <w:tc>
          <w:tcPr>
            <w:tcW w:w="1867" w:type="dxa"/>
          </w:tcPr>
          <w:p w14:paraId="0F875018" w14:textId="77777777" w:rsidR="008B4AF0" w:rsidRPr="00B04855" w:rsidRDefault="008B4AF0" w:rsidP="006A1551">
            <w:pPr>
              <w:spacing w:after="0"/>
              <w:jc w:val="both"/>
              <w:rPr>
                <w:rFonts w:ascii="Arial" w:hAnsi="Arial" w:cs="Arial"/>
              </w:rPr>
            </w:pPr>
          </w:p>
        </w:tc>
        <w:tc>
          <w:tcPr>
            <w:tcW w:w="1544" w:type="dxa"/>
          </w:tcPr>
          <w:p w14:paraId="55187525" w14:textId="77777777" w:rsidR="008B4AF0" w:rsidRPr="00B04855" w:rsidRDefault="008B4AF0" w:rsidP="006A1551">
            <w:pPr>
              <w:spacing w:after="0"/>
              <w:jc w:val="both"/>
              <w:rPr>
                <w:rFonts w:ascii="Arial" w:hAnsi="Arial" w:cs="Arial"/>
              </w:rPr>
            </w:pPr>
          </w:p>
        </w:tc>
      </w:tr>
      <w:tr w:rsidR="008B4AF0" w:rsidRPr="00B04855" w14:paraId="4C5FDA8C" w14:textId="77777777" w:rsidTr="00B60CF5">
        <w:tc>
          <w:tcPr>
            <w:tcW w:w="673" w:type="dxa"/>
          </w:tcPr>
          <w:p w14:paraId="56EB97B9" w14:textId="77777777" w:rsidR="008B4AF0" w:rsidRPr="00B04855" w:rsidRDefault="008B4AF0" w:rsidP="006A1551">
            <w:pPr>
              <w:spacing w:after="0"/>
              <w:jc w:val="both"/>
              <w:rPr>
                <w:rFonts w:ascii="Arial" w:hAnsi="Arial" w:cs="Arial"/>
              </w:rPr>
            </w:pPr>
            <w:r w:rsidRPr="00B04855">
              <w:rPr>
                <w:rFonts w:ascii="Arial" w:hAnsi="Arial" w:cs="Arial"/>
              </w:rPr>
              <w:t>12.</w:t>
            </w:r>
          </w:p>
        </w:tc>
        <w:tc>
          <w:tcPr>
            <w:tcW w:w="1969" w:type="dxa"/>
          </w:tcPr>
          <w:p w14:paraId="27286C1A" w14:textId="77777777" w:rsidR="008B4AF0" w:rsidRPr="00B04855" w:rsidRDefault="008B4AF0" w:rsidP="006A1551">
            <w:pPr>
              <w:spacing w:after="0"/>
              <w:jc w:val="both"/>
              <w:rPr>
                <w:rFonts w:ascii="Arial" w:hAnsi="Arial" w:cs="Arial"/>
              </w:rPr>
            </w:pPr>
          </w:p>
        </w:tc>
        <w:tc>
          <w:tcPr>
            <w:tcW w:w="1463" w:type="dxa"/>
          </w:tcPr>
          <w:p w14:paraId="54C7D765" w14:textId="77777777" w:rsidR="008B4AF0" w:rsidRPr="00B04855" w:rsidRDefault="008B4AF0" w:rsidP="006A1551">
            <w:pPr>
              <w:spacing w:after="0"/>
              <w:jc w:val="both"/>
              <w:rPr>
                <w:rFonts w:ascii="Arial" w:hAnsi="Arial" w:cs="Arial"/>
              </w:rPr>
            </w:pPr>
          </w:p>
        </w:tc>
        <w:tc>
          <w:tcPr>
            <w:tcW w:w="1544" w:type="dxa"/>
          </w:tcPr>
          <w:p w14:paraId="119F0F24" w14:textId="77777777" w:rsidR="008B4AF0" w:rsidRPr="00B04855" w:rsidRDefault="008B4AF0" w:rsidP="006A1551">
            <w:pPr>
              <w:spacing w:after="0"/>
              <w:jc w:val="both"/>
              <w:rPr>
                <w:rFonts w:ascii="Arial" w:hAnsi="Arial" w:cs="Arial"/>
              </w:rPr>
            </w:pPr>
          </w:p>
        </w:tc>
        <w:tc>
          <w:tcPr>
            <w:tcW w:w="1867" w:type="dxa"/>
          </w:tcPr>
          <w:p w14:paraId="1E149C91" w14:textId="77777777" w:rsidR="008B4AF0" w:rsidRPr="00B04855" w:rsidRDefault="008B4AF0" w:rsidP="006A1551">
            <w:pPr>
              <w:spacing w:after="0"/>
              <w:jc w:val="both"/>
              <w:rPr>
                <w:rFonts w:ascii="Arial" w:hAnsi="Arial" w:cs="Arial"/>
              </w:rPr>
            </w:pPr>
          </w:p>
        </w:tc>
        <w:tc>
          <w:tcPr>
            <w:tcW w:w="1544" w:type="dxa"/>
          </w:tcPr>
          <w:p w14:paraId="17C71AE7" w14:textId="77777777" w:rsidR="008B4AF0" w:rsidRPr="00B04855" w:rsidRDefault="008B4AF0" w:rsidP="006A1551">
            <w:pPr>
              <w:spacing w:after="0"/>
              <w:jc w:val="both"/>
              <w:rPr>
                <w:rFonts w:ascii="Arial" w:hAnsi="Arial" w:cs="Arial"/>
              </w:rPr>
            </w:pPr>
          </w:p>
        </w:tc>
      </w:tr>
      <w:tr w:rsidR="008B4AF0" w:rsidRPr="00B04855" w14:paraId="248318EF" w14:textId="77777777" w:rsidTr="00B60CF5">
        <w:tc>
          <w:tcPr>
            <w:tcW w:w="673" w:type="dxa"/>
          </w:tcPr>
          <w:p w14:paraId="14500368" w14:textId="77777777" w:rsidR="008B4AF0" w:rsidRPr="00B04855" w:rsidRDefault="008B4AF0" w:rsidP="006A1551">
            <w:pPr>
              <w:spacing w:after="0"/>
              <w:jc w:val="both"/>
              <w:rPr>
                <w:rFonts w:ascii="Arial" w:hAnsi="Arial" w:cs="Arial"/>
              </w:rPr>
            </w:pPr>
            <w:r w:rsidRPr="00B04855">
              <w:rPr>
                <w:rFonts w:ascii="Arial" w:hAnsi="Arial" w:cs="Arial"/>
              </w:rPr>
              <w:t>13.</w:t>
            </w:r>
          </w:p>
        </w:tc>
        <w:tc>
          <w:tcPr>
            <w:tcW w:w="1969" w:type="dxa"/>
          </w:tcPr>
          <w:p w14:paraId="5C9F5863" w14:textId="77777777" w:rsidR="008B4AF0" w:rsidRPr="00B04855" w:rsidRDefault="008B4AF0" w:rsidP="006A1551">
            <w:pPr>
              <w:spacing w:after="0"/>
              <w:jc w:val="both"/>
              <w:rPr>
                <w:rFonts w:ascii="Arial" w:hAnsi="Arial" w:cs="Arial"/>
              </w:rPr>
            </w:pPr>
          </w:p>
        </w:tc>
        <w:tc>
          <w:tcPr>
            <w:tcW w:w="1463" w:type="dxa"/>
          </w:tcPr>
          <w:p w14:paraId="680EC33A" w14:textId="77777777" w:rsidR="008B4AF0" w:rsidRPr="00B04855" w:rsidRDefault="008B4AF0" w:rsidP="006A1551">
            <w:pPr>
              <w:spacing w:after="0"/>
              <w:jc w:val="both"/>
              <w:rPr>
                <w:rFonts w:ascii="Arial" w:hAnsi="Arial" w:cs="Arial"/>
              </w:rPr>
            </w:pPr>
          </w:p>
        </w:tc>
        <w:tc>
          <w:tcPr>
            <w:tcW w:w="1544" w:type="dxa"/>
          </w:tcPr>
          <w:p w14:paraId="19646C2D" w14:textId="77777777" w:rsidR="008B4AF0" w:rsidRPr="00B04855" w:rsidRDefault="008B4AF0" w:rsidP="006A1551">
            <w:pPr>
              <w:spacing w:after="0"/>
              <w:jc w:val="both"/>
              <w:rPr>
                <w:rFonts w:ascii="Arial" w:hAnsi="Arial" w:cs="Arial"/>
              </w:rPr>
            </w:pPr>
          </w:p>
        </w:tc>
        <w:tc>
          <w:tcPr>
            <w:tcW w:w="1867" w:type="dxa"/>
          </w:tcPr>
          <w:p w14:paraId="3C96C799" w14:textId="77777777" w:rsidR="008B4AF0" w:rsidRPr="00B04855" w:rsidRDefault="008B4AF0" w:rsidP="006A1551">
            <w:pPr>
              <w:spacing w:after="0"/>
              <w:jc w:val="both"/>
              <w:rPr>
                <w:rFonts w:ascii="Arial" w:hAnsi="Arial" w:cs="Arial"/>
              </w:rPr>
            </w:pPr>
          </w:p>
        </w:tc>
        <w:tc>
          <w:tcPr>
            <w:tcW w:w="1544" w:type="dxa"/>
          </w:tcPr>
          <w:p w14:paraId="7F741CD5" w14:textId="77777777" w:rsidR="008B4AF0" w:rsidRPr="00B04855" w:rsidRDefault="008B4AF0" w:rsidP="006A1551">
            <w:pPr>
              <w:spacing w:after="0"/>
              <w:jc w:val="both"/>
              <w:rPr>
                <w:rFonts w:ascii="Arial" w:hAnsi="Arial" w:cs="Arial"/>
              </w:rPr>
            </w:pPr>
          </w:p>
        </w:tc>
      </w:tr>
      <w:tr w:rsidR="008B4AF0" w:rsidRPr="00B04855" w14:paraId="36A70066" w14:textId="77777777" w:rsidTr="00B60CF5">
        <w:tc>
          <w:tcPr>
            <w:tcW w:w="673" w:type="dxa"/>
          </w:tcPr>
          <w:p w14:paraId="54603E8C" w14:textId="77777777" w:rsidR="008B4AF0" w:rsidRPr="00B04855" w:rsidRDefault="008B4AF0" w:rsidP="006A1551">
            <w:pPr>
              <w:spacing w:after="0"/>
              <w:jc w:val="both"/>
              <w:rPr>
                <w:rFonts w:ascii="Arial" w:hAnsi="Arial" w:cs="Arial"/>
              </w:rPr>
            </w:pPr>
            <w:r w:rsidRPr="00B04855">
              <w:rPr>
                <w:rFonts w:ascii="Arial" w:hAnsi="Arial" w:cs="Arial"/>
              </w:rPr>
              <w:t>14.</w:t>
            </w:r>
          </w:p>
        </w:tc>
        <w:tc>
          <w:tcPr>
            <w:tcW w:w="1969" w:type="dxa"/>
          </w:tcPr>
          <w:p w14:paraId="0B4C63C5" w14:textId="77777777" w:rsidR="008B4AF0" w:rsidRPr="00B04855" w:rsidRDefault="008B4AF0" w:rsidP="006A1551">
            <w:pPr>
              <w:spacing w:after="0"/>
              <w:jc w:val="both"/>
              <w:rPr>
                <w:rFonts w:ascii="Arial" w:hAnsi="Arial" w:cs="Arial"/>
              </w:rPr>
            </w:pPr>
          </w:p>
        </w:tc>
        <w:tc>
          <w:tcPr>
            <w:tcW w:w="1463" w:type="dxa"/>
          </w:tcPr>
          <w:p w14:paraId="0C9C270E" w14:textId="77777777" w:rsidR="008B4AF0" w:rsidRPr="00B04855" w:rsidRDefault="008B4AF0" w:rsidP="006A1551">
            <w:pPr>
              <w:spacing w:after="0"/>
              <w:jc w:val="both"/>
              <w:rPr>
                <w:rFonts w:ascii="Arial" w:hAnsi="Arial" w:cs="Arial"/>
              </w:rPr>
            </w:pPr>
          </w:p>
        </w:tc>
        <w:tc>
          <w:tcPr>
            <w:tcW w:w="1544" w:type="dxa"/>
          </w:tcPr>
          <w:p w14:paraId="5D92F730" w14:textId="77777777" w:rsidR="008B4AF0" w:rsidRPr="00B04855" w:rsidRDefault="008B4AF0" w:rsidP="006A1551">
            <w:pPr>
              <w:spacing w:after="0"/>
              <w:jc w:val="both"/>
              <w:rPr>
                <w:rFonts w:ascii="Arial" w:hAnsi="Arial" w:cs="Arial"/>
              </w:rPr>
            </w:pPr>
          </w:p>
        </w:tc>
        <w:tc>
          <w:tcPr>
            <w:tcW w:w="1867" w:type="dxa"/>
          </w:tcPr>
          <w:p w14:paraId="6A21C1A1" w14:textId="77777777" w:rsidR="008B4AF0" w:rsidRPr="00B04855" w:rsidRDefault="008B4AF0" w:rsidP="006A1551">
            <w:pPr>
              <w:spacing w:after="0"/>
              <w:jc w:val="both"/>
              <w:rPr>
                <w:rFonts w:ascii="Arial" w:hAnsi="Arial" w:cs="Arial"/>
              </w:rPr>
            </w:pPr>
          </w:p>
        </w:tc>
        <w:tc>
          <w:tcPr>
            <w:tcW w:w="1544" w:type="dxa"/>
          </w:tcPr>
          <w:p w14:paraId="2C0E2B7C" w14:textId="77777777" w:rsidR="008B4AF0" w:rsidRPr="00B04855" w:rsidRDefault="008B4AF0" w:rsidP="006A1551">
            <w:pPr>
              <w:spacing w:after="0"/>
              <w:jc w:val="both"/>
              <w:rPr>
                <w:rFonts w:ascii="Arial" w:hAnsi="Arial" w:cs="Arial"/>
              </w:rPr>
            </w:pPr>
          </w:p>
        </w:tc>
      </w:tr>
      <w:tr w:rsidR="008B4AF0" w:rsidRPr="00B04855" w14:paraId="6867C7DE" w14:textId="77777777" w:rsidTr="00B60CF5">
        <w:tc>
          <w:tcPr>
            <w:tcW w:w="673" w:type="dxa"/>
          </w:tcPr>
          <w:p w14:paraId="3FC7266A" w14:textId="77777777" w:rsidR="008B4AF0" w:rsidRPr="00B04855" w:rsidRDefault="008B4AF0" w:rsidP="006A1551">
            <w:pPr>
              <w:spacing w:after="0"/>
              <w:jc w:val="both"/>
              <w:rPr>
                <w:rFonts w:ascii="Arial" w:hAnsi="Arial" w:cs="Arial"/>
              </w:rPr>
            </w:pPr>
            <w:r w:rsidRPr="00B04855">
              <w:rPr>
                <w:rFonts w:ascii="Arial" w:hAnsi="Arial" w:cs="Arial"/>
              </w:rPr>
              <w:t>15.</w:t>
            </w:r>
          </w:p>
        </w:tc>
        <w:tc>
          <w:tcPr>
            <w:tcW w:w="1969" w:type="dxa"/>
          </w:tcPr>
          <w:p w14:paraId="561996C9" w14:textId="77777777" w:rsidR="008B4AF0" w:rsidRPr="00B04855" w:rsidRDefault="008B4AF0" w:rsidP="006A1551">
            <w:pPr>
              <w:spacing w:after="0"/>
              <w:jc w:val="both"/>
              <w:rPr>
                <w:rFonts w:ascii="Arial" w:hAnsi="Arial" w:cs="Arial"/>
              </w:rPr>
            </w:pPr>
          </w:p>
        </w:tc>
        <w:tc>
          <w:tcPr>
            <w:tcW w:w="1463" w:type="dxa"/>
          </w:tcPr>
          <w:p w14:paraId="2EBA748A" w14:textId="77777777" w:rsidR="008B4AF0" w:rsidRPr="00B04855" w:rsidRDefault="008B4AF0" w:rsidP="006A1551">
            <w:pPr>
              <w:spacing w:after="0"/>
              <w:jc w:val="both"/>
              <w:rPr>
                <w:rFonts w:ascii="Arial" w:hAnsi="Arial" w:cs="Arial"/>
              </w:rPr>
            </w:pPr>
          </w:p>
        </w:tc>
        <w:tc>
          <w:tcPr>
            <w:tcW w:w="1544" w:type="dxa"/>
          </w:tcPr>
          <w:p w14:paraId="42158B9A" w14:textId="77777777" w:rsidR="008B4AF0" w:rsidRPr="00B04855" w:rsidRDefault="008B4AF0" w:rsidP="006A1551">
            <w:pPr>
              <w:spacing w:after="0"/>
              <w:jc w:val="both"/>
              <w:rPr>
                <w:rFonts w:ascii="Arial" w:hAnsi="Arial" w:cs="Arial"/>
              </w:rPr>
            </w:pPr>
          </w:p>
        </w:tc>
        <w:tc>
          <w:tcPr>
            <w:tcW w:w="1867" w:type="dxa"/>
          </w:tcPr>
          <w:p w14:paraId="4F9978FF" w14:textId="77777777" w:rsidR="008B4AF0" w:rsidRPr="00B04855" w:rsidRDefault="008B4AF0" w:rsidP="006A1551">
            <w:pPr>
              <w:spacing w:after="0"/>
              <w:jc w:val="both"/>
              <w:rPr>
                <w:rFonts w:ascii="Arial" w:hAnsi="Arial" w:cs="Arial"/>
              </w:rPr>
            </w:pPr>
          </w:p>
        </w:tc>
        <w:tc>
          <w:tcPr>
            <w:tcW w:w="1544" w:type="dxa"/>
          </w:tcPr>
          <w:p w14:paraId="4DC3B79C" w14:textId="77777777" w:rsidR="008B4AF0" w:rsidRPr="00B04855" w:rsidRDefault="008B4AF0" w:rsidP="006A1551">
            <w:pPr>
              <w:spacing w:after="0"/>
              <w:jc w:val="both"/>
              <w:rPr>
                <w:rFonts w:ascii="Arial" w:hAnsi="Arial" w:cs="Arial"/>
              </w:rPr>
            </w:pPr>
          </w:p>
        </w:tc>
      </w:tr>
      <w:tr w:rsidR="008B4AF0" w:rsidRPr="00B04855" w14:paraId="0B37AB0E" w14:textId="77777777" w:rsidTr="00B60CF5">
        <w:tc>
          <w:tcPr>
            <w:tcW w:w="673" w:type="dxa"/>
          </w:tcPr>
          <w:p w14:paraId="706B7493" w14:textId="77777777" w:rsidR="008B4AF0" w:rsidRPr="00B04855" w:rsidRDefault="008B4AF0" w:rsidP="006A1551">
            <w:pPr>
              <w:spacing w:after="0"/>
              <w:jc w:val="both"/>
              <w:rPr>
                <w:rFonts w:ascii="Arial" w:hAnsi="Arial" w:cs="Arial"/>
              </w:rPr>
            </w:pPr>
            <w:r w:rsidRPr="00B04855">
              <w:rPr>
                <w:rFonts w:ascii="Arial" w:hAnsi="Arial" w:cs="Arial"/>
              </w:rPr>
              <w:t>16.</w:t>
            </w:r>
          </w:p>
        </w:tc>
        <w:tc>
          <w:tcPr>
            <w:tcW w:w="1969" w:type="dxa"/>
          </w:tcPr>
          <w:p w14:paraId="65641EF1" w14:textId="77777777" w:rsidR="008B4AF0" w:rsidRPr="00B04855" w:rsidRDefault="008B4AF0" w:rsidP="006A1551">
            <w:pPr>
              <w:spacing w:after="0"/>
              <w:jc w:val="both"/>
              <w:rPr>
                <w:rFonts w:ascii="Arial" w:hAnsi="Arial" w:cs="Arial"/>
              </w:rPr>
            </w:pPr>
          </w:p>
        </w:tc>
        <w:tc>
          <w:tcPr>
            <w:tcW w:w="1463" w:type="dxa"/>
          </w:tcPr>
          <w:p w14:paraId="4D03E0FC" w14:textId="77777777" w:rsidR="008B4AF0" w:rsidRPr="00B04855" w:rsidRDefault="008B4AF0" w:rsidP="006A1551">
            <w:pPr>
              <w:spacing w:after="0"/>
              <w:jc w:val="both"/>
              <w:rPr>
                <w:rFonts w:ascii="Arial" w:hAnsi="Arial" w:cs="Arial"/>
              </w:rPr>
            </w:pPr>
          </w:p>
        </w:tc>
        <w:tc>
          <w:tcPr>
            <w:tcW w:w="1544" w:type="dxa"/>
          </w:tcPr>
          <w:p w14:paraId="28DB10CB" w14:textId="77777777" w:rsidR="008B4AF0" w:rsidRPr="00B04855" w:rsidRDefault="008B4AF0" w:rsidP="006A1551">
            <w:pPr>
              <w:spacing w:after="0"/>
              <w:jc w:val="both"/>
              <w:rPr>
                <w:rFonts w:ascii="Arial" w:hAnsi="Arial" w:cs="Arial"/>
              </w:rPr>
            </w:pPr>
          </w:p>
        </w:tc>
        <w:tc>
          <w:tcPr>
            <w:tcW w:w="1867" w:type="dxa"/>
          </w:tcPr>
          <w:p w14:paraId="77200F23" w14:textId="77777777" w:rsidR="008B4AF0" w:rsidRPr="00B04855" w:rsidRDefault="008B4AF0" w:rsidP="006A1551">
            <w:pPr>
              <w:spacing w:after="0"/>
              <w:jc w:val="both"/>
              <w:rPr>
                <w:rFonts w:ascii="Arial" w:hAnsi="Arial" w:cs="Arial"/>
              </w:rPr>
            </w:pPr>
          </w:p>
        </w:tc>
        <w:tc>
          <w:tcPr>
            <w:tcW w:w="1544" w:type="dxa"/>
          </w:tcPr>
          <w:p w14:paraId="23F1B84A" w14:textId="77777777" w:rsidR="008B4AF0" w:rsidRPr="00B04855" w:rsidRDefault="008B4AF0" w:rsidP="006A1551">
            <w:pPr>
              <w:spacing w:after="0"/>
              <w:jc w:val="both"/>
              <w:rPr>
                <w:rFonts w:ascii="Arial" w:hAnsi="Arial" w:cs="Arial"/>
              </w:rPr>
            </w:pPr>
          </w:p>
        </w:tc>
      </w:tr>
      <w:tr w:rsidR="008B4AF0" w:rsidRPr="00B04855" w14:paraId="64561566" w14:textId="77777777" w:rsidTr="00B60CF5">
        <w:tc>
          <w:tcPr>
            <w:tcW w:w="673" w:type="dxa"/>
          </w:tcPr>
          <w:p w14:paraId="71A9E617" w14:textId="77777777" w:rsidR="008B4AF0" w:rsidRPr="00B04855" w:rsidRDefault="008B4AF0" w:rsidP="006A1551">
            <w:pPr>
              <w:spacing w:after="0"/>
              <w:jc w:val="both"/>
              <w:rPr>
                <w:rFonts w:ascii="Arial" w:hAnsi="Arial" w:cs="Arial"/>
              </w:rPr>
            </w:pPr>
            <w:r w:rsidRPr="00B04855">
              <w:rPr>
                <w:rFonts w:ascii="Arial" w:hAnsi="Arial" w:cs="Arial"/>
              </w:rPr>
              <w:t>17.</w:t>
            </w:r>
          </w:p>
        </w:tc>
        <w:tc>
          <w:tcPr>
            <w:tcW w:w="1969" w:type="dxa"/>
          </w:tcPr>
          <w:p w14:paraId="1DECEE6D" w14:textId="77777777" w:rsidR="008B4AF0" w:rsidRPr="00B04855" w:rsidRDefault="008B4AF0" w:rsidP="006A1551">
            <w:pPr>
              <w:spacing w:after="0"/>
              <w:jc w:val="both"/>
              <w:rPr>
                <w:rFonts w:ascii="Arial" w:hAnsi="Arial" w:cs="Arial"/>
              </w:rPr>
            </w:pPr>
          </w:p>
        </w:tc>
        <w:tc>
          <w:tcPr>
            <w:tcW w:w="1463" w:type="dxa"/>
          </w:tcPr>
          <w:p w14:paraId="25839EFF" w14:textId="77777777" w:rsidR="008B4AF0" w:rsidRPr="00B04855" w:rsidRDefault="008B4AF0" w:rsidP="006A1551">
            <w:pPr>
              <w:spacing w:after="0"/>
              <w:jc w:val="both"/>
              <w:rPr>
                <w:rFonts w:ascii="Arial" w:hAnsi="Arial" w:cs="Arial"/>
              </w:rPr>
            </w:pPr>
          </w:p>
        </w:tc>
        <w:tc>
          <w:tcPr>
            <w:tcW w:w="1544" w:type="dxa"/>
          </w:tcPr>
          <w:p w14:paraId="4577567B" w14:textId="77777777" w:rsidR="008B4AF0" w:rsidRPr="00B04855" w:rsidRDefault="008B4AF0" w:rsidP="006A1551">
            <w:pPr>
              <w:spacing w:after="0"/>
              <w:jc w:val="both"/>
              <w:rPr>
                <w:rFonts w:ascii="Arial" w:hAnsi="Arial" w:cs="Arial"/>
              </w:rPr>
            </w:pPr>
          </w:p>
        </w:tc>
        <w:tc>
          <w:tcPr>
            <w:tcW w:w="1867" w:type="dxa"/>
          </w:tcPr>
          <w:p w14:paraId="0E3D8F38" w14:textId="77777777" w:rsidR="008B4AF0" w:rsidRPr="00B04855" w:rsidRDefault="008B4AF0" w:rsidP="006A1551">
            <w:pPr>
              <w:spacing w:after="0"/>
              <w:jc w:val="both"/>
              <w:rPr>
                <w:rFonts w:ascii="Arial" w:hAnsi="Arial" w:cs="Arial"/>
              </w:rPr>
            </w:pPr>
          </w:p>
        </w:tc>
        <w:tc>
          <w:tcPr>
            <w:tcW w:w="1544" w:type="dxa"/>
          </w:tcPr>
          <w:p w14:paraId="6AAC0559" w14:textId="77777777" w:rsidR="008B4AF0" w:rsidRPr="00B04855" w:rsidRDefault="008B4AF0" w:rsidP="006A1551">
            <w:pPr>
              <w:spacing w:after="0"/>
              <w:jc w:val="both"/>
              <w:rPr>
                <w:rFonts w:ascii="Arial" w:hAnsi="Arial" w:cs="Arial"/>
              </w:rPr>
            </w:pPr>
          </w:p>
        </w:tc>
      </w:tr>
      <w:tr w:rsidR="008B4AF0" w:rsidRPr="00B04855" w14:paraId="5A2C8503" w14:textId="77777777" w:rsidTr="00B60CF5">
        <w:tc>
          <w:tcPr>
            <w:tcW w:w="673" w:type="dxa"/>
          </w:tcPr>
          <w:p w14:paraId="557FE3BD" w14:textId="77777777" w:rsidR="008B4AF0" w:rsidRPr="00B04855" w:rsidRDefault="008B4AF0" w:rsidP="006A1551">
            <w:pPr>
              <w:spacing w:after="0"/>
              <w:jc w:val="both"/>
              <w:rPr>
                <w:rFonts w:ascii="Arial" w:hAnsi="Arial" w:cs="Arial"/>
              </w:rPr>
            </w:pPr>
            <w:r w:rsidRPr="00B04855">
              <w:rPr>
                <w:rFonts w:ascii="Arial" w:hAnsi="Arial" w:cs="Arial"/>
              </w:rPr>
              <w:t>18.</w:t>
            </w:r>
          </w:p>
        </w:tc>
        <w:tc>
          <w:tcPr>
            <w:tcW w:w="1969" w:type="dxa"/>
          </w:tcPr>
          <w:p w14:paraId="2650A2E7" w14:textId="77777777" w:rsidR="008B4AF0" w:rsidRPr="00B04855" w:rsidRDefault="008B4AF0" w:rsidP="006A1551">
            <w:pPr>
              <w:spacing w:after="0"/>
              <w:jc w:val="both"/>
              <w:rPr>
                <w:rFonts w:ascii="Arial" w:hAnsi="Arial" w:cs="Arial"/>
              </w:rPr>
            </w:pPr>
          </w:p>
        </w:tc>
        <w:tc>
          <w:tcPr>
            <w:tcW w:w="1463" w:type="dxa"/>
          </w:tcPr>
          <w:p w14:paraId="7E863834" w14:textId="77777777" w:rsidR="008B4AF0" w:rsidRPr="00B04855" w:rsidRDefault="008B4AF0" w:rsidP="006A1551">
            <w:pPr>
              <w:spacing w:after="0"/>
              <w:jc w:val="both"/>
              <w:rPr>
                <w:rFonts w:ascii="Arial" w:hAnsi="Arial" w:cs="Arial"/>
              </w:rPr>
            </w:pPr>
          </w:p>
        </w:tc>
        <w:tc>
          <w:tcPr>
            <w:tcW w:w="1544" w:type="dxa"/>
          </w:tcPr>
          <w:p w14:paraId="7E271D3F" w14:textId="77777777" w:rsidR="008B4AF0" w:rsidRPr="00B04855" w:rsidRDefault="008B4AF0" w:rsidP="006A1551">
            <w:pPr>
              <w:spacing w:after="0"/>
              <w:jc w:val="both"/>
              <w:rPr>
                <w:rFonts w:ascii="Arial" w:hAnsi="Arial" w:cs="Arial"/>
              </w:rPr>
            </w:pPr>
          </w:p>
        </w:tc>
        <w:tc>
          <w:tcPr>
            <w:tcW w:w="1867" w:type="dxa"/>
          </w:tcPr>
          <w:p w14:paraId="3D99EB8E" w14:textId="77777777" w:rsidR="008B4AF0" w:rsidRPr="00B04855" w:rsidRDefault="008B4AF0" w:rsidP="006A1551">
            <w:pPr>
              <w:spacing w:after="0"/>
              <w:jc w:val="both"/>
              <w:rPr>
                <w:rFonts w:ascii="Arial" w:hAnsi="Arial" w:cs="Arial"/>
              </w:rPr>
            </w:pPr>
          </w:p>
        </w:tc>
        <w:tc>
          <w:tcPr>
            <w:tcW w:w="1544" w:type="dxa"/>
          </w:tcPr>
          <w:p w14:paraId="54EE6F31" w14:textId="77777777" w:rsidR="008B4AF0" w:rsidRPr="00B04855" w:rsidRDefault="008B4AF0" w:rsidP="006A1551">
            <w:pPr>
              <w:spacing w:after="0"/>
              <w:jc w:val="both"/>
              <w:rPr>
                <w:rFonts w:ascii="Arial" w:hAnsi="Arial" w:cs="Arial"/>
              </w:rPr>
            </w:pPr>
          </w:p>
        </w:tc>
      </w:tr>
      <w:tr w:rsidR="008B4AF0" w:rsidRPr="00B04855" w14:paraId="73A28DFE" w14:textId="77777777" w:rsidTr="00B60CF5">
        <w:tc>
          <w:tcPr>
            <w:tcW w:w="673" w:type="dxa"/>
          </w:tcPr>
          <w:p w14:paraId="78F7B89A" w14:textId="77777777" w:rsidR="008B4AF0" w:rsidRPr="00B04855" w:rsidRDefault="008B4AF0" w:rsidP="006A1551">
            <w:pPr>
              <w:spacing w:after="0"/>
              <w:jc w:val="both"/>
              <w:rPr>
                <w:rFonts w:ascii="Arial" w:hAnsi="Arial" w:cs="Arial"/>
              </w:rPr>
            </w:pPr>
            <w:r w:rsidRPr="00B04855">
              <w:rPr>
                <w:rFonts w:ascii="Arial" w:hAnsi="Arial" w:cs="Arial"/>
              </w:rPr>
              <w:t>19.</w:t>
            </w:r>
          </w:p>
        </w:tc>
        <w:tc>
          <w:tcPr>
            <w:tcW w:w="1969" w:type="dxa"/>
          </w:tcPr>
          <w:p w14:paraId="5271D718" w14:textId="77777777" w:rsidR="008B4AF0" w:rsidRPr="00B04855" w:rsidRDefault="008B4AF0" w:rsidP="006A1551">
            <w:pPr>
              <w:spacing w:after="0"/>
              <w:jc w:val="both"/>
              <w:rPr>
                <w:rFonts w:ascii="Arial" w:hAnsi="Arial" w:cs="Arial"/>
              </w:rPr>
            </w:pPr>
          </w:p>
        </w:tc>
        <w:tc>
          <w:tcPr>
            <w:tcW w:w="1463" w:type="dxa"/>
          </w:tcPr>
          <w:p w14:paraId="745583F7" w14:textId="77777777" w:rsidR="008B4AF0" w:rsidRPr="00B04855" w:rsidRDefault="008B4AF0" w:rsidP="006A1551">
            <w:pPr>
              <w:spacing w:after="0"/>
              <w:jc w:val="both"/>
              <w:rPr>
                <w:rFonts w:ascii="Arial" w:hAnsi="Arial" w:cs="Arial"/>
              </w:rPr>
            </w:pPr>
          </w:p>
        </w:tc>
        <w:tc>
          <w:tcPr>
            <w:tcW w:w="1544" w:type="dxa"/>
          </w:tcPr>
          <w:p w14:paraId="0FB4892E" w14:textId="77777777" w:rsidR="008B4AF0" w:rsidRPr="00B04855" w:rsidRDefault="008B4AF0" w:rsidP="006A1551">
            <w:pPr>
              <w:spacing w:after="0"/>
              <w:jc w:val="both"/>
              <w:rPr>
                <w:rFonts w:ascii="Arial" w:hAnsi="Arial" w:cs="Arial"/>
              </w:rPr>
            </w:pPr>
          </w:p>
        </w:tc>
        <w:tc>
          <w:tcPr>
            <w:tcW w:w="1867" w:type="dxa"/>
          </w:tcPr>
          <w:p w14:paraId="1BFF534C" w14:textId="77777777" w:rsidR="008B4AF0" w:rsidRPr="00B04855" w:rsidRDefault="008B4AF0" w:rsidP="006A1551">
            <w:pPr>
              <w:spacing w:after="0"/>
              <w:jc w:val="both"/>
              <w:rPr>
                <w:rFonts w:ascii="Arial" w:hAnsi="Arial" w:cs="Arial"/>
              </w:rPr>
            </w:pPr>
          </w:p>
        </w:tc>
        <w:tc>
          <w:tcPr>
            <w:tcW w:w="1544" w:type="dxa"/>
          </w:tcPr>
          <w:p w14:paraId="2D2B5D2F" w14:textId="77777777" w:rsidR="008B4AF0" w:rsidRPr="00B04855" w:rsidRDefault="008B4AF0" w:rsidP="006A1551">
            <w:pPr>
              <w:spacing w:after="0"/>
              <w:jc w:val="both"/>
              <w:rPr>
                <w:rFonts w:ascii="Arial" w:hAnsi="Arial" w:cs="Arial"/>
              </w:rPr>
            </w:pPr>
          </w:p>
        </w:tc>
      </w:tr>
      <w:tr w:rsidR="008B4AF0" w:rsidRPr="00B04855" w14:paraId="14505EA9" w14:textId="77777777" w:rsidTr="00B60CF5">
        <w:tc>
          <w:tcPr>
            <w:tcW w:w="673" w:type="dxa"/>
          </w:tcPr>
          <w:p w14:paraId="3E2E32C6" w14:textId="77777777" w:rsidR="008B4AF0" w:rsidRPr="00B04855" w:rsidRDefault="008B4AF0" w:rsidP="006A1551">
            <w:pPr>
              <w:spacing w:after="0"/>
              <w:jc w:val="both"/>
              <w:rPr>
                <w:rFonts w:ascii="Arial" w:hAnsi="Arial" w:cs="Arial"/>
              </w:rPr>
            </w:pPr>
            <w:r w:rsidRPr="00B04855">
              <w:rPr>
                <w:rFonts w:ascii="Arial" w:hAnsi="Arial" w:cs="Arial"/>
              </w:rPr>
              <w:t>20.</w:t>
            </w:r>
          </w:p>
        </w:tc>
        <w:tc>
          <w:tcPr>
            <w:tcW w:w="1969" w:type="dxa"/>
          </w:tcPr>
          <w:p w14:paraId="0D5EA62E" w14:textId="77777777" w:rsidR="008B4AF0" w:rsidRPr="00B04855" w:rsidRDefault="008B4AF0" w:rsidP="006A1551">
            <w:pPr>
              <w:spacing w:after="0"/>
              <w:jc w:val="both"/>
              <w:rPr>
                <w:rFonts w:ascii="Arial" w:hAnsi="Arial" w:cs="Arial"/>
              </w:rPr>
            </w:pPr>
          </w:p>
        </w:tc>
        <w:tc>
          <w:tcPr>
            <w:tcW w:w="1463" w:type="dxa"/>
          </w:tcPr>
          <w:p w14:paraId="0319FACC" w14:textId="77777777" w:rsidR="008B4AF0" w:rsidRPr="00B04855" w:rsidRDefault="008B4AF0" w:rsidP="006A1551">
            <w:pPr>
              <w:spacing w:after="0"/>
              <w:jc w:val="both"/>
              <w:rPr>
                <w:rFonts w:ascii="Arial" w:hAnsi="Arial" w:cs="Arial"/>
              </w:rPr>
            </w:pPr>
          </w:p>
        </w:tc>
        <w:tc>
          <w:tcPr>
            <w:tcW w:w="1544" w:type="dxa"/>
          </w:tcPr>
          <w:p w14:paraId="16B70D8C" w14:textId="77777777" w:rsidR="008B4AF0" w:rsidRPr="00B04855" w:rsidRDefault="008B4AF0" w:rsidP="006A1551">
            <w:pPr>
              <w:spacing w:after="0"/>
              <w:jc w:val="both"/>
              <w:rPr>
                <w:rFonts w:ascii="Arial" w:hAnsi="Arial" w:cs="Arial"/>
              </w:rPr>
            </w:pPr>
          </w:p>
        </w:tc>
        <w:tc>
          <w:tcPr>
            <w:tcW w:w="1867" w:type="dxa"/>
          </w:tcPr>
          <w:p w14:paraId="078F7880" w14:textId="77777777" w:rsidR="008B4AF0" w:rsidRPr="00B04855" w:rsidRDefault="008B4AF0" w:rsidP="006A1551">
            <w:pPr>
              <w:spacing w:after="0"/>
              <w:jc w:val="both"/>
              <w:rPr>
                <w:rFonts w:ascii="Arial" w:hAnsi="Arial" w:cs="Arial"/>
              </w:rPr>
            </w:pPr>
          </w:p>
        </w:tc>
        <w:tc>
          <w:tcPr>
            <w:tcW w:w="1544" w:type="dxa"/>
          </w:tcPr>
          <w:p w14:paraId="260E794E" w14:textId="77777777" w:rsidR="008B4AF0" w:rsidRPr="00B04855" w:rsidRDefault="008B4AF0" w:rsidP="006A1551">
            <w:pPr>
              <w:spacing w:after="0"/>
              <w:jc w:val="both"/>
              <w:rPr>
                <w:rFonts w:ascii="Arial" w:hAnsi="Arial" w:cs="Arial"/>
              </w:rPr>
            </w:pPr>
          </w:p>
        </w:tc>
      </w:tr>
    </w:tbl>
    <w:p w14:paraId="46BDC908" w14:textId="3184BD9B" w:rsidR="002619AA" w:rsidRPr="00B04855" w:rsidRDefault="003355C6" w:rsidP="006A1551">
      <w:pPr>
        <w:spacing w:after="0"/>
        <w:jc w:val="both"/>
        <w:rPr>
          <w:rFonts w:ascii="Arial" w:hAnsi="Arial" w:cs="Arial"/>
          <w:i/>
        </w:rPr>
      </w:pPr>
      <w:r w:rsidRPr="00B04855">
        <w:rPr>
          <w:rFonts w:ascii="Arial" w:hAnsi="Arial" w:cs="Arial"/>
          <w:i/>
        </w:rPr>
        <w:t>* V primeru večjega števila kadra, se obrazec kopira.</w:t>
      </w:r>
    </w:p>
    <w:p w14:paraId="492E764F" w14:textId="77777777" w:rsidR="003B6235" w:rsidRPr="00B04855" w:rsidRDefault="003B6235" w:rsidP="006A1551">
      <w:pPr>
        <w:spacing w:after="0"/>
        <w:jc w:val="both"/>
        <w:rPr>
          <w:rFonts w:ascii="Arial" w:hAnsi="Arial" w:cs="Arial"/>
          <w:i/>
        </w:rPr>
      </w:pPr>
    </w:p>
    <w:p w14:paraId="26C98329" w14:textId="67B3795E" w:rsidR="002619AA" w:rsidRPr="00B04855" w:rsidRDefault="007F2F29" w:rsidP="00416963">
      <w:pPr>
        <w:pStyle w:val="Odstavekseznama"/>
        <w:numPr>
          <w:ilvl w:val="0"/>
          <w:numId w:val="43"/>
        </w:numPr>
        <w:spacing w:after="0"/>
        <w:jc w:val="both"/>
        <w:rPr>
          <w:rFonts w:ascii="Arial" w:hAnsi="Arial" w:cs="Arial"/>
        </w:rPr>
      </w:pPr>
      <w:r w:rsidRPr="00B04855">
        <w:rPr>
          <w:rFonts w:ascii="Arial" w:hAnsi="Arial" w:cs="Arial"/>
          <w:b/>
        </w:rPr>
        <w:lastRenderedPageBreak/>
        <w:t xml:space="preserve">VELJA SAMO ZA SKLOP 1: </w:t>
      </w:r>
      <w:r w:rsidR="002619AA" w:rsidRPr="00B04855">
        <w:rPr>
          <w:rFonts w:ascii="Arial" w:hAnsi="Arial" w:cs="Arial"/>
        </w:rPr>
        <w:t>Ponudnik za celoten čas javnega naročila razpol</w:t>
      </w:r>
      <w:r w:rsidR="00883E7D" w:rsidRPr="00B04855">
        <w:rPr>
          <w:rFonts w:ascii="Arial" w:hAnsi="Arial" w:cs="Arial"/>
        </w:rPr>
        <w:t xml:space="preserve">aga z naslednjimi </w:t>
      </w:r>
      <w:r w:rsidRPr="00B04855">
        <w:rPr>
          <w:rFonts w:ascii="Arial" w:hAnsi="Arial" w:cs="Arial"/>
        </w:rPr>
        <w:t>varnostniki za delo na rentgenu</w:t>
      </w:r>
      <w:r w:rsidR="00883E7D" w:rsidRPr="00B04855">
        <w:rPr>
          <w:rFonts w:ascii="Arial" w:hAnsi="Arial" w:cs="Arial"/>
        </w:rPr>
        <w:t>:</w:t>
      </w:r>
    </w:p>
    <w:tbl>
      <w:tblPr>
        <w:tblW w:w="922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4"/>
        <w:gridCol w:w="2706"/>
        <w:gridCol w:w="1701"/>
        <w:gridCol w:w="1985"/>
        <w:gridCol w:w="2033"/>
      </w:tblGrid>
      <w:tr w:rsidR="007F2F29" w:rsidRPr="00B04855" w14:paraId="0726764F" w14:textId="77777777" w:rsidTr="007F2F29">
        <w:trPr>
          <w:trHeight w:val="1741"/>
        </w:trPr>
        <w:tc>
          <w:tcPr>
            <w:tcW w:w="804" w:type="dxa"/>
          </w:tcPr>
          <w:p w14:paraId="0F011585" w14:textId="77777777" w:rsidR="007F2F29" w:rsidRPr="00B04855" w:rsidRDefault="007F2F29" w:rsidP="006A1551">
            <w:pPr>
              <w:spacing w:after="0"/>
              <w:jc w:val="both"/>
              <w:rPr>
                <w:rFonts w:ascii="Arial" w:hAnsi="Arial" w:cs="Arial"/>
                <w:b/>
              </w:rPr>
            </w:pPr>
            <w:r w:rsidRPr="00B04855">
              <w:rPr>
                <w:rFonts w:ascii="Arial" w:hAnsi="Arial" w:cs="Arial"/>
                <w:b/>
              </w:rPr>
              <w:t>Zap. št.</w:t>
            </w:r>
          </w:p>
        </w:tc>
        <w:tc>
          <w:tcPr>
            <w:tcW w:w="2706" w:type="dxa"/>
          </w:tcPr>
          <w:p w14:paraId="37A34018" w14:textId="77777777" w:rsidR="007F2F29" w:rsidRPr="00B04855" w:rsidRDefault="007F2F29" w:rsidP="006A1551">
            <w:pPr>
              <w:spacing w:after="0"/>
              <w:jc w:val="both"/>
              <w:rPr>
                <w:rFonts w:ascii="Arial" w:hAnsi="Arial" w:cs="Arial"/>
                <w:b/>
              </w:rPr>
            </w:pPr>
            <w:r w:rsidRPr="00B04855">
              <w:rPr>
                <w:rFonts w:ascii="Arial" w:hAnsi="Arial" w:cs="Arial"/>
                <w:b/>
              </w:rPr>
              <w:t>Ime in priimek kadra</w:t>
            </w:r>
          </w:p>
        </w:tc>
        <w:tc>
          <w:tcPr>
            <w:tcW w:w="1701" w:type="dxa"/>
          </w:tcPr>
          <w:p w14:paraId="0CDEBC14" w14:textId="77777777" w:rsidR="007F2F29" w:rsidRPr="00B04855" w:rsidRDefault="007F2F29" w:rsidP="006A1551">
            <w:pPr>
              <w:spacing w:after="0"/>
              <w:jc w:val="both"/>
              <w:rPr>
                <w:rFonts w:ascii="Arial" w:hAnsi="Arial" w:cs="Arial"/>
                <w:b/>
              </w:rPr>
            </w:pPr>
            <w:r w:rsidRPr="00B04855">
              <w:rPr>
                <w:rFonts w:ascii="Arial" w:hAnsi="Arial" w:cs="Arial"/>
                <w:b/>
              </w:rPr>
              <w:t>Trenutna zaposlitev</w:t>
            </w:r>
          </w:p>
        </w:tc>
        <w:tc>
          <w:tcPr>
            <w:tcW w:w="1985" w:type="dxa"/>
          </w:tcPr>
          <w:p w14:paraId="57E1F932" w14:textId="77777777" w:rsidR="007F2F29" w:rsidRPr="00B04855" w:rsidRDefault="007F2F29" w:rsidP="006A1551">
            <w:pPr>
              <w:spacing w:after="0"/>
              <w:jc w:val="both"/>
              <w:rPr>
                <w:rFonts w:ascii="Arial" w:hAnsi="Arial" w:cs="Arial"/>
                <w:b/>
              </w:rPr>
            </w:pPr>
            <w:r w:rsidRPr="00B04855">
              <w:rPr>
                <w:rFonts w:ascii="Arial" w:hAnsi="Arial" w:cs="Arial"/>
                <w:b/>
              </w:rPr>
              <w:t>Podlaga za sodelovanje s ponudnikom</w:t>
            </w:r>
          </w:p>
        </w:tc>
        <w:tc>
          <w:tcPr>
            <w:tcW w:w="2033" w:type="dxa"/>
          </w:tcPr>
          <w:p w14:paraId="1321DA45" w14:textId="2C5A6E88" w:rsidR="007F2F29" w:rsidRPr="00B04855" w:rsidRDefault="007F2F29" w:rsidP="007F2F29">
            <w:pPr>
              <w:spacing w:after="0"/>
              <w:jc w:val="both"/>
              <w:rPr>
                <w:rFonts w:ascii="Arial" w:hAnsi="Arial" w:cs="Arial"/>
                <w:b/>
              </w:rPr>
            </w:pPr>
            <w:r w:rsidRPr="00B04855">
              <w:rPr>
                <w:rFonts w:ascii="Arial" w:hAnsi="Arial" w:cs="Arial"/>
                <w:b/>
              </w:rPr>
              <w:t>Datum in številka veljavne licence za delo na rentgenu</w:t>
            </w:r>
          </w:p>
        </w:tc>
      </w:tr>
      <w:tr w:rsidR="007F2F29" w:rsidRPr="00B04855" w14:paraId="2B1B6650" w14:textId="77777777" w:rsidTr="007F2F29">
        <w:trPr>
          <w:trHeight w:val="285"/>
        </w:trPr>
        <w:tc>
          <w:tcPr>
            <w:tcW w:w="804" w:type="dxa"/>
          </w:tcPr>
          <w:p w14:paraId="69957882" w14:textId="77777777" w:rsidR="007F2F29" w:rsidRPr="00B04855" w:rsidRDefault="007F2F29" w:rsidP="006A1551">
            <w:pPr>
              <w:spacing w:after="0"/>
              <w:jc w:val="both"/>
              <w:rPr>
                <w:rFonts w:ascii="Arial" w:hAnsi="Arial" w:cs="Arial"/>
              </w:rPr>
            </w:pPr>
            <w:r w:rsidRPr="00B04855">
              <w:rPr>
                <w:rFonts w:ascii="Arial" w:hAnsi="Arial" w:cs="Arial"/>
              </w:rPr>
              <w:t>1.</w:t>
            </w:r>
          </w:p>
        </w:tc>
        <w:tc>
          <w:tcPr>
            <w:tcW w:w="2706" w:type="dxa"/>
          </w:tcPr>
          <w:p w14:paraId="263CFBD4" w14:textId="77777777" w:rsidR="007F2F29" w:rsidRPr="00B04855" w:rsidRDefault="007F2F29" w:rsidP="006A1551">
            <w:pPr>
              <w:spacing w:after="0"/>
              <w:jc w:val="both"/>
              <w:rPr>
                <w:rFonts w:ascii="Arial" w:hAnsi="Arial" w:cs="Arial"/>
              </w:rPr>
            </w:pPr>
          </w:p>
        </w:tc>
        <w:tc>
          <w:tcPr>
            <w:tcW w:w="1701" w:type="dxa"/>
          </w:tcPr>
          <w:p w14:paraId="0C95BD60" w14:textId="77777777" w:rsidR="007F2F29" w:rsidRPr="00B04855" w:rsidRDefault="007F2F29" w:rsidP="006A1551">
            <w:pPr>
              <w:spacing w:after="0"/>
              <w:jc w:val="both"/>
              <w:rPr>
                <w:rFonts w:ascii="Arial" w:hAnsi="Arial" w:cs="Arial"/>
              </w:rPr>
            </w:pPr>
          </w:p>
        </w:tc>
        <w:tc>
          <w:tcPr>
            <w:tcW w:w="1985" w:type="dxa"/>
          </w:tcPr>
          <w:p w14:paraId="678EB8AE" w14:textId="77777777" w:rsidR="007F2F29" w:rsidRPr="00B04855" w:rsidRDefault="007F2F29" w:rsidP="006A1551">
            <w:pPr>
              <w:spacing w:after="0"/>
              <w:jc w:val="both"/>
              <w:rPr>
                <w:rFonts w:ascii="Arial" w:hAnsi="Arial" w:cs="Arial"/>
              </w:rPr>
            </w:pPr>
          </w:p>
        </w:tc>
        <w:tc>
          <w:tcPr>
            <w:tcW w:w="2033" w:type="dxa"/>
          </w:tcPr>
          <w:p w14:paraId="694FDCE0" w14:textId="77777777" w:rsidR="007F2F29" w:rsidRPr="00B04855" w:rsidRDefault="007F2F29" w:rsidP="006A1551">
            <w:pPr>
              <w:spacing w:after="0"/>
              <w:jc w:val="both"/>
              <w:rPr>
                <w:rFonts w:ascii="Arial" w:hAnsi="Arial" w:cs="Arial"/>
              </w:rPr>
            </w:pPr>
          </w:p>
        </w:tc>
      </w:tr>
      <w:tr w:rsidR="007F2F29" w:rsidRPr="00B04855" w14:paraId="28684348" w14:textId="77777777" w:rsidTr="007F2F29">
        <w:trPr>
          <w:trHeight w:val="268"/>
        </w:trPr>
        <w:tc>
          <w:tcPr>
            <w:tcW w:w="804" w:type="dxa"/>
          </w:tcPr>
          <w:p w14:paraId="5530DD55" w14:textId="77777777" w:rsidR="007F2F29" w:rsidRPr="00B04855" w:rsidRDefault="007F2F29" w:rsidP="006A1551">
            <w:pPr>
              <w:spacing w:after="0"/>
              <w:jc w:val="both"/>
              <w:rPr>
                <w:rFonts w:ascii="Arial" w:hAnsi="Arial" w:cs="Arial"/>
              </w:rPr>
            </w:pPr>
            <w:r w:rsidRPr="00B04855">
              <w:rPr>
                <w:rFonts w:ascii="Arial" w:hAnsi="Arial" w:cs="Arial"/>
              </w:rPr>
              <w:t>2.</w:t>
            </w:r>
          </w:p>
        </w:tc>
        <w:tc>
          <w:tcPr>
            <w:tcW w:w="2706" w:type="dxa"/>
          </w:tcPr>
          <w:p w14:paraId="4EA7F0A7" w14:textId="77777777" w:rsidR="007F2F29" w:rsidRPr="00B04855" w:rsidRDefault="007F2F29" w:rsidP="006A1551">
            <w:pPr>
              <w:spacing w:after="0"/>
              <w:jc w:val="both"/>
              <w:rPr>
                <w:rFonts w:ascii="Arial" w:hAnsi="Arial" w:cs="Arial"/>
              </w:rPr>
            </w:pPr>
          </w:p>
        </w:tc>
        <w:tc>
          <w:tcPr>
            <w:tcW w:w="1701" w:type="dxa"/>
          </w:tcPr>
          <w:p w14:paraId="1BC80A4A" w14:textId="77777777" w:rsidR="007F2F29" w:rsidRPr="00B04855" w:rsidRDefault="007F2F29" w:rsidP="006A1551">
            <w:pPr>
              <w:spacing w:after="0"/>
              <w:jc w:val="both"/>
              <w:rPr>
                <w:rFonts w:ascii="Arial" w:hAnsi="Arial" w:cs="Arial"/>
              </w:rPr>
            </w:pPr>
          </w:p>
        </w:tc>
        <w:tc>
          <w:tcPr>
            <w:tcW w:w="1985" w:type="dxa"/>
          </w:tcPr>
          <w:p w14:paraId="643F87A1" w14:textId="77777777" w:rsidR="007F2F29" w:rsidRPr="00B04855" w:rsidRDefault="007F2F29" w:rsidP="006A1551">
            <w:pPr>
              <w:spacing w:after="0"/>
              <w:jc w:val="both"/>
              <w:rPr>
                <w:rFonts w:ascii="Arial" w:hAnsi="Arial" w:cs="Arial"/>
              </w:rPr>
            </w:pPr>
          </w:p>
        </w:tc>
        <w:tc>
          <w:tcPr>
            <w:tcW w:w="2033" w:type="dxa"/>
          </w:tcPr>
          <w:p w14:paraId="74432804" w14:textId="77777777" w:rsidR="007F2F29" w:rsidRPr="00B04855" w:rsidRDefault="007F2F29" w:rsidP="006A1551">
            <w:pPr>
              <w:spacing w:after="0"/>
              <w:jc w:val="both"/>
              <w:rPr>
                <w:rFonts w:ascii="Arial" w:hAnsi="Arial" w:cs="Arial"/>
              </w:rPr>
            </w:pPr>
          </w:p>
        </w:tc>
      </w:tr>
    </w:tbl>
    <w:p w14:paraId="167D9B0E" w14:textId="7ADB77E2" w:rsidR="003B6235" w:rsidRDefault="003355C6" w:rsidP="006A1551">
      <w:pPr>
        <w:spacing w:after="0"/>
        <w:jc w:val="both"/>
        <w:rPr>
          <w:rFonts w:ascii="Arial" w:hAnsi="Arial" w:cs="Arial"/>
          <w:i/>
        </w:rPr>
      </w:pPr>
      <w:r w:rsidRPr="00B04855">
        <w:rPr>
          <w:rFonts w:ascii="Arial" w:hAnsi="Arial" w:cs="Arial"/>
          <w:i/>
        </w:rPr>
        <w:t>* V primeru večjega števila kadra, se obrazec kopira.</w:t>
      </w:r>
    </w:p>
    <w:p w14:paraId="1DF4A846" w14:textId="77777777" w:rsidR="00473830" w:rsidRPr="00B04855" w:rsidRDefault="00473830" w:rsidP="006A1551">
      <w:pPr>
        <w:spacing w:after="0"/>
        <w:jc w:val="both"/>
        <w:rPr>
          <w:rFonts w:ascii="Arial" w:hAnsi="Arial" w:cs="Arial"/>
          <w:i/>
        </w:rPr>
      </w:pPr>
    </w:p>
    <w:p w14:paraId="6F27A692" w14:textId="63E34D96" w:rsidR="00473830" w:rsidRPr="00473830" w:rsidRDefault="00473830" w:rsidP="00416963">
      <w:pPr>
        <w:pStyle w:val="Odstavekseznama"/>
        <w:numPr>
          <w:ilvl w:val="0"/>
          <w:numId w:val="43"/>
        </w:numPr>
        <w:spacing w:after="0"/>
        <w:jc w:val="both"/>
        <w:rPr>
          <w:rFonts w:ascii="Arial" w:hAnsi="Arial" w:cs="Arial"/>
          <w:b/>
        </w:rPr>
      </w:pPr>
      <w:r w:rsidRPr="00473830">
        <w:rPr>
          <w:rFonts w:ascii="Arial" w:hAnsi="Arial" w:cs="Arial"/>
          <w:b/>
        </w:rPr>
        <w:t xml:space="preserve">VELJA </w:t>
      </w:r>
      <w:r>
        <w:rPr>
          <w:rFonts w:ascii="Arial" w:hAnsi="Arial" w:cs="Arial"/>
          <w:b/>
        </w:rPr>
        <w:t>SAMO</w:t>
      </w:r>
      <w:r w:rsidRPr="00473830">
        <w:rPr>
          <w:rFonts w:ascii="Arial" w:hAnsi="Arial" w:cs="Arial"/>
          <w:b/>
        </w:rPr>
        <w:t xml:space="preserve"> ZA SKLOP 1:</w:t>
      </w:r>
    </w:p>
    <w:p w14:paraId="32E02428" w14:textId="08F02FDC" w:rsidR="00473830" w:rsidRPr="00473830" w:rsidRDefault="00473830" w:rsidP="00473830">
      <w:pPr>
        <w:pStyle w:val="Odstavekseznama"/>
        <w:spacing w:after="0"/>
        <w:jc w:val="both"/>
        <w:rPr>
          <w:rFonts w:ascii="Arial" w:hAnsi="Arial" w:cs="Arial"/>
          <w:color w:val="auto"/>
          <w:lang w:eastAsia="zh-CN"/>
        </w:rPr>
      </w:pPr>
      <w:r>
        <w:rPr>
          <w:rFonts w:ascii="Arial" w:hAnsi="Arial" w:cs="Arial"/>
          <w:color w:val="auto"/>
          <w:lang w:eastAsia="zh-CN"/>
        </w:rPr>
        <w:t xml:space="preserve">Naročniku zagotavljamo, </w:t>
      </w:r>
      <w:r w:rsidRPr="00473830">
        <w:rPr>
          <w:rFonts w:ascii="Arial" w:hAnsi="Arial" w:cs="Arial"/>
          <w:color w:val="auto"/>
          <w:lang w:eastAsia="zh-CN"/>
        </w:rPr>
        <w:t>da se bo</w:t>
      </w:r>
      <w:r>
        <w:rPr>
          <w:rFonts w:ascii="Arial" w:hAnsi="Arial" w:cs="Arial"/>
          <w:color w:val="auto"/>
          <w:lang w:eastAsia="zh-CN"/>
        </w:rPr>
        <w:t xml:space="preserve"> vsak varnostnik</w:t>
      </w:r>
      <w:r w:rsidRPr="00473830">
        <w:rPr>
          <w:rFonts w:ascii="Arial" w:hAnsi="Arial" w:cs="Arial"/>
          <w:color w:val="auto"/>
          <w:lang w:eastAsia="zh-CN"/>
        </w:rPr>
        <w:t xml:space="preserve">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 za kar bo predhodno pridobil pisne izjave delavcev.</w:t>
      </w:r>
    </w:p>
    <w:p w14:paraId="5BD7F2E3" w14:textId="77777777" w:rsidR="00473830" w:rsidRPr="00473830" w:rsidRDefault="00473830" w:rsidP="00473830">
      <w:pPr>
        <w:pStyle w:val="Odstavekseznama"/>
        <w:spacing w:after="0"/>
        <w:jc w:val="both"/>
        <w:rPr>
          <w:rFonts w:ascii="Arial" w:hAnsi="Arial" w:cs="Arial"/>
          <w:color w:val="auto"/>
          <w:lang w:eastAsia="zh-CN"/>
        </w:rPr>
      </w:pPr>
    </w:p>
    <w:p w14:paraId="068DDEF0" w14:textId="69EB16ED" w:rsidR="00473830" w:rsidRPr="00473830" w:rsidRDefault="00473830" w:rsidP="00473830">
      <w:pPr>
        <w:pStyle w:val="Odstavekseznama"/>
        <w:spacing w:after="0"/>
        <w:jc w:val="both"/>
        <w:rPr>
          <w:rFonts w:ascii="Arial" w:hAnsi="Arial" w:cs="Arial"/>
          <w:color w:val="auto"/>
          <w:lang w:eastAsia="zh-CN"/>
        </w:rPr>
      </w:pPr>
      <w:r>
        <w:rPr>
          <w:rFonts w:ascii="Arial" w:hAnsi="Arial" w:cs="Arial"/>
          <w:color w:val="auto"/>
          <w:lang w:eastAsia="zh-CN"/>
        </w:rPr>
        <w:t>Naročniku zagotavljamo, da bomo v</w:t>
      </w:r>
      <w:r w:rsidRPr="00473830">
        <w:rPr>
          <w:rFonts w:ascii="Arial" w:hAnsi="Arial" w:cs="Arial"/>
          <w:color w:val="auto"/>
          <w:lang w:eastAsia="zh-CN"/>
        </w:rPr>
        <w:t xml:space="preserve"> primeru spremembe zakonodaje s področja organiziranosti in dela policije, naročniku na njegov poziv posredovati seznam delavcev, ki bodo sodelovali pri izvajanju pogodbe, ter</w:t>
      </w:r>
      <w:r>
        <w:rPr>
          <w:rFonts w:ascii="Arial" w:hAnsi="Arial" w:cs="Arial"/>
          <w:color w:val="auto"/>
          <w:lang w:eastAsia="zh-CN"/>
        </w:rPr>
        <w:t xml:space="preserve"> druge</w:t>
      </w:r>
      <w:r w:rsidRPr="00473830">
        <w:rPr>
          <w:rFonts w:ascii="Arial" w:hAnsi="Arial" w:cs="Arial"/>
          <w:color w:val="auto"/>
          <w:lang w:eastAsia="zh-CN"/>
        </w:rPr>
        <w:t xml:space="preserve"> podatke skladno z zakonodajo.</w:t>
      </w:r>
    </w:p>
    <w:p w14:paraId="5F2E0EB9" w14:textId="77777777" w:rsidR="00473830" w:rsidRPr="00473830" w:rsidRDefault="00473830" w:rsidP="00473830">
      <w:pPr>
        <w:spacing w:after="0"/>
        <w:ind w:left="360"/>
        <w:jc w:val="both"/>
        <w:rPr>
          <w:rFonts w:ascii="Arial" w:hAnsi="Arial" w:cs="Arial"/>
        </w:rPr>
      </w:pPr>
    </w:p>
    <w:p w14:paraId="7868F122" w14:textId="7814C3CC" w:rsidR="002619AA" w:rsidRPr="00B04855" w:rsidRDefault="00383AD3" w:rsidP="00416963">
      <w:pPr>
        <w:pStyle w:val="Odstavekseznama"/>
        <w:numPr>
          <w:ilvl w:val="0"/>
          <w:numId w:val="43"/>
        </w:numPr>
        <w:spacing w:after="0"/>
        <w:jc w:val="both"/>
        <w:rPr>
          <w:rFonts w:ascii="Arial" w:hAnsi="Arial" w:cs="Arial"/>
        </w:rPr>
      </w:pPr>
      <w:r w:rsidRPr="00B04855">
        <w:rPr>
          <w:rFonts w:ascii="Arial" w:hAnsi="Arial" w:cs="Arial"/>
        </w:rPr>
        <w:t>Izjavljamo, da vsi varnostniki, s katerimi bomo izvajali storitve varovanja, izpolnjujejo naslednje pogoje:</w:t>
      </w:r>
    </w:p>
    <w:p w14:paraId="4375697D" w14:textId="4C1A9224"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Zakonske pogoje iz ZZasV-1;</w:t>
      </w:r>
    </w:p>
    <w:p w14:paraId="750B431C" w14:textId="24CF16CE"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Opravljen program strokovnega izpopolnjevanja in usposabljanja ali imetništvo nacionalne poklicne kvalifikacije varnostnika;</w:t>
      </w:r>
    </w:p>
    <w:p w14:paraId="52C68452" w14:textId="5A783115"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Biti morajo brez zadržkov javnega reda;</w:t>
      </w:r>
    </w:p>
    <w:p w14:paraId="139F1F15" w14:textId="41602FFC"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Niso bili pravnomočno obsojeni za katero koli kaznivo dejanje, opredeljeno v Kazenskem zakoniku (KZ-1, Ur. l. RS, št.: 50/12 – uradno prečiščeno besedilo, 6/16 – popr., 54/15 in 38/16);</w:t>
      </w:r>
    </w:p>
    <w:p w14:paraId="26C4AFF2" w14:textId="2D236180"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So državljani države članice Evropske Unije;</w:t>
      </w:r>
    </w:p>
    <w:p w14:paraId="1C601571" w14:textId="34B18E37"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So zdravstveno sposobni opravljati naloge varnostnika;</w:t>
      </w:r>
    </w:p>
    <w:p w14:paraId="5923278F" w14:textId="329634D1" w:rsidR="00383AD3" w:rsidRPr="00B04855" w:rsidRDefault="00383AD3" w:rsidP="00416963">
      <w:pPr>
        <w:pStyle w:val="Odstavekseznama"/>
        <w:numPr>
          <w:ilvl w:val="0"/>
          <w:numId w:val="54"/>
        </w:numPr>
        <w:spacing w:after="0"/>
        <w:jc w:val="both"/>
        <w:rPr>
          <w:rFonts w:ascii="Arial" w:hAnsi="Arial" w:cs="Arial"/>
        </w:rPr>
      </w:pPr>
      <w:r w:rsidRPr="00B04855">
        <w:rPr>
          <w:rFonts w:ascii="Arial" w:hAnsi="Arial" w:cs="Arial"/>
        </w:rPr>
        <w:t>Aktivno obvladajo slovenski jezik.</w:t>
      </w:r>
    </w:p>
    <w:p w14:paraId="54D05180" w14:textId="77777777" w:rsidR="003B6235" w:rsidRPr="00B04855" w:rsidRDefault="003B6235" w:rsidP="006A1551">
      <w:pPr>
        <w:spacing w:after="0"/>
        <w:jc w:val="both"/>
        <w:rPr>
          <w:rFonts w:ascii="Arial" w:hAnsi="Arial" w:cs="Arial"/>
        </w:rPr>
      </w:pPr>
    </w:p>
    <w:p w14:paraId="755F61D4" w14:textId="1E0F2E2F" w:rsidR="00282C5D" w:rsidRPr="00B04855" w:rsidRDefault="00383AD3" w:rsidP="00416963">
      <w:pPr>
        <w:pStyle w:val="Odstavekseznama"/>
        <w:numPr>
          <w:ilvl w:val="0"/>
          <w:numId w:val="43"/>
        </w:numPr>
        <w:spacing w:after="0"/>
        <w:jc w:val="both"/>
        <w:rPr>
          <w:rFonts w:ascii="Arial" w:hAnsi="Arial" w:cs="Arial"/>
        </w:rPr>
      </w:pPr>
      <w:r w:rsidRPr="00B04855">
        <w:rPr>
          <w:rFonts w:ascii="Arial" w:hAnsi="Arial" w:cs="Arial"/>
        </w:rPr>
        <w:t>Zavezujemo se, da bomo za celoten čas javnega naročila razpolagali z:</w:t>
      </w:r>
    </w:p>
    <w:p w14:paraId="175474BD" w14:textId="64779E06" w:rsidR="00383AD3" w:rsidRPr="00B04855" w:rsidRDefault="00383AD3" w:rsidP="00383AD3">
      <w:pPr>
        <w:spacing w:after="0"/>
        <w:ind w:left="708"/>
        <w:jc w:val="both"/>
        <w:rPr>
          <w:rFonts w:ascii="Arial" w:hAnsi="Arial" w:cs="Arial"/>
        </w:rPr>
      </w:pPr>
      <w:r w:rsidRPr="00B04855">
        <w:rPr>
          <w:rFonts w:ascii="Arial" w:hAnsi="Arial" w:cs="Arial"/>
        </w:rPr>
        <w:t xml:space="preserve">ZA SKLOP 1: </w:t>
      </w:r>
    </w:p>
    <w:p w14:paraId="21A8D171" w14:textId="7EA205D2" w:rsidR="00383AD3" w:rsidRPr="00B56EE0" w:rsidRDefault="00ED6191" w:rsidP="00383AD3">
      <w:pPr>
        <w:pStyle w:val="Odstavekseznama"/>
        <w:numPr>
          <w:ilvl w:val="2"/>
          <w:numId w:val="12"/>
        </w:numPr>
        <w:spacing w:after="0"/>
        <w:jc w:val="both"/>
        <w:rPr>
          <w:rFonts w:ascii="Arial" w:hAnsi="Arial" w:cs="Arial"/>
        </w:rPr>
      </w:pPr>
      <w:r w:rsidRPr="00B56EE0">
        <w:rPr>
          <w:rFonts w:ascii="Arial" w:hAnsi="Arial" w:cs="Arial"/>
        </w:rPr>
        <w:t xml:space="preserve">Najmanj </w:t>
      </w:r>
      <w:r w:rsidR="00B56EE0" w:rsidRPr="00B56EE0">
        <w:rPr>
          <w:rFonts w:ascii="Arial" w:hAnsi="Arial" w:cs="Arial"/>
        </w:rPr>
        <w:t>7</w:t>
      </w:r>
      <w:r w:rsidRPr="00B56EE0">
        <w:rPr>
          <w:rFonts w:ascii="Arial" w:hAnsi="Arial" w:cs="Arial"/>
        </w:rPr>
        <w:t xml:space="preserve"> varnostniki, ki imajo urejen status varnostnika in so v rednem delovnem razmerju pri izvajalcu ali njegovem podizvajalcu in izpolnjujejo vse zahtevane pogoje v skladu z veljavno zakonodajo;</w:t>
      </w:r>
    </w:p>
    <w:p w14:paraId="76503F87" w14:textId="28C64E97" w:rsidR="00ED6191" w:rsidRPr="00B56EE0" w:rsidRDefault="00ED6191" w:rsidP="00383AD3">
      <w:pPr>
        <w:pStyle w:val="Odstavekseznama"/>
        <w:numPr>
          <w:ilvl w:val="2"/>
          <w:numId w:val="12"/>
        </w:numPr>
        <w:spacing w:after="0"/>
        <w:jc w:val="both"/>
        <w:rPr>
          <w:rFonts w:ascii="Arial" w:hAnsi="Arial" w:cs="Arial"/>
        </w:rPr>
      </w:pPr>
      <w:r w:rsidRPr="00B56EE0">
        <w:rPr>
          <w:rFonts w:ascii="Arial" w:hAnsi="Arial" w:cs="Arial"/>
        </w:rPr>
        <w:t>Najmanj 2 varnostnikoma</w:t>
      </w:r>
      <w:r w:rsidR="00B56EE0" w:rsidRPr="00B56EE0">
        <w:rPr>
          <w:rFonts w:ascii="Arial" w:hAnsi="Arial" w:cs="Arial"/>
        </w:rPr>
        <w:t xml:space="preserve"> (od sedmih)</w:t>
      </w:r>
      <w:r w:rsidRPr="00B56EE0">
        <w:rPr>
          <w:rFonts w:ascii="Arial" w:hAnsi="Arial" w:cs="Arial"/>
        </w:rPr>
        <w:t xml:space="preserve">, ki imata urejen status varnostnika in sta v rednem delovnem razmerju pri izvajalcu ali </w:t>
      </w:r>
      <w:r w:rsidRPr="00B56EE0">
        <w:rPr>
          <w:rFonts w:ascii="Arial" w:hAnsi="Arial" w:cs="Arial"/>
        </w:rPr>
        <w:lastRenderedPageBreak/>
        <w:t>njegovem podizvajalcu za celoten čas izvajanja javnega naročila ter sta imetnika licence za delo na rentgenu in izpolnjujeta vse zahtevane pogoje v skladu z zakonodajo;</w:t>
      </w:r>
    </w:p>
    <w:p w14:paraId="075880B1" w14:textId="423FA1AC" w:rsidR="00ED6191" w:rsidRPr="00B56EE0" w:rsidRDefault="00ED6191" w:rsidP="00ED6191">
      <w:pPr>
        <w:spacing w:after="0"/>
        <w:ind w:left="708"/>
        <w:jc w:val="both"/>
        <w:rPr>
          <w:rFonts w:ascii="Arial" w:hAnsi="Arial" w:cs="Arial"/>
        </w:rPr>
      </w:pPr>
      <w:r w:rsidRPr="00B56EE0">
        <w:rPr>
          <w:rFonts w:ascii="Arial" w:hAnsi="Arial" w:cs="Arial"/>
        </w:rPr>
        <w:t xml:space="preserve">ZA SKLOP 2: </w:t>
      </w:r>
    </w:p>
    <w:p w14:paraId="611A1FB7" w14:textId="54DCD2BD" w:rsidR="00ED6191" w:rsidRPr="00B56EE0" w:rsidRDefault="00ED6191" w:rsidP="00416963">
      <w:pPr>
        <w:pStyle w:val="Odstavekseznama"/>
        <w:numPr>
          <w:ilvl w:val="0"/>
          <w:numId w:val="55"/>
        </w:numPr>
        <w:spacing w:after="0"/>
        <w:jc w:val="both"/>
        <w:rPr>
          <w:rFonts w:ascii="Arial" w:hAnsi="Arial" w:cs="Arial"/>
        </w:rPr>
      </w:pPr>
      <w:r w:rsidRPr="00B56EE0">
        <w:rPr>
          <w:rFonts w:ascii="Arial" w:hAnsi="Arial" w:cs="Arial"/>
        </w:rPr>
        <w:t xml:space="preserve">Najmanj </w:t>
      </w:r>
      <w:r w:rsidR="00B56EE0" w:rsidRPr="00B56EE0">
        <w:rPr>
          <w:rFonts w:ascii="Arial" w:hAnsi="Arial" w:cs="Arial"/>
        </w:rPr>
        <w:t>4</w:t>
      </w:r>
      <w:r w:rsidRPr="00B56EE0">
        <w:rPr>
          <w:rFonts w:ascii="Arial" w:hAnsi="Arial" w:cs="Arial"/>
        </w:rPr>
        <w:t xml:space="preserve"> varnostniki, ki imajo urejen status varnostnika in so v rednem delovnem razmerju pri izvajalcu ali njegovem podizvajalcu in izpolnjujejo vse zahtevane pogoje v skladu z veljavno zakonodajo;</w:t>
      </w:r>
    </w:p>
    <w:p w14:paraId="4D006A4A" w14:textId="77777777" w:rsidR="00ED6191" w:rsidRPr="00B04855" w:rsidRDefault="00ED6191" w:rsidP="00ED6191">
      <w:pPr>
        <w:spacing w:after="0"/>
        <w:ind w:left="708"/>
        <w:jc w:val="both"/>
        <w:rPr>
          <w:rFonts w:ascii="Arial" w:hAnsi="Arial" w:cs="Arial"/>
          <w:highlight w:val="yellow"/>
        </w:rPr>
      </w:pPr>
    </w:p>
    <w:p w14:paraId="66B82AF9" w14:textId="20133258" w:rsidR="002619AA" w:rsidRPr="00B04855" w:rsidRDefault="002619AA" w:rsidP="006A1551">
      <w:pPr>
        <w:spacing w:after="0"/>
        <w:jc w:val="both"/>
        <w:rPr>
          <w:rFonts w:ascii="Arial" w:hAnsi="Arial" w:cs="Arial"/>
        </w:rPr>
      </w:pPr>
      <w:r w:rsidRPr="00B04855">
        <w:rPr>
          <w:rFonts w:ascii="Arial" w:hAnsi="Arial" w:cs="Arial"/>
        </w:rPr>
        <w:t>Kršitev zgoraj navedenih pogojev je razlog za odpoved pogodbe brez odpovednega roka.</w:t>
      </w:r>
    </w:p>
    <w:p w14:paraId="78371D1B" w14:textId="77777777" w:rsidR="00D45DBF" w:rsidRPr="00B04855" w:rsidRDefault="00D45DBF" w:rsidP="006A1551">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46CFE" w:rsidRPr="00B04855" w14:paraId="2005E65B"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6488B8" w14:textId="77777777" w:rsidR="00946CFE" w:rsidRPr="00B04855" w:rsidRDefault="00946CFE"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KRAJ</w:t>
            </w:r>
          </w:p>
          <w:p w14:paraId="2CDDFB0C" w14:textId="77777777" w:rsidR="00946CFE" w:rsidRPr="00B04855" w:rsidRDefault="00946CFE" w:rsidP="006A15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AF4CD1B" w14:textId="77777777" w:rsidR="00946CFE" w:rsidRPr="00B04855" w:rsidRDefault="00946CFE"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D652A" w14:textId="77777777" w:rsidR="00946CFE" w:rsidRPr="00B04855" w:rsidRDefault="00946CFE"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PONUDNIK</w:t>
            </w:r>
          </w:p>
          <w:p w14:paraId="0BCEECBB" w14:textId="77777777" w:rsidR="00946CFE" w:rsidRPr="00B04855" w:rsidRDefault="00946CFE" w:rsidP="006A1551">
            <w:pPr>
              <w:suppressAutoHyphens/>
              <w:autoSpaceDN w:val="0"/>
              <w:spacing w:after="0"/>
              <w:ind w:right="6"/>
              <w:jc w:val="center"/>
              <w:textAlignment w:val="baseline"/>
              <w:rPr>
                <w:rFonts w:ascii="Arial" w:hAnsi="Arial" w:cs="Arial"/>
                <w:kern w:val="3"/>
                <w:lang w:eastAsia="zh-CN"/>
              </w:rPr>
            </w:pPr>
            <w:r w:rsidRPr="00B04855">
              <w:rPr>
                <w:rFonts w:ascii="Arial" w:hAnsi="Arial" w:cs="Arial"/>
                <w:kern w:val="3"/>
                <w:lang w:eastAsia="zh-CN"/>
              </w:rPr>
              <w:t>ime in priimek zakonitega zastopnika in podpis</w:t>
            </w:r>
          </w:p>
          <w:p w14:paraId="1C5C67C6" w14:textId="77777777" w:rsidR="00D45DBF" w:rsidRPr="00B04855" w:rsidRDefault="00D45DBF" w:rsidP="006A1551">
            <w:pPr>
              <w:suppressAutoHyphens/>
              <w:autoSpaceDN w:val="0"/>
              <w:spacing w:after="0"/>
              <w:ind w:right="6"/>
              <w:jc w:val="center"/>
              <w:textAlignment w:val="baseline"/>
              <w:rPr>
                <w:rFonts w:ascii="Arial" w:hAnsi="Arial" w:cs="Arial"/>
                <w:kern w:val="3"/>
                <w:lang w:eastAsia="zh-CN"/>
              </w:rPr>
            </w:pPr>
          </w:p>
        </w:tc>
      </w:tr>
    </w:tbl>
    <w:p w14:paraId="19EE08E1" w14:textId="53E394E3" w:rsidR="00863F3F" w:rsidRPr="00B04855" w:rsidRDefault="00863F3F" w:rsidP="00321F89">
      <w:pPr>
        <w:pStyle w:val="Slog3"/>
        <w:rPr>
          <w:rStyle w:val="Neenpoudarek"/>
          <w:rFonts w:ascii="Arial" w:hAnsi="Arial" w:cs="Arial"/>
          <w:bCs/>
          <w:i/>
          <w:iCs/>
          <w:sz w:val="22"/>
          <w:szCs w:val="22"/>
        </w:rPr>
      </w:pPr>
      <w:bookmarkStart w:id="33" w:name="_Toc460511666"/>
      <w:bookmarkStart w:id="34" w:name="_Toc453683992"/>
      <w:r w:rsidRPr="00B04855">
        <w:rPr>
          <w:rStyle w:val="Neenpoudarek"/>
          <w:rFonts w:ascii="Arial" w:hAnsi="Arial" w:cs="Arial"/>
          <w:i/>
          <w:iCs/>
          <w:sz w:val="22"/>
          <w:szCs w:val="22"/>
        </w:rPr>
        <w:lastRenderedPageBreak/>
        <w:t>Priloga št. 1</w:t>
      </w:r>
      <w:bookmarkEnd w:id="33"/>
      <w:r w:rsidR="00473830">
        <w:rPr>
          <w:rStyle w:val="Neenpoudarek"/>
          <w:rFonts w:ascii="Arial" w:hAnsi="Arial" w:cs="Arial"/>
          <w:i/>
          <w:iCs/>
          <w:sz w:val="22"/>
          <w:szCs w:val="22"/>
        </w:rPr>
        <w:t>0</w:t>
      </w:r>
    </w:p>
    <w:p w14:paraId="14814C00" w14:textId="3C4E962D" w:rsidR="00863F3F" w:rsidRPr="00B04855" w:rsidRDefault="00CF1024" w:rsidP="0033301E">
      <w:pPr>
        <w:pStyle w:val="Intenzivencitat"/>
      </w:pPr>
      <w:bookmarkStart w:id="35" w:name="_Toc460511667"/>
      <w:r w:rsidRPr="00B04855">
        <w:t xml:space="preserve">KROVNA IZJAVA PONUDNIKA – velja za </w:t>
      </w:r>
      <w:bookmarkEnd w:id="35"/>
      <w:r w:rsidR="00EE3EBE">
        <w:t>vse sklope</w:t>
      </w:r>
    </w:p>
    <w:p w14:paraId="55C8FC08" w14:textId="60896BAF" w:rsidR="00937533" w:rsidRPr="00B04855" w:rsidRDefault="00937533" w:rsidP="006A1551">
      <w:pPr>
        <w:spacing w:after="0"/>
        <w:jc w:val="both"/>
        <w:rPr>
          <w:rFonts w:ascii="Arial" w:hAnsi="Arial" w:cs="Arial"/>
        </w:rPr>
      </w:pPr>
      <w:r w:rsidRPr="00B04855">
        <w:rPr>
          <w:rFonts w:ascii="Arial" w:hAnsi="Arial" w:cs="Arial"/>
        </w:rPr>
        <w:t>V zvezi z javnim naročilom »</w:t>
      </w:r>
      <w:r w:rsidR="009F2427">
        <w:rPr>
          <w:rFonts w:ascii="Arial" w:hAnsi="Arial" w:cs="Arial"/>
        </w:rPr>
        <w:t>Storitve fizičnega varovanja</w:t>
      </w:r>
      <w:r w:rsidRPr="00B04855">
        <w:rPr>
          <w:rFonts w:ascii="Arial" w:hAnsi="Arial" w:cs="Arial"/>
        </w:rPr>
        <w:t xml:space="preserve">«, </w:t>
      </w:r>
      <w:r w:rsidR="00BF3D68"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A79960D" w14:textId="77777777" w:rsidR="00937533" w:rsidRPr="00B04855" w:rsidRDefault="00937533" w:rsidP="006A1551">
      <w:pPr>
        <w:spacing w:after="0"/>
        <w:jc w:val="both"/>
        <w:rPr>
          <w:rFonts w:ascii="Arial" w:hAnsi="Arial" w:cs="Arial"/>
        </w:rPr>
      </w:pPr>
    </w:p>
    <w:p w14:paraId="457E2DB7" w14:textId="74755CBC" w:rsidR="00937533" w:rsidRPr="00B04855" w:rsidRDefault="00937533" w:rsidP="006A1551">
      <w:pPr>
        <w:spacing w:after="0"/>
        <w:jc w:val="center"/>
        <w:rPr>
          <w:rFonts w:ascii="Arial" w:hAnsi="Arial" w:cs="Arial"/>
          <w:b/>
        </w:rPr>
      </w:pPr>
      <w:r w:rsidRPr="00B04855">
        <w:rPr>
          <w:rFonts w:ascii="Arial" w:hAnsi="Arial" w:cs="Arial"/>
          <w:b/>
        </w:rPr>
        <w:t>izjavljamo, da:</w:t>
      </w:r>
    </w:p>
    <w:p w14:paraId="0961B9F5" w14:textId="77777777" w:rsidR="009C130F" w:rsidRPr="00B04855" w:rsidRDefault="009C130F" w:rsidP="006A1551">
      <w:pPr>
        <w:spacing w:after="0"/>
        <w:jc w:val="center"/>
        <w:rPr>
          <w:rFonts w:ascii="Arial" w:hAnsi="Arial" w:cs="Arial"/>
          <w:b/>
        </w:rPr>
      </w:pPr>
    </w:p>
    <w:p w14:paraId="311E5A27" w14:textId="62E83DD4" w:rsidR="00BF3D68" w:rsidRPr="00B04855" w:rsidRDefault="00EE3EBE" w:rsidP="00416963">
      <w:pPr>
        <w:pStyle w:val="Odstavekseznama"/>
        <w:numPr>
          <w:ilvl w:val="0"/>
          <w:numId w:val="56"/>
        </w:numPr>
        <w:spacing w:after="0"/>
        <w:jc w:val="both"/>
        <w:rPr>
          <w:rFonts w:ascii="Arial" w:hAnsi="Arial" w:cs="Arial"/>
        </w:rPr>
      </w:pPr>
      <w:r>
        <w:rPr>
          <w:rFonts w:ascii="Arial" w:hAnsi="Arial" w:cs="Arial"/>
        </w:rPr>
        <w:t>i</w:t>
      </w:r>
      <w:r w:rsidR="009C130F" w:rsidRPr="00B04855">
        <w:rPr>
          <w:rFonts w:ascii="Arial" w:hAnsi="Arial" w:cs="Arial"/>
        </w:rPr>
        <w:t>zpolnjujemo vse pogoje iz ZZasV-1;</w:t>
      </w:r>
    </w:p>
    <w:p w14:paraId="448D34F0" w14:textId="21A2E903"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svoje pogodbene obveznosti opravljali strokovno, brezhibno in kvalitetno;</w:t>
      </w:r>
    </w:p>
    <w:p w14:paraId="38700A2A" w14:textId="6C2A20ED"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na objektu zagotovili zadostno število varnostnikov za nemoteno opravljanje storitev varovanja;</w:t>
      </w:r>
    </w:p>
    <w:p w14:paraId="4993E91C" w14:textId="149956F2"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na podlagi naročnikove pisne zahteve prilagodili število varnostnikov;</w:t>
      </w:r>
    </w:p>
    <w:p w14:paraId="36643B41" w14:textId="4D189BFD"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spoštovali varovanje naročnikovih osebnih podatkov;</w:t>
      </w:r>
    </w:p>
    <w:p w14:paraId="0B613909" w14:textId="5E6F745C" w:rsidR="009C130F" w:rsidRPr="00B04855" w:rsidRDefault="00EE3EBE" w:rsidP="00416963">
      <w:pPr>
        <w:pStyle w:val="Odstavekseznama"/>
        <w:numPr>
          <w:ilvl w:val="0"/>
          <w:numId w:val="56"/>
        </w:numPr>
        <w:spacing w:after="0"/>
        <w:jc w:val="both"/>
        <w:rPr>
          <w:rFonts w:ascii="Arial" w:hAnsi="Arial" w:cs="Arial"/>
        </w:rPr>
      </w:pPr>
      <w:r>
        <w:rPr>
          <w:rFonts w:ascii="Arial" w:hAnsi="Arial" w:cs="Arial"/>
        </w:rPr>
        <w:t>b</w:t>
      </w:r>
      <w:r w:rsidR="009C130F" w:rsidRPr="00B04855">
        <w:rPr>
          <w:rFonts w:ascii="Arial" w:hAnsi="Arial" w:cs="Arial"/>
        </w:rPr>
        <w:t>omo najkasneje v 14 dneh po prevzemu varovanja na podlagi predhodnega ogleda in varnostne ocene naredili načrt varovanja in oceno ogroženosti.</w:t>
      </w:r>
    </w:p>
    <w:p w14:paraId="1EA16535" w14:textId="77777777" w:rsidR="009C130F" w:rsidRPr="00B04855" w:rsidRDefault="009C130F" w:rsidP="009C130F">
      <w:pPr>
        <w:spacing w:after="0"/>
        <w:jc w:val="both"/>
        <w:rPr>
          <w:rFonts w:ascii="Arial" w:hAnsi="Arial" w:cs="Arial"/>
        </w:rPr>
      </w:pPr>
    </w:p>
    <w:p w14:paraId="11235B64" w14:textId="77777777" w:rsidR="009C130F" w:rsidRPr="00B04855" w:rsidRDefault="009C130F" w:rsidP="009C130F">
      <w:pPr>
        <w:spacing w:after="0"/>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3D68" w:rsidRPr="00B04855" w14:paraId="3E50742D"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34"/>
          <w:p w14:paraId="2207FBB2" w14:textId="77777777" w:rsidR="00BF3D68" w:rsidRPr="00B04855" w:rsidRDefault="00BF3D68"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KRAJ</w:t>
            </w:r>
          </w:p>
          <w:p w14:paraId="274F9E47" w14:textId="77777777" w:rsidR="00BF3D68" w:rsidRPr="00B04855" w:rsidRDefault="00BF3D68" w:rsidP="006A15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77CFA1" w14:textId="77777777" w:rsidR="00BF3D68" w:rsidRPr="00B04855" w:rsidRDefault="00BF3D68"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65120D" w14:textId="77777777" w:rsidR="00BF3D68" w:rsidRPr="00B04855" w:rsidRDefault="00BF3D68" w:rsidP="006A1551">
            <w:pPr>
              <w:suppressAutoHyphens/>
              <w:autoSpaceDN w:val="0"/>
              <w:snapToGrid w:val="0"/>
              <w:spacing w:after="0"/>
              <w:ind w:right="6"/>
              <w:jc w:val="center"/>
              <w:textAlignment w:val="baseline"/>
              <w:rPr>
                <w:rFonts w:ascii="Arial" w:hAnsi="Arial" w:cs="Arial"/>
                <w:kern w:val="3"/>
                <w:lang w:eastAsia="zh-CN"/>
              </w:rPr>
            </w:pPr>
            <w:r w:rsidRPr="00B04855">
              <w:rPr>
                <w:rFonts w:ascii="Arial" w:hAnsi="Arial" w:cs="Arial"/>
                <w:kern w:val="3"/>
                <w:lang w:eastAsia="zh-CN"/>
              </w:rPr>
              <w:t>PONUDNIK</w:t>
            </w:r>
          </w:p>
          <w:p w14:paraId="07727044" w14:textId="77777777" w:rsidR="00BF3D68" w:rsidRPr="00B04855" w:rsidRDefault="00BF3D68" w:rsidP="006A1551">
            <w:pPr>
              <w:suppressAutoHyphens/>
              <w:autoSpaceDN w:val="0"/>
              <w:spacing w:after="0"/>
              <w:ind w:right="6"/>
              <w:jc w:val="center"/>
              <w:textAlignment w:val="baseline"/>
              <w:rPr>
                <w:rFonts w:ascii="Arial" w:hAnsi="Arial" w:cs="Arial"/>
                <w:kern w:val="3"/>
                <w:lang w:eastAsia="zh-CN"/>
              </w:rPr>
            </w:pPr>
            <w:r w:rsidRPr="00B04855">
              <w:rPr>
                <w:rFonts w:ascii="Arial" w:hAnsi="Arial" w:cs="Arial"/>
                <w:kern w:val="3"/>
                <w:lang w:eastAsia="zh-CN"/>
              </w:rPr>
              <w:t>ime in priimek zakonitega zastopnika in podpis</w:t>
            </w:r>
          </w:p>
          <w:p w14:paraId="4C4997C6" w14:textId="77777777" w:rsidR="00BF3D68" w:rsidRPr="00B04855" w:rsidRDefault="00BF3D68" w:rsidP="006A1551">
            <w:pPr>
              <w:suppressAutoHyphens/>
              <w:autoSpaceDN w:val="0"/>
              <w:spacing w:after="0"/>
              <w:ind w:right="6"/>
              <w:jc w:val="center"/>
              <w:textAlignment w:val="baseline"/>
              <w:rPr>
                <w:rFonts w:ascii="Arial" w:hAnsi="Arial" w:cs="Arial"/>
                <w:kern w:val="3"/>
                <w:lang w:eastAsia="zh-CN"/>
              </w:rPr>
            </w:pPr>
          </w:p>
        </w:tc>
      </w:tr>
    </w:tbl>
    <w:p w14:paraId="72537E5E" w14:textId="77777777" w:rsidR="00F415CD" w:rsidRPr="00B04855" w:rsidRDefault="00F415CD" w:rsidP="006A1551">
      <w:pPr>
        <w:spacing w:after="0"/>
        <w:rPr>
          <w:rFonts w:ascii="Arial" w:hAnsi="Arial" w:cs="Arial"/>
          <w:b/>
          <w:bCs/>
          <w:i/>
          <w:iCs/>
          <w:color w:val="541C72"/>
          <w:spacing w:val="20"/>
          <w:lang w:eastAsia="zh-CN"/>
        </w:rPr>
      </w:pPr>
      <w:r w:rsidRPr="00B04855">
        <w:rPr>
          <w:rFonts w:ascii="Arial" w:hAnsi="Arial" w:cs="Arial"/>
          <w:lang w:eastAsia="zh-CN"/>
        </w:rPr>
        <w:br w:type="page"/>
      </w:r>
    </w:p>
    <w:p w14:paraId="7A28D27F" w14:textId="599CE03E" w:rsidR="00131729" w:rsidRPr="00B04855" w:rsidRDefault="00F415CD" w:rsidP="0033301E">
      <w:pPr>
        <w:pStyle w:val="Intenzivencitat"/>
      </w:pPr>
      <w:r w:rsidRPr="00B04855">
        <w:lastRenderedPageBreak/>
        <w:tab/>
      </w:r>
      <w:bookmarkStart w:id="36" w:name="_Toc460511668"/>
      <w:r w:rsidR="00131729" w:rsidRPr="00B04855">
        <w:t>ESPD OBRAZEC</w:t>
      </w:r>
      <w:bookmarkEnd w:id="36"/>
    </w:p>
    <w:p w14:paraId="0B20526B" w14:textId="77777777" w:rsidR="00131729" w:rsidRPr="00B04855" w:rsidRDefault="00131729" w:rsidP="006A1551">
      <w:pPr>
        <w:spacing w:after="0"/>
        <w:rPr>
          <w:rFonts w:ascii="Arial" w:hAnsi="Arial" w:cs="Arial"/>
          <w:color w:val="auto"/>
          <w:lang w:eastAsia="zh-CN"/>
        </w:rPr>
      </w:pPr>
    </w:p>
    <w:p w14:paraId="72068525" w14:textId="77777777" w:rsidR="00131729" w:rsidRPr="00B04855" w:rsidRDefault="00131729" w:rsidP="006A1551">
      <w:pPr>
        <w:spacing w:after="0"/>
        <w:jc w:val="both"/>
        <w:rPr>
          <w:rFonts w:ascii="Arial" w:hAnsi="Arial" w:cs="Arial"/>
          <w:color w:val="auto"/>
          <w:lang w:eastAsia="zh-CN"/>
        </w:rPr>
      </w:pPr>
      <w:r w:rsidRPr="00B04855">
        <w:rPr>
          <w:rFonts w:ascii="Arial" w:hAnsi="Arial" w:cs="Arial"/>
          <w:color w:val="auto"/>
          <w:lang w:eastAsia="zh-CN"/>
        </w:rPr>
        <w:t>Ponudnik predloži za vsakega gospodarskega subjekta, ki sodeluje v okviru predmetnega postopka javnega naročanja ESPD obrazec.</w:t>
      </w:r>
    </w:p>
    <w:p w14:paraId="7F2ED812" w14:textId="77777777" w:rsidR="0013290F" w:rsidRPr="00B04855" w:rsidRDefault="0013290F" w:rsidP="006A1551">
      <w:pPr>
        <w:spacing w:after="0"/>
        <w:rPr>
          <w:rStyle w:val="Neenpoudarek"/>
          <w:rFonts w:ascii="Arial" w:hAnsi="Arial" w:cs="Arial"/>
          <w:b/>
          <w:bCs/>
          <w:color w:val="auto"/>
          <w:sz w:val="22"/>
          <w:szCs w:val="22"/>
        </w:rPr>
      </w:pPr>
      <w:r w:rsidRPr="00B04855">
        <w:rPr>
          <w:rStyle w:val="Neenpoudarek"/>
          <w:rFonts w:ascii="Arial" w:hAnsi="Arial" w:cs="Arial"/>
          <w:i w:val="0"/>
          <w:iCs w:val="0"/>
          <w:color w:val="auto"/>
          <w:sz w:val="22"/>
          <w:szCs w:val="22"/>
        </w:rPr>
        <w:br w:type="page"/>
      </w:r>
    </w:p>
    <w:p w14:paraId="5B21C213" w14:textId="680D6CA6" w:rsidR="00BF3D68" w:rsidRPr="00B04855" w:rsidRDefault="00BF3D68" w:rsidP="00321F89">
      <w:pPr>
        <w:pStyle w:val="Slog3"/>
        <w:rPr>
          <w:rStyle w:val="Neenpoudarek"/>
          <w:rFonts w:ascii="Arial" w:hAnsi="Arial" w:cs="Arial"/>
          <w:i/>
          <w:iCs/>
          <w:color w:val="auto"/>
          <w:sz w:val="22"/>
          <w:szCs w:val="22"/>
        </w:rPr>
      </w:pPr>
      <w:bookmarkStart w:id="37" w:name="_Toc460511671"/>
      <w:bookmarkStart w:id="38" w:name="_Toc454184240"/>
      <w:r w:rsidRPr="00B04855">
        <w:rPr>
          <w:rStyle w:val="Neenpoudarek"/>
          <w:rFonts w:ascii="Arial" w:hAnsi="Arial" w:cs="Arial"/>
          <w:i/>
          <w:iCs/>
          <w:color w:val="auto"/>
          <w:sz w:val="22"/>
          <w:szCs w:val="22"/>
        </w:rPr>
        <w:lastRenderedPageBreak/>
        <w:t>PRILOGA št. 1</w:t>
      </w:r>
      <w:bookmarkEnd w:id="37"/>
      <w:r w:rsidR="00473830">
        <w:rPr>
          <w:rStyle w:val="Neenpoudarek"/>
          <w:rFonts w:ascii="Arial" w:hAnsi="Arial" w:cs="Arial"/>
          <w:i/>
          <w:iCs/>
          <w:color w:val="auto"/>
          <w:sz w:val="22"/>
          <w:szCs w:val="22"/>
        </w:rPr>
        <w:t>1</w:t>
      </w:r>
    </w:p>
    <w:p w14:paraId="391F31D6" w14:textId="0B9663AB" w:rsidR="00BF3D68" w:rsidRPr="00B04855" w:rsidRDefault="00BF3D68" w:rsidP="0033301E">
      <w:pPr>
        <w:pStyle w:val="Intenzivencitat"/>
      </w:pPr>
      <w:bookmarkStart w:id="39" w:name="_Toc460511672"/>
      <w:r w:rsidRPr="00B04855">
        <w:t>IZJAVA PONUDNIKA O PREDLOŽITVI FINANČEGA ZAVAROVANJA ZA RESNOST PONUDBE - velja za sklop 1 in sklop 2</w:t>
      </w:r>
      <w:bookmarkEnd w:id="39"/>
    </w:p>
    <w:p w14:paraId="2436AF2F" w14:textId="77777777" w:rsidR="00BF3D68" w:rsidRPr="00B04855" w:rsidRDefault="00BF3D68" w:rsidP="006A1551">
      <w:pPr>
        <w:spacing w:after="0"/>
        <w:rPr>
          <w:rFonts w:ascii="Arial" w:hAnsi="Arial" w:cs="Arial"/>
          <w:color w:val="auto"/>
          <w:lang w:eastAsia="zh-CN"/>
        </w:rPr>
      </w:pPr>
    </w:p>
    <w:p w14:paraId="7ED67E88" w14:textId="77777777" w:rsidR="00BF3D68" w:rsidRPr="00B04855" w:rsidRDefault="00BF3D68" w:rsidP="006A1551">
      <w:pPr>
        <w:autoSpaceDE w:val="0"/>
        <w:adjustRightInd w:val="0"/>
        <w:spacing w:after="0"/>
        <w:jc w:val="both"/>
        <w:rPr>
          <w:rFonts w:ascii="Arial" w:hAnsi="Arial" w:cs="Arial"/>
          <w:b/>
          <w:bCs/>
        </w:rPr>
      </w:pPr>
    </w:p>
    <w:p w14:paraId="05C114E1" w14:textId="445D5070" w:rsidR="00BF3D68" w:rsidRPr="00B04855" w:rsidRDefault="00BF3D68" w:rsidP="006A1551">
      <w:pPr>
        <w:autoSpaceDE w:val="0"/>
        <w:adjustRightInd w:val="0"/>
        <w:spacing w:after="0"/>
        <w:jc w:val="both"/>
        <w:rPr>
          <w:rFonts w:ascii="Arial" w:hAnsi="Arial" w:cs="Arial"/>
          <w:i/>
        </w:rPr>
      </w:pPr>
      <w:r w:rsidRPr="00B04855">
        <w:rPr>
          <w:rFonts w:ascii="Arial" w:hAnsi="Arial" w:cs="Arial"/>
          <w:b/>
          <w:bCs/>
          <w:i/>
        </w:rPr>
        <w:t xml:space="preserve">Navodilo: </w:t>
      </w:r>
      <w:r w:rsidRPr="00B04855">
        <w:rPr>
          <w:rFonts w:ascii="Arial" w:hAnsi="Arial" w:cs="Arial"/>
          <w:i/>
        </w:rPr>
        <w:t>Ponudnik mora izpolniti prilogo št. 1</w:t>
      </w:r>
      <w:r w:rsidR="00473830">
        <w:rPr>
          <w:rFonts w:ascii="Arial" w:hAnsi="Arial" w:cs="Arial"/>
          <w:i/>
        </w:rPr>
        <w:t>1</w:t>
      </w:r>
      <w:r w:rsidRPr="00B04855">
        <w:rPr>
          <w:rFonts w:ascii="Arial" w:hAnsi="Arial" w:cs="Arial"/>
          <w:i/>
        </w:rPr>
        <w:t xml:space="preserve"> ali priložiti ponudbi menično izjavo, ki bo vsebinsko identična temu obrazcu, in menice. Menična izjava mora biti v celoti izpolnjena, datirana in podpisana s strani zakonitega zastopnika ponudnika.</w:t>
      </w:r>
    </w:p>
    <w:p w14:paraId="5B4ABDC0" w14:textId="77777777" w:rsidR="00BF3D68" w:rsidRPr="00B04855" w:rsidRDefault="00BF3D68" w:rsidP="006A1551">
      <w:pPr>
        <w:autoSpaceDE w:val="0"/>
        <w:adjustRightInd w:val="0"/>
        <w:spacing w:after="0"/>
        <w:jc w:val="both"/>
        <w:rPr>
          <w:rFonts w:ascii="Arial" w:hAnsi="Arial" w:cs="Arial"/>
        </w:rPr>
      </w:pPr>
      <w:r w:rsidRPr="00B04855">
        <w:rPr>
          <w:rFonts w:ascii="Arial" w:hAnsi="Arial" w:cs="Arial"/>
        </w:rPr>
        <w:t>__________________________________________________________________________________</w:t>
      </w:r>
    </w:p>
    <w:p w14:paraId="5D5E4990" w14:textId="77777777" w:rsidR="00BF3D68" w:rsidRPr="00B04855" w:rsidRDefault="00BF3D68" w:rsidP="006A1551">
      <w:pPr>
        <w:autoSpaceDE w:val="0"/>
        <w:adjustRightInd w:val="0"/>
        <w:spacing w:after="0"/>
        <w:jc w:val="both"/>
        <w:rPr>
          <w:rFonts w:ascii="Arial" w:hAnsi="Arial" w:cs="Arial"/>
        </w:rPr>
      </w:pPr>
    </w:p>
    <w:p w14:paraId="0538F8DA" w14:textId="77777777" w:rsidR="00BF3D68" w:rsidRPr="00B04855" w:rsidRDefault="00BF3D68" w:rsidP="006A1551">
      <w:pPr>
        <w:spacing w:after="0"/>
        <w:rPr>
          <w:rFonts w:ascii="Arial" w:hAnsi="Arial" w:cs="Arial"/>
          <w:i/>
        </w:rPr>
      </w:pPr>
      <w:r w:rsidRPr="00B04855">
        <w:rPr>
          <w:rFonts w:ascii="Arial" w:hAnsi="Arial" w:cs="Arial"/>
          <w:i/>
        </w:rPr>
        <w:t>……………………….</w:t>
      </w:r>
      <w:r w:rsidRPr="00B04855">
        <w:rPr>
          <w:rFonts w:ascii="Arial" w:hAnsi="Arial" w:cs="Arial"/>
          <w:i/>
        </w:rPr>
        <w:tab/>
        <w:t xml:space="preserve">                                           </w:t>
      </w:r>
      <w:r w:rsidRPr="00B04855">
        <w:rPr>
          <w:rFonts w:ascii="Arial" w:hAnsi="Arial" w:cs="Arial"/>
          <w:i/>
        </w:rPr>
        <w:tab/>
      </w:r>
      <w:r w:rsidRPr="00B04855">
        <w:rPr>
          <w:rFonts w:ascii="Arial" w:hAnsi="Arial" w:cs="Arial"/>
          <w:i/>
        </w:rPr>
        <w:tab/>
        <w:t xml:space="preserve">              Kraj in datum, _________</w:t>
      </w:r>
    </w:p>
    <w:p w14:paraId="75AF6702" w14:textId="77777777" w:rsidR="00BF3D68" w:rsidRPr="00B04855" w:rsidRDefault="00BF3D68" w:rsidP="006A1551">
      <w:pPr>
        <w:spacing w:after="0"/>
        <w:rPr>
          <w:rFonts w:ascii="Arial" w:hAnsi="Arial" w:cs="Arial"/>
          <w:i/>
        </w:rPr>
      </w:pPr>
      <w:r w:rsidRPr="00B04855">
        <w:rPr>
          <w:rFonts w:ascii="Arial" w:hAnsi="Arial" w:cs="Arial"/>
          <w:i/>
        </w:rPr>
        <w:t>………………………….</w:t>
      </w:r>
    </w:p>
    <w:p w14:paraId="650FB12F" w14:textId="77777777" w:rsidR="00BF3D68" w:rsidRPr="00B04855" w:rsidRDefault="00BF3D68" w:rsidP="006A1551">
      <w:pPr>
        <w:spacing w:after="0"/>
        <w:rPr>
          <w:rFonts w:ascii="Arial" w:hAnsi="Arial" w:cs="Arial"/>
          <w:i/>
        </w:rPr>
      </w:pPr>
    </w:p>
    <w:p w14:paraId="260D42D9" w14:textId="7F11C6A3" w:rsidR="00BF3D68" w:rsidRPr="00B04855" w:rsidRDefault="00BF3D68" w:rsidP="006A1551">
      <w:pPr>
        <w:spacing w:after="0"/>
        <w:rPr>
          <w:rFonts w:ascii="Arial" w:hAnsi="Arial" w:cs="Arial"/>
          <w:i/>
        </w:rPr>
      </w:pPr>
      <w:r w:rsidRPr="00B04855">
        <w:rPr>
          <w:rFonts w:ascii="Arial" w:hAnsi="Arial" w:cs="Arial"/>
          <w:i/>
        </w:rPr>
        <w:t>(ponudnik/ izdajatelj menic)</w:t>
      </w:r>
    </w:p>
    <w:p w14:paraId="65CA5273" w14:textId="77777777" w:rsidR="00BF3D68" w:rsidRPr="00B04855" w:rsidRDefault="00BF3D68" w:rsidP="006A1551">
      <w:pPr>
        <w:spacing w:after="0"/>
        <w:rPr>
          <w:rFonts w:ascii="Arial" w:hAnsi="Arial" w:cs="Arial"/>
          <w:i/>
        </w:rPr>
      </w:pPr>
      <w:r w:rsidRPr="00B04855">
        <w:rPr>
          <w:rFonts w:ascii="Arial" w:hAnsi="Arial" w:cs="Arial"/>
          <w:i/>
        </w:rPr>
        <w:t>ID-št. za DDV: …………….</w:t>
      </w:r>
    </w:p>
    <w:p w14:paraId="3E432439" w14:textId="77777777" w:rsidR="00BF3D68" w:rsidRPr="00B04855" w:rsidRDefault="00BF3D68" w:rsidP="006A1551">
      <w:pPr>
        <w:spacing w:after="0"/>
        <w:rPr>
          <w:rFonts w:ascii="Arial" w:hAnsi="Arial" w:cs="Arial"/>
          <w:i/>
        </w:rPr>
      </w:pPr>
    </w:p>
    <w:p w14:paraId="30D176E6" w14:textId="77777777" w:rsidR="00BF3D68" w:rsidRPr="00B04855" w:rsidRDefault="00BF3D68" w:rsidP="006A1551">
      <w:pPr>
        <w:spacing w:after="0"/>
        <w:jc w:val="center"/>
        <w:rPr>
          <w:rFonts w:ascii="Arial" w:hAnsi="Arial" w:cs="Arial"/>
          <w:b/>
        </w:rPr>
      </w:pPr>
      <w:r w:rsidRPr="00B04855">
        <w:rPr>
          <w:rFonts w:ascii="Arial" w:hAnsi="Arial" w:cs="Arial"/>
          <w:b/>
        </w:rPr>
        <w:t>MENIČNA IZJAVA</w:t>
      </w:r>
    </w:p>
    <w:p w14:paraId="6ECB2760" w14:textId="77777777" w:rsidR="00BF3D68" w:rsidRPr="00B04855" w:rsidRDefault="00BF3D68" w:rsidP="006A1551">
      <w:pPr>
        <w:spacing w:after="0"/>
        <w:rPr>
          <w:rFonts w:ascii="Arial" w:hAnsi="Arial" w:cs="Arial"/>
          <w:i/>
        </w:rPr>
      </w:pPr>
    </w:p>
    <w:p w14:paraId="28886AC0" w14:textId="7350FE5B" w:rsidR="00BF3D68" w:rsidRPr="00B04855" w:rsidRDefault="00BF3D68" w:rsidP="006A1551">
      <w:pPr>
        <w:suppressAutoHyphens/>
        <w:autoSpaceDN w:val="0"/>
        <w:spacing w:after="0"/>
        <w:ind w:right="6"/>
        <w:jc w:val="both"/>
        <w:textAlignment w:val="baseline"/>
        <w:rPr>
          <w:rFonts w:ascii="Arial" w:hAnsi="Arial" w:cs="Arial"/>
          <w:i/>
        </w:rPr>
      </w:pPr>
      <w:r w:rsidRPr="00B04855">
        <w:rPr>
          <w:rFonts w:ascii="Arial" w:hAnsi="Arial" w:cs="Arial"/>
          <w:i/>
        </w:rPr>
        <w:t>Za zavarovanje resnosti ponudbe v postopku oddaje javnega naročila »</w:t>
      </w:r>
      <w:r w:rsidR="009F2427">
        <w:rPr>
          <w:rFonts w:ascii="Arial" w:hAnsi="Arial" w:cs="Arial"/>
          <w:color w:val="auto"/>
          <w:kern w:val="3"/>
          <w:lang w:eastAsia="zh-CN"/>
        </w:rPr>
        <w:t>Storitve fizičnega varovanja</w:t>
      </w:r>
      <w:r w:rsidRPr="00B04855">
        <w:rPr>
          <w:rFonts w:ascii="Arial" w:hAnsi="Arial" w:cs="Arial"/>
          <w:i/>
        </w:rPr>
        <w:t xml:space="preserve">« po odprtem postopku, objavljenem na Portalu javnih naročil, </w:t>
      </w:r>
      <w:r w:rsidRPr="00B04855">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B04855">
        <w:rPr>
          <w:rFonts w:ascii="Arial" w:hAnsi="Arial" w:cs="Arial"/>
          <w:i/>
        </w:rPr>
        <w:t xml:space="preserve">izročamo naročniku </w:t>
      </w:r>
      <w:r w:rsidRPr="00B04855">
        <w:rPr>
          <w:rFonts w:ascii="Arial" w:hAnsi="Arial" w:cs="Arial"/>
          <w:color w:val="auto"/>
        </w:rPr>
        <w:t xml:space="preserve">D.S.U., družba za svetovanje in upravljanje, d.o.o., Dunajska cesta 160, 1000 Ljubljana </w:t>
      </w:r>
      <w:r w:rsidRPr="00B04855">
        <w:rPr>
          <w:rFonts w:ascii="Arial" w:hAnsi="Arial" w:cs="Arial"/>
          <w:i/>
        </w:rPr>
        <w:t>(v nadaljevanju »D.S.U. d.o.o.«), tri (3)  bianko menice s klavzulo »brez protesta« kot zavarovanje za resnost ponudbe.</w:t>
      </w:r>
    </w:p>
    <w:p w14:paraId="14741F92" w14:textId="77777777" w:rsidR="00BF3D68" w:rsidRPr="00B04855" w:rsidRDefault="00BF3D68" w:rsidP="006A1551">
      <w:pPr>
        <w:spacing w:after="0"/>
        <w:jc w:val="both"/>
        <w:rPr>
          <w:rFonts w:ascii="Arial" w:hAnsi="Arial" w:cs="Arial"/>
          <w:i/>
        </w:rPr>
      </w:pPr>
      <w:r w:rsidRPr="00B04855">
        <w:rPr>
          <w:rFonts w:ascii="Arial" w:hAnsi="Arial" w:cs="Arial"/>
          <w:i/>
        </w:rPr>
        <w:t xml:space="preserve"> </w:t>
      </w:r>
    </w:p>
    <w:p w14:paraId="45EBD305" w14:textId="77777777" w:rsidR="00BF3D68" w:rsidRPr="00B04855" w:rsidRDefault="00BF3D68" w:rsidP="006A1551">
      <w:pPr>
        <w:spacing w:after="0"/>
        <w:jc w:val="both"/>
        <w:rPr>
          <w:rFonts w:ascii="Arial" w:hAnsi="Arial" w:cs="Arial"/>
          <w:i/>
        </w:rPr>
      </w:pPr>
      <w:r w:rsidRPr="00B04855">
        <w:rPr>
          <w:rFonts w:ascii="Arial" w:hAnsi="Arial" w:cs="Arial"/>
          <w:i/>
        </w:rPr>
        <w:t>Na menicah je podpisan zakoniti zastopnik:</w:t>
      </w:r>
    </w:p>
    <w:p w14:paraId="030B3C63" w14:textId="77777777" w:rsidR="00BF3D68" w:rsidRPr="00B04855" w:rsidRDefault="00BF3D68" w:rsidP="006A1551">
      <w:pPr>
        <w:spacing w:after="0"/>
        <w:jc w:val="both"/>
        <w:rPr>
          <w:rFonts w:ascii="Arial" w:hAnsi="Arial" w:cs="Arial"/>
          <w:i/>
        </w:rPr>
      </w:pPr>
    </w:p>
    <w:p w14:paraId="0010C505" w14:textId="77777777" w:rsidR="00BF3D68" w:rsidRPr="00B04855" w:rsidRDefault="00BF3D68" w:rsidP="006A1551">
      <w:pPr>
        <w:spacing w:after="0"/>
        <w:rPr>
          <w:rFonts w:ascii="Arial" w:hAnsi="Arial" w:cs="Arial"/>
          <w:i/>
        </w:rPr>
      </w:pPr>
    </w:p>
    <w:p w14:paraId="1E62FA54" w14:textId="77777777" w:rsidR="00BF3D68" w:rsidRPr="00B04855" w:rsidRDefault="00BF3D68" w:rsidP="006A1551">
      <w:pPr>
        <w:spacing w:after="0"/>
        <w:rPr>
          <w:rFonts w:ascii="Arial" w:hAnsi="Arial" w:cs="Arial"/>
          <w:i/>
        </w:rPr>
      </w:pPr>
      <w:r w:rsidRPr="00B04855">
        <w:rPr>
          <w:rFonts w:ascii="Arial" w:hAnsi="Arial" w:cs="Arial"/>
          <w:i/>
        </w:rPr>
        <w:t>priimek in ime ________________kot (funkcija)____________________podpis__________________</w:t>
      </w:r>
    </w:p>
    <w:p w14:paraId="562A341E" w14:textId="77777777" w:rsidR="00BF3D68" w:rsidRPr="00B04855" w:rsidRDefault="00BF3D68" w:rsidP="006A1551">
      <w:pPr>
        <w:spacing w:after="0"/>
        <w:rPr>
          <w:rFonts w:ascii="Arial" w:hAnsi="Arial" w:cs="Arial"/>
          <w:i/>
        </w:rPr>
      </w:pPr>
    </w:p>
    <w:p w14:paraId="2C1E54F1" w14:textId="77777777" w:rsidR="00BF3D68" w:rsidRPr="00B04855" w:rsidRDefault="00BF3D68" w:rsidP="006A1551">
      <w:pPr>
        <w:spacing w:after="0"/>
        <w:rPr>
          <w:rFonts w:ascii="Arial" w:hAnsi="Arial" w:cs="Arial"/>
          <w:i/>
        </w:rPr>
      </w:pPr>
      <w:r w:rsidRPr="00B04855">
        <w:rPr>
          <w:rFonts w:ascii="Arial" w:hAnsi="Arial" w:cs="Arial"/>
          <w:i/>
        </w:rPr>
        <w:t>priimek in ime ________________kot (funkcija) ____________________podpis__________________</w:t>
      </w:r>
    </w:p>
    <w:p w14:paraId="22AD6690" w14:textId="77777777" w:rsidR="00BF3D68" w:rsidRPr="00B04855" w:rsidRDefault="00BF3D68" w:rsidP="006A1551">
      <w:pPr>
        <w:spacing w:after="0"/>
        <w:jc w:val="both"/>
        <w:rPr>
          <w:rFonts w:ascii="Arial" w:hAnsi="Arial" w:cs="Arial"/>
          <w:i/>
        </w:rPr>
      </w:pPr>
    </w:p>
    <w:p w14:paraId="714460F3" w14:textId="77777777" w:rsidR="00BF3D68" w:rsidRPr="00B04855" w:rsidRDefault="00BF3D68" w:rsidP="006A1551">
      <w:pPr>
        <w:spacing w:after="0"/>
        <w:jc w:val="both"/>
        <w:rPr>
          <w:rFonts w:ascii="Arial" w:hAnsi="Arial" w:cs="Arial"/>
          <w:i/>
        </w:rPr>
      </w:pPr>
    </w:p>
    <w:p w14:paraId="674844C8" w14:textId="77777777" w:rsidR="00BF3D68" w:rsidRPr="00B04855" w:rsidRDefault="00BF3D68" w:rsidP="006A1551">
      <w:pPr>
        <w:spacing w:after="0"/>
        <w:jc w:val="both"/>
        <w:rPr>
          <w:rFonts w:ascii="Arial" w:hAnsi="Arial" w:cs="Arial"/>
          <w:i/>
        </w:rPr>
      </w:pPr>
      <w:r w:rsidRPr="00B04855">
        <w:rPr>
          <w:rFonts w:ascii="Arial" w:hAnsi="Arial" w:cs="Arial"/>
          <w:i/>
        </w:rPr>
        <w:t>Izdajatelj menic izrecno potrjuje, da je podpisnik menice pooblaščen za podpis menice in da velja to pooblastilo in podpisane menice tudi v primeru spremembe zakonitih zastopnikov izdajatelja menic.</w:t>
      </w:r>
    </w:p>
    <w:p w14:paraId="5A83AC42" w14:textId="77777777" w:rsidR="00BF3D68" w:rsidRPr="00B04855" w:rsidRDefault="00BF3D68" w:rsidP="006A1551">
      <w:pPr>
        <w:spacing w:after="0"/>
        <w:jc w:val="both"/>
        <w:rPr>
          <w:rFonts w:ascii="Arial" w:hAnsi="Arial" w:cs="Arial"/>
          <w:i/>
        </w:rPr>
      </w:pPr>
    </w:p>
    <w:p w14:paraId="087446A2" w14:textId="15FF4344" w:rsidR="00BF3D68" w:rsidRPr="00B04855" w:rsidRDefault="00BF3D68" w:rsidP="006A1551">
      <w:pPr>
        <w:spacing w:after="0"/>
        <w:jc w:val="both"/>
        <w:rPr>
          <w:rFonts w:ascii="Arial" w:hAnsi="Arial" w:cs="Arial"/>
          <w:i/>
        </w:rPr>
      </w:pPr>
      <w:r w:rsidRPr="00B04855">
        <w:rPr>
          <w:rFonts w:ascii="Arial" w:hAnsi="Arial" w:cs="Arial"/>
          <w:i/>
        </w:rPr>
        <w:t>S podpisom te izjave izdajatelj menic nepreklicno in brezpogojno pooblašča D.S.U. d.o.o., da izpolni bianko menice do višine 10.000 EUR ter da izpolni vse druge sestavne dele bianko menic, ki niso izpolnjeni in to brez poprejšnjega obvestila, in sicer z vpisom poljubnega datuma dospelosti ter klavzulo »brez protesta«.</w:t>
      </w:r>
    </w:p>
    <w:p w14:paraId="6FC6627B" w14:textId="77777777" w:rsidR="00BF3D68" w:rsidRPr="00B04855" w:rsidRDefault="00BF3D68" w:rsidP="006A1551">
      <w:pPr>
        <w:spacing w:after="0"/>
        <w:jc w:val="both"/>
        <w:rPr>
          <w:rFonts w:ascii="Arial" w:hAnsi="Arial" w:cs="Arial"/>
          <w:i/>
        </w:rPr>
      </w:pPr>
    </w:p>
    <w:p w14:paraId="28BCFA47" w14:textId="77777777" w:rsidR="00BF3D68" w:rsidRPr="00B04855" w:rsidRDefault="00BF3D68" w:rsidP="006A1551">
      <w:pPr>
        <w:spacing w:after="0"/>
        <w:jc w:val="both"/>
        <w:rPr>
          <w:rFonts w:ascii="Arial" w:hAnsi="Arial" w:cs="Arial"/>
          <w:i/>
        </w:rPr>
      </w:pPr>
      <w:r w:rsidRPr="00B04855">
        <w:rPr>
          <w:rFonts w:ascii="Arial" w:hAnsi="Arial" w:cs="Arial"/>
          <w:i/>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74DA375A" w14:textId="77777777" w:rsidR="00BF3D68" w:rsidRPr="00B04855" w:rsidRDefault="00BF3D68" w:rsidP="006A1551">
      <w:pPr>
        <w:spacing w:after="0"/>
        <w:jc w:val="both"/>
        <w:rPr>
          <w:rFonts w:ascii="Arial" w:hAnsi="Arial" w:cs="Arial"/>
          <w:i/>
        </w:rPr>
      </w:pPr>
    </w:p>
    <w:p w14:paraId="44C7A8A5" w14:textId="58C2FFD9" w:rsidR="00BF3D68" w:rsidRPr="00B04855" w:rsidRDefault="00BF3D68" w:rsidP="006A1551">
      <w:pPr>
        <w:spacing w:after="0"/>
        <w:jc w:val="both"/>
        <w:rPr>
          <w:rFonts w:ascii="Arial" w:hAnsi="Arial" w:cs="Arial"/>
          <w:i/>
        </w:rPr>
      </w:pPr>
      <w:r w:rsidRPr="00B04855">
        <w:rPr>
          <w:rFonts w:ascii="Arial" w:hAnsi="Arial" w:cs="Arial"/>
          <w:i/>
        </w:rPr>
        <w:t xml:space="preserve">Podpisnik pooblaščam D.S.U. d.o.o., da menice domicilira pri ……………….banki, ki vodi naš račun št. ……………………….., ali katerikoli drugi poslovni banki, ki v času unovčenja vodi naš račun. </w:t>
      </w:r>
    </w:p>
    <w:p w14:paraId="3A9D97E3" w14:textId="77777777" w:rsidR="00BF3D68" w:rsidRPr="00B04855" w:rsidRDefault="00BF3D68" w:rsidP="006A1551">
      <w:pPr>
        <w:spacing w:after="0"/>
        <w:jc w:val="both"/>
        <w:rPr>
          <w:rFonts w:ascii="Arial" w:hAnsi="Arial" w:cs="Arial"/>
          <w:i/>
        </w:rPr>
      </w:pPr>
    </w:p>
    <w:p w14:paraId="4AD8A00D" w14:textId="697FECE1" w:rsidR="00BF3D68" w:rsidRPr="00B04855" w:rsidRDefault="00BF3D68" w:rsidP="006A1551">
      <w:pPr>
        <w:spacing w:after="0"/>
        <w:jc w:val="both"/>
        <w:rPr>
          <w:rFonts w:ascii="Arial" w:hAnsi="Arial" w:cs="Arial"/>
          <w:i/>
        </w:rPr>
      </w:pPr>
      <w:r w:rsidRPr="00B04855">
        <w:rPr>
          <w:rFonts w:ascii="Arial" w:hAnsi="Arial" w:cs="Arial"/>
          <w:i/>
        </w:rPr>
        <w:t>Spodaj podpisani zastopnik ponudnika………………………, izjavljam, da sem pooblaščen za razpolaganje s sredstvi na računih pri poslovnih bankah ter hkrati nepreklicno in brezpogojno pooblaščam meničnega upnika D.S.U. d.o.o., da pri ……………… banki , ki vodi naš račun št. …………………………. ali katerihkoli drugih bankah, ki vodijo naše račune, izda nalog za prenos meničnega zneska na račun meničnega upnika D.S.U. d.o.o., ki bo izvršen v breme meničnega dolžnika ……………………………….</w:t>
      </w:r>
    </w:p>
    <w:p w14:paraId="73810296" w14:textId="77777777" w:rsidR="00BF3D68" w:rsidRPr="00B04855" w:rsidRDefault="00BF3D68" w:rsidP="006A1551">
      <w:pPr>
        <w:spacing w:after="0"/>
        <w:jc w:val="both"/>
        <w:rPr>
          <w:rFonts w:ascii="Arial" w:hAnsi="Arial" w:cs="Arial"/>
          <w:i/>
        </w:rPr>
      </w:pPr>
    </w:p>
    <w:p w14:paraId="374D3BF7" w14:textId="33F4948B" w:rsidR="00BF3D68" w:rsidRPr="00B04855" w:rsidRDefault="00BF3D68" w:rsidP="006A1551">
      <w:pPr>
        <w:spacing w:after="0"/>
        <w:jc w:val="both"/>
        <w:rPr>
          <w:rFonts w:ascii="Arial" w:hAnsi="Arial" w:cs="Arial"/>
          <w:i/>
        </w:rPr>
      </w:pPr>
      <w:r w:rsidRPr="00B04855">
        <w:rPr>
          <w:rFonts w:ascii="Arial" w:hAnsi="Arial" w:cs="Arial"/>
          <w:i/>
        </w:rPr>
        <w:t xml:space="preserve">Spodaj podpisani zastopnik ponudnika ……………………………, izjavljam, da dajem soglasje …………………….banki, ki vodi naš račun št. ……………………………. ali katerimkoli drugim bankam, ki vodijo naše račune, da izvršijo transakcijo v dobro meničnega upnika D.S.U. d.o.o. in v breme kateregakoli našega računa, ne glede na sicer dogovorjene pogoje o vodenju računa. </w:t>
      </w:r>
    </w:p>
    <w:p w14:paraId="290235CB" w14:textId="77777777" w:rsidR="00BF3D68" w:rsidRPr="00B04855" w:rsidRDefault="00BF3D68" w:rsidP="006A1551">
      <w:pPr>
        <w:spacing w:after="0"/>
        <w:jc w:val="both"/>
        <w:rPr>
          <w:rFonts w:ascii="Arial" w:hAnsi="Arial" w:cs="Arial"/>
          <w:i/>
        </w:rPr>
      </w:pPr>
    </w:p>
    <w:p w14:paraId="54D67606" w14:textId="77777777" w:rsidR="00BF3D68" w:rsidRPr="00B04855" w:rsidRDefault="00BF3D68" w:rsidP="006A1551">
      <w:pPr>
        <w:spacing w:after="0"/>
        <w:jc w:val="both"/>
        <w:rPr>
          <w:rFonts w:ascii="Arial" w:hAnsi="Arial" w:cs="Arial"/>
          <w:i/>
        </w:rPr>
      </w:pPr>
      <w:r w:rsidRPr="00B04855">
        <w:rPr>
          <w:rFonts w:ascii="Arial" w:hAnsi="Arial" w:cs="Arial"/>
          <w:i/>
        </w:rPr>
        <w:t>Zavezujemo se, da bomo ob vsaki spremembi domicila v roku treh (3) delovnih dni nadomestili to menično izjavo z ustrezno novo izjavo.</w:t>
      </w:r>
    </w:p>
    <w:p w14:paraId="427AB6BF" w14:textId="77777777" w:rsidR="00BF3D68" w:rsidRPr="00B04855" w:rsidRDefault="00BF3D68" w:rsidP="006A1551">
      <w:pPr>
        <w:spacing w:after="0"/>
        <w:jc w:val="both"/>
        <w:rPr>
          <w:rFonts w:ascii="Arial" w:hAnsi="Arial" w:cs="Arial"/>
          <w:i/>
        </w:rPr>
      </w:pPr>
    </w:p>
    <w:p w14:paraId="027BD36C" w14:textId="77777777" w:rsidR="00BF3D68" w:rsidRPr="00B04855" w:rsidRDefault="00BF3D68" w:rsidP="006A1551">
      <w:pPr>
        <w:spacing w:after="0"/>
        <w:jc w:val="both"/>
        <w:rPr>
          <w:rFonts w:ascii="Arial" w:hAnsi="Arial" w:cs="Arial"/>
          <w:i/>
        </w:rPr>
      </w:pPr>
      <w:r w:rsidRPr="00B04855">
        <w:rPr>
          <w:rFonts w:ascii="Arial" w:hAnsi="Arial" w:cs="Arial"/>
          <w:i/>
        </w:rPr>
        <w:t>Priloga: 3 kom bianko menic</w:t>
      </w:r>
      <w:r w:rsidRPr="00B04855">
        <w:rPr>
          <w:rFonts w:ascii="Arial" w:hAnsi="Arial" w:cs="Arial"/>
          <w:i/>
        </w:rPr>
        <w:tab/>
      </w:r>
      <w:r w:rsidRPr="00B04855">
        <w:rPr>
          <w:rFonts w:ascii="Arial" w:hAnsi="Arial" w:cs="Arial"/>
          <w:i/>
        </w:rPr>
        <w:tab/>
      </w:r>
    </w:p>
    <w:p w14:paraId="636A94A6" w14:textId="77777777" w:rsidR="00BF3D68" w:rsidRPr="00B04855" w:rsidRDefault="00BF3D68" w:rsidP="006A1551">
      <w:pPr>
        <w:spacing w:after="0"/>
        <w:jc w:val="both"/>
        <w:rPr>
          <w:rFonts w:ascii="Arial" w:hAnsi="Arial" w:cs="Arial"/>
          <w:i/>
        </w:rPr>
      </w:pPr>
    </w:p>
    <w:p w14:paraId="0AD589EA" w14:textId="77777777" w:rsidR="00BF3D68" w:rsidRPr="00B04855" w:rsidRDefault="00BF3D68" w:rsidP="006A1551">
      <w:pPr>
        <w:spacing w:after="0"/>
        <w:jc w:val="both"/>
        <w:rPr>
          <w:rFonts w:ascii="Arial" w:hAnsi="Arial" w:cs="Arial"/>
          <w:i/>
        </w:rPr>
      </w:pPr>
    </w:p>
    <w:p w14:paraId="3D1885D0" w14:textId="77777777" w:rsidR="00BF3D68" w:rsidRPr="00B04855" w:rsidRDefault="00BF3D68" w:rsidP="006A1551">
      <w:pPr>
        <w:spacing w:after="0"/>
        <w:jc w:val="both"/>
        <w:rPr>
          <w:rFonts w:ascii="Arial" w:hAnsi="Arial" w:cs="Arial"/>
          <w:i/>
        </w:rPr>
      </w:pPr>
    </w:p>
    <w:p w14:paraId="70D2520E" w14:textId="77777777" w:rsidR="00BF3D68" w:rsidRPr="00B04855" w:rsidRDefault="00BF3D68" w:rsidP="006A1551">
      <w:pPr>
        <w:spacing w:after="0"/>
        <w:jc w:val="both"/>
        <w:rPr>
          <w:rFonts w:ascii="Arial" w:hAnsi="Arial" w:cs="Arial"/>
          <w:i/>
        </w:rPr>
      </w:pPr>
    </w:p>
    <w:p w14:paraId="4FA2C697" w14:textId="77777777" w:rsidR="00BF3D68" w:rsidRPr="00B04855" w:rsidRDefault="00BF3D68" w:rsidP="006A1551">
      <w:pPr>
        <w:spacing w:after="0"/>
        <w:jc w:val="both"/>
        <w:rPr>
          <w:rFonts w:ascii="Arial" w:hAnsi="Arial" w:cs="Arial"/>
          <w:i/>
        </w:rPr>
      </w:pPr>
    </w:p>
    <w:p w14:paraId="32A97116" w14:textId="77777777" w:rsidR="00BF3D68" w:rsidRPr="00B04855" w:rsidRDefault="00BF3D68" w:rsidP="006A1551">
      <w:pPr>
        <w:spacing w:after="0"/>
        <w:jc w:val="both"/>
        <w:rPr>
          <w:rFonts w:ascii="Arial" w:hAnsi="Arial" w:cs="Arial"/>
          <w:i/>
        </w:rPr>
      </w:pP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p>
    <w:p w14:paraId="296437DA" w14:textId="77777777" w:rsidR="00BF3D68" w:rsidRPr="00B04855" w:rsidRDefault="00BF3D68" w:rsidP="006A1551">
      <w:pPr>
        <w:spacing w:after="0"/>
        <w:jc w:val="both"/>
        <w:rPr>
          <w:rFonts w:ascii="Arial" w:hAnsi="Arial" w:cs="Arial"/>
          <w:i/>
        </w:rPr>
      </w:pPr>
      <w:r w:rsidRPr="00B04855">
        <w:rPr>
          <w:rFonts w:ascii="Arial" w:hAnsi="Arial" w:cs="Arial"/>
          <w:i/>
        </w:rPr>
        <w:t xml:space="preserve">                                                                               Podpis zakonitega zastopnika:</w:t>
      </w:r>
    </w:p>
    <w:p w14:paraId="04BF7E64" w14:textId="77777777" w:rsidR="00BF3D68" w:rsidRPr="00B04855" w:rsidRDefault="00BF3D68" w:rsidP="006A1551">
      <w:pPr>
        <w:spacing w:after="0"/>
        <w:rPr>
          <w:rFonts w:ascii="Arial" w:hAnsi="Arial" w:cs="Arial"/>
        </w:rPr>
      </w:pP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r w:rsidRPr="00B04855">
        <w:rPr>
          <w:rFonts w:ascii="Arial" w:hAnsi="Arial" w:cs="Arial"/>
          <w:i/>
        </w:rPr>
        <w:tab/>
      </w:r>
    </w:p>
    <w:p w14:paraId="41606DC9" w14:textId="77777777" w:rsidR="00BF3D68" w:rsidRPr="00B04855" w:rsidRDefault="00BF3D68" w:rsidP="006A1551">
      <w:pPr>
        <w:spacing w:after="0"/>
        <w:rPr>
          <w:rFonts w:ascii="Arial" w:hAnsi="Arial" w:cs="Arial"/>
        </w:rPr>
      </w:pPr>
    </w:p>
    <w:p w14:paraId="2B609F59" w14:textId="77777777" w:rsidR="00BF3D68" w:rsidRPr="00B04855" w:rsidRDefault="00BF3D68" w:rsidP="006A1551">
      <w:pPr>
        <w:spacing w:after="0"/>
        <w:rPr>
          <w:rFonts w:ascii="Arial" w:hAnsi="Arial" w:cs="Arial"/>
        </w:rPr>
      </w:pPr>
      <w:r w:rsidRPr="00B04855">
        <w:rPr>
          <w:rFonts w:ascii="Arial" w:hAnsi="Arial" w:cs="Arial"/>
        </w:rPr>
        <w:t xml:space="preserve">                                                                                   ……………………………………..</w:t>
      </w:r>
    </w:p>
    <w:p w14:paraId="34CDDF51" w14:textId="77777777" w:rsidR="00BF3D68" w:rsidRPr="00B04855" w:rsidRDefault="00BF3D68" w:rsidP="006A1551">
      <w:pPr>
        <w:spacing w:after="0"/>
        <w:rPr>
          <w:rFonts w:ascii="Arial" w:hAnsi="Arial" w:cs="Arial"/>
        </w:rPr>
      </w:pPr>
    </w:p>
    <w:p w14:paraId="2B8094BA" w14:textId="77777777" w:rsidR="00BF3D68" w:rsidRPr="00B04855" w:rsidRDefault="00BF3D68" w:rsidP="006A1551">
      <w:pPr>
        <w:spacing w:after="0"/>
        <w:rPr>
          <w:rFonts w:ascii="Arial" w:hAnsi="Arial" w:cs="Arial"/>
          <w:color w:val="auto"/>
          <w:lang w:eastAsia="zh-CN"/>
        </w:rPr>
      </w:pPr>
    </w:p>
    <w:p w14:paraId="60EB61CF" w14:textId="77777777" w:rsidR="00BF3D68" w:rsidRPr="00B04855" w:rsidRDefault="00BF3D68" w:rsidP="006A1551">
      <w:pPr>
        <w:spacing w:after="0"/>
        <w:rPr>
          <w:rFonts w:ascii="Arial" w:hAnsi="Arial" w:cs="Arial"/>
          <w:lang w:eastAsia="zh-CN"/>
        </w:rPr>
      </w:pPr>
      <w:r w:rsidRPr="00B04855">
        <w:rPr>
          <w:rFonts w:ascii="Arial" w:hAnsi="Arial" w:cs="Arial"/>
          <w:lang w:eastAsia="zh-CN"/>
        </w:rPr>
        <w:br w:type="page"/>
      </w:r>
    </w:p>
    <w:p w14:paraId="2EAD8311" w14:textId="199E553D" w:rsidR="00BF3D68" w:rsidRPr="00B04855" w:rsidRDefault="00BF3D68" w:rsidP="00321F89">
      <w:pPr>
        <w:pStyle w:val="Slog3"/>
        <w:rPr>
          <w:rStyle w:val="Neenpoudarek"/>
          <w:rFonts w:ascii="Arial" w:hAnsi="Arial" w:cs="Arial"/>
          <w:i/>
          <w:iCs/>
          <w:color w:val="auto"/>
          <w:sz w:val="22"/>
          <w:szCs w:val="22"/>
        </w:rPr>
      </w:pPr>
      <w:bookmarkStart w:id="40" w:name="_Toc460511673"/>
      <w:r w:rsidRPr="00B04855">
        <w:rPr>
          <w:rStyle w:val="Neenpoudarek"/>
          <w:rFonts w:ascii="Arial" w:hAnsi="Arial" w:cs="Arial"/>
          <w:i/>
          <w:iCs/>
          <w:color w:val="auto"/>
          <w:sz w:val="22"/>
          <w:szCs w:val="22"/>
        </w:rPr>
        <w:lastRenderedPageBreak/>
        <w:t>PRILOGA št. 1</w:t>
      </w:r>
      <w:bookmarkEnd w:id="40"/>
      <w:r w:rsidR="00473830">
        <w:rPr>
          <w:rStyle w:val="Neenpoudarek"/>
          <w:rFonts w:ascii="Arial" w:hAnsi="Arial" w:cs="Arial"/>
          <w:i/>
          <w:iCs/>
          <w:color w:val="auto"/>
          <w:sz w:val="22"/>
          <w:szCs w:val="22"/>
        </w:rPr>
        <w:t>2</w:t>
      </w:r>
    </w:p>
    <w:p w14:paraId="5189FA04" w14:textId="3009916B" w:rsidR="00BF3D68" w:rsidRPr="00473830" w:rsidRDefault="00BF3D68" w:rsidP="0033301E">
      <w:pPr>
        <w:pStyle w:val="Intenzivencitat"/>
      </w:pPr>
      <w:bookmarkStart w:id="41" w:name="_Toc454902733"/>
      <w:bookmarkStart w:id="42" w:name="_Toc460511674"/>
      <w:r w:rsidRPr="00473830">
        <w:t>IZJAVA PONUDNIKA O PREDLOŽITVI FINANČEGA ZAVAROVANJA ZA DOBRO IZVEDBO</w:t>
      </w:r>
      <w:bookmarkEnd w:id="41"/>
      <w:r w:rsidRPr="00473830">
        <w:t xml:space="preserve"> – velja za sklop 1 in sklop 2</w:t>
      </w:r>
      <w:bookmarkEnd w:id="42"/>
    </w:p>
    <w:p w14:paraId="70CFA169" w14:textId="77777777" w:rsidR="000906FD" w:rsidRDefault="000906FD" w:rsidP="006A1551">
      <w:pPr>
        <w:suppressAutoHyphens/>
        <w:autoSpaceDN w:val="0"/>
        <w:spacing w:after="0"/>
        <w:ind w:right="6"/>
        <w:jc w:val="both"/>
        <w:textAlignment w:val="baseline"/>
        <w:rPr>
          <w:rFonts w:ascii="Arial" w:hAnsi="Arial" w:cs="Arial"/>
          <w:kern w:val="3"/>
          <w:lang w:eastAsia="zh-CN"/>
        </w:rPr>
      </w:pPr>
    </w:p>
    <w:p w14:paraId="3549594D" w14:textId="4038DF55" w:rsidR="00BF3D68" w:rsidRPr="00473830" w:rsidRDefault="00BF3D68" w:rsidP="006A1551">
      <w:pPr>
        <w:suppressAutoHyphens/>
        <w:autoSpaceDN w:val="0"/>
        <w:spacing w:after="0"/>
        <w:ind w:right="6"/>
        <w:jc w:val="both"/>
        <w:textAlignment w:val="baseline"/>
        <w:rPr>
          <w:rFonts w:ascii="Arial" w:hAnsi="Arial" w:cs="Arial"/>
          <w:kern w:val="3"/>
          <w:lang w:eastAsia="zh-CN"/>
        </w:rPr>
      </w:pPr>
      <w:r w:rsidRPr="00473830">
        <w:rPr>
          <w:rFonts w:ascii="Arial" w:hAnsi="Arial" w:cs="Arial"/>
          <w:kern w:val="3"/>
          <w:lang w:eastAsia="zh-CN"/>
        </w:rPr>
        <w:t>V zvezi z javnim naročilom »</w:t>
      </w:r>
      <w:r w:rsidR="009F2427" w:rsidRPr="00473830">
        <w:rPr>
          <w:rFonts w:ascii="Arial" w:hAnsi="Arial" w:cs="Arial"/>
        </w:rPr>
        <w:t>Storitve fizičnega varovanja</w:t>
      </w:r>
      <w:r w:rsidRPr="00473830">
        <w:rPr>
          <w:rFonts w:ascii="Arial" w:hAnsi="Arial" w:cs="Arial"/>
          <w:kern w:val="3"/>
          <w:lang w:eastAsia="zh-CN"/>
        </w:rPr>
        <w:t>«, objavljenem na portalu javnih naročil dne_________, št. objave ________________________</w:t>
      </w:r>
      <w:r w:rsidRPr="00473830">
        <w:rPr>
          <w:rFonts w:ascii="Arial" w:hAnsi="Arial" w:cs="Arial"/>
          <w:color w:val="auto"/>
          <w:kern w:val="3"/>
          <w:lang w:eastAsia="zh-CN"/>
        </w:rPr>
        <w:t>,</w:t>
      </w:r>
    </w:p>
    <w:p w14:paraId="59F39D63" w14:textId="77777777" w:rsidR="00BF3D68" w:rsidRPr="00473830" w:rsidRDefault="00BF3D68" w:rsidP="006A1551">
      <w:pPr>
        <w:pStyle w:val="Standard"/>
        <w:autoSpaceDE w:val="0"/>
        <w:rPr>
          <w:rFonts w:ascii="Arial" w:hAnsi="Arial" w:cs="Arial"/>
        </w:rPr>
      </w:pPr>
    </w:p>
    <w:p w14:paraId="10162C37" w14:textId="5E7B219C" w:rsidR="00044232" w:rsidRPr="00473830" w:rsidRDefault="00BF3D68" w:rsidP="00044232">
      <w:pPr>
        <w:autoSpaceDE w:val="0"/>
        <w:adjustRightInd w:val="0"/>
        <w:spacing w:after="0"/>
        <w:jc w:val="both"/>
        <w:rPr>
          <w:rFonts w:ascii="Arial" w:hAnsi="Arial" w:cs="Arial"/>
        </w:rPr>
      </w:pPr>
      <w:r w:rsidRPr="00473830">
        <w:rPr>
          <w:rFonts w:ascii="Arial" w:hAnsi="Arial" w:cs="Arial"/>
        </w:rPr>
        <w:t>se zavezujemo, da bomo v 10 (desetih) dneh po podpisu pogodbe za izvedbo javnega naročila »</w:t>
      </w:r>
      <w:r w:rsidR="009F2427" w:rsidRPr="00473830">
        <w:rPr>
          <w:rFonts w:ascii="Arial" w:hAnsi="Arial" w:cs="Arial"/>
        </w:rPr>
        <w:t>Storitve fizičnega varovanja</w:t>
      </w:r>
      <w:r w:rsidRPr="00473830">
        <w:rPr>
          <w:rFonts w:ascii="Arial" w:hAnsi="Arial" w:cs="Arial"/>
        </w:rPr>
        <w:t xml:space="preserve">« naročniku predložil </w:t>
      </w:r>
      <w:r w:rsidR="00044232" w:rsidRPr="00473830">
        <w:rPr>
          <w:rFonts w:ascii="Arial" w:hAnsi="Arial" w:cs="Arial"/>
        </w:rPr>
        <w:t xml:space="preserve">menično izjavo, ki bo vsebinsko identična temu obrazcu, in menice. </w:t>
      </w:r>
    </w:p>
    <w:p w14:paraId="3026D434" w14:textId="77777777" w:rsidR="00BF3D68" w:rsidRPr="00473830" w:rsidRDefault="00BF3D68" w:rsidP="006A155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73830" w14:paraId="5F2E23FB" w14:textId="77777777" w:rsidTr="00BF3D68">
        <w:tc>
          <w:tcPr>
            <w:tcW w:w="4643" w:type="dxa"/>
            <w:tcMar>
              <w:top w:w="0" w:type="dxa"/>
              <w:left w:w="108" w:type="dxa"/>
              <w:bottom w:w="0" w:type="dxa"/>
              <w:right w:w="108" w:type="dxa"/>
            </w:tcMar>
          </w:tcPr>
          <w:p w14:paraId="5CA7AD86" w14:textId="77777777" w:rsidR="00BF3D68" w:rsidRPr="00473830" w:rsidRDefault="00BF3D68" w:rsidP="006A1551">
            <w:pPr>
              <w:pStyle w:val="Standard"/>
              <w:snapToGrid w:val="0"/>
              <w:rPr>
                <w:rFonts w:ascii="Arial" w:hAnsi="Arial" w:cs="Arial"/>
              </w:rPr>
            </w:pPr>
            <w:r w:rsidRPr="00473830">
              <w:rPr>
                <w:rFonts w:ascii="Arial" w:hAnsi="Arial" w:cs="Arial"/>
              </w:rPr>
              <w:t>Kraj in datum:</w:t>
            </w:r>
          </w:p>
        </w:tc>
        <w:tc>
          <w:tcPr>
            <w:tcW w:w="4643" w:type="dxa"/>
            <w:tcMar>
              <w:top w:w="0" w:type="dxa"/>
              <w:left w:w="108" w:type="dxa"/>
              <w:bottom w:w="0" w:type="dxa"/>
              <w:right w:w="108" w:type="dxa"/>
            </w:tcMar>
          </w:tcPr>
          <w:p w14:paraId="27B8D755" w14:textId="77777777" w:rsidR="00BF3D68" w:rsidRPr="00473830" w:rsidRDefault="00BF3D68" w:rsidP="006A1551">
            <w:pPr>
              <w:pStyle w:val="Standard"/>
              <w:snapToGrid w:val="0"/>
              <w:rPr>
                <w:rFonts w:ascii="Arial" w:hAnsi="Arial" w:cs="Arial"/>
              </w:rPr>
            </w:pPr>
            <w:r w:rsidRPr="00473830">
              <w:rPr>
                <w:rFonts w:ascii="Arial" w:hAnsi="Arial" w:cs="Arial"/>
              </w:rPr>
              <w:t>Ponudnik:</w:t>
            </w:r>
          </w:p>
          <w:p w14:paraId="79298FB3" w14:textId="77777777" w:rsidR="00BF3D68" w:rsidRPr="00473830" w:rsidRDefault="00BF3D68" w:rsidP="006A1551">
            <w:pPr>
              <w:pStyle w:val="Standard"/>
              <w:rPr>
                <w:rFonts w:ascii="Arial" w:hAnsi="Arial" w:cs="Arial"/>
              </w:rPr>
            </w:pPr>
          </w:p>
          <w:p w14:paraId="4A7AAC3B" w14:textId="77777777" w:rsidR="00BF3D68" w:rsidRPr="00473830" w:rsidRDefault="00BF3D68" w:rsidP="006A1551">
            <w:pPr>
              <w:pStyle w:val="Standard"/>
              <w:rPr>
                <w:rFonts w:ascii="Arial" w:hAnsi="Arial" w:cs="Arial"/>
              </w:rPr>
            </w:pPr>
            <w:r w:rsidRPr="00473830">
              <w:rPr>
                <w:rFonts w:ascii="Arial" w:hAnsi="Arial" w:cs="Arial"/>
              </w:rPr>
              <w:t>Žig in podpis:</w:t>
            </w:r>
          </w:p>
        </w:tc>
      </w:tr>
    </w:tbl>
    <w:p w14:paraId="08273824" w14:textId="77777777" w:rsidR="00BF3D68" w:rsidRPr="00473830" w:rsidRDefault="00BF3D68" w:rsidP="006A1551">
      <w:pPr>
        <w:pStyle w:val="Standard"/>
        <w:rPr>
          <w:rFonts w:ascii="Arial" w:hAnsi="Arial" w:cs="Arial"/>
        </w:rPr>
      </w:pPr>
    </w:p>
    <w:p w14:paraId="3E47B980" w14:textId="77777777" w:rsidR="00044232" w:rsidRPr="00473830" w:rsidRDefault="00044232" w:rsidP="00044232">
      <w:pPr>
        <w:autoSpaceDE w:val="0"/>
        <w:adjustRightInd w:val="0"/>
        <w:spacing w:after="0"/>
        <w:jc w:val="both"/>
        <w:rPr>
          <w:rFonts w:ascii="Arial" w:hAnsi="Arial" w:cs="Arial"/>
          <w:b/>
          <w:bCs/>
        </w:rPr>
      </w:pPr>
    </w:p>
    <w:p w14:paraId="19D1AD43" w14:textId="3279F26E" w:rsidR="00044232" w:rsidRPr="00473830" w:rsidRDefault="00044232" w:rsidP="00044232">
      <w:pPr>
        <w:autoSpaceDE w:val="0"/>
        <w:adjustRightInd w:val="0"/>
        <w:spacing w:after="0"/>
        <w:jc w:val="both"/>
        <w:rPr>
          <w:rFonts w:ascii="Arial" w:hAnsi="Arial" w:cs="Arial"/>
        </w:rPr>
      </w:pPr>
      <w:r w:rsidRPr="00473830">
        <w:rPr>
          <w:rFonts w:ascii="Arial" w:hAnsi="Arial" w:cs="Arial"/>
        </w:rPr>
        <w:t>_________________________________________________________________________</w:t>
      </w:r>
    </w:p>
    <w:p w14:paraId="1BF091B9" w14:textId="77777777" w:rsidR="00044232" w:rsidRPr="00473830" w:rsidRDefault="00044232" w:rsidP="00044232">
      <w:pPr>
        <w:autoSpaceDE w:val="0"/>
        <w:adjustRightInd w:val="0"/>
        <w:spacing w:after="0"/>
        <w:jc w:val="both"/>
        <w:rPr>
          <w:rFonts w:ascii="Arial" w:hAnsi="Arial" w:cs="Arial"/>
        </w:rPr>
      </w:pPr>
    </w:p>
    <w:p w14:paraId="77132A64" w14:textId="77777777" w:rsidR="00044232" w:rsidRPr="00473830" w:rsidRDefault="00044232" w:rsidP="00044232">
      <w:pPr>
        <w:spacing w:after="0"/>
        <w:rPr>
          <w:rFonts w:ascii="Arial" w:hAnsi="Arial" w:cs="Arial"/>
          <w:i/>
        </w:rPr>
      </w:pPr>
      <w:r w:rsidRPr="00473830">
        <w:rPr>
          <w:rFonts w:ascii="Arial" w:hAnsi="Arial" w:cs="Arial"/>
          <w:i/>
        </w:rPr>
        <w:t>……………………….</w:t>
      </w:r>
      <w:r w:rsidRPr="00473830">
        <w:rPr>
          <w:rFonts w:ascii="Arial" w:hAnsi="Arial" w:cs="Arial"/>
          <w:i/>
        </w:rPr>
        <w:tab/>
        <w:t xml:space="preserve">                                           </w:t>
      </w:r>
      <w:r w:rsidRPr="00473830">
        <w:rPr>
          <w:rFonts w:ascii="Arial" w:hAnsi="Arial" w:cs="Arial"/>
          <w:i/>
        </w:rPr>
        <w:tab/>
      </w:r>
      <w:r w:rsidRPr="00473830">
        <w:rPr>
          <w:rFonts w:ascii="Arial" w:hAnsi="Arial" w:cs="Arial"/>
          <w:i/>
        </w:rPr>
        <w:tab/>
        <w:t xml:space="preserve">              Kraj in datum, _________</w:t>
      </w:r>
    </w:p>
    <w:p w14:paraId="354E2368" w14:textId="77777777" w:rsidR="00044232" w:rsidRPr="00473830" w:rsidRDefault="00044232" w:rsidP="00044232">
      <w:pPr>
        <w:spacing w:after="0"/>
        <w:rPr>
          <w:rFonts w:ascii="Arial" w:hAnsi="Arial" w:cs="Arial"/>
          <w:i/>
        </w:rPr>
      </w:pPr>
      <w:r w:rsidRPr="00473830">
        <w:rPr>
          <w:rFonts w:ascii="Arial" w:hAnsi="Arial" w:cs="Arial"/>
          <w:i/>
        </w:rPr>
        <w:t>………………………….</w:t>
      </w:r>
    </w:p>
    <w:p w14:paraId="11B127F9" w14:textId="77777777" w:rsidR="00044232" w:rsidRPr="00473830" w:rsidRDefault="00044232" w:rsidP="00044232">
      <w:pPr>
        <w:spacing w:after="0"/>
        <w:rPr>
          <w:rFonts w:ascii="Arial" w:hAnsi="Arial" w:cs="Arial"/>
          <w:i/>
        </w:rPr>
      </w:pPr>
    </w:p>
    <w:p w14:paraId="5457311B" w14:textId="77777777" w:rsidR="00044232" w:rsidRPr="00473830" w:rsidRDefault="00044232" w:rsidP="00044232">
      <w:pPr>
        <w:spacing w:after="0"/>
        <w:rPr>
          <w:rFonts w:ascii="Arial" w:hAnsi="Arial" w:cs="Arial"/>
          <w:i/>
        </w:rPr>
      </w:pPr>
      <w:r w:rsidRPr="00473830">
        <w:rPr>
          <w:rFonts w:ascii="Arial" w:hAnsi="Arial" w:cs="Arial"/>
          <w:i/>
        </w:rPr>
        <w:t>(ponudnik/ izdajatelj menic)</w:t>
      </w:r>
    </w:p>
    <w:p w14:paraId="3003B4BF" w14:textId="77777777" w:rsidR="00044232" w:rsidRPr="00473830" w:rsidRDefault="00044232" w:rsidP="00044232">
      <w:pPr>
        <w:spacing w:after="0"/>
        <w:rPr>
          <w:rFonts w:ascii="Arial" w:hAnsi="Arial" w:cs="Arial"/>
          <w:i/>
        </w:rPr>
      </w:pPr>
      <w:r w:rsidRPr="00473830">
        <w:rPr>
          <w:rFonts w:ascii="Arial" w:hAnsi="Arial" w:cs="Arial"/>
          <w:i/>
        </w:rPr>
        <w:t>ID-št. za DDV: …………….</w:t>
      </w:r>
    </w:p>
    <w:p w14:paraId="1939D85C" w14:textId="77777777" w:rsidR="00044232" w:rsidRPr="00473830" w:rsidRDefault="00044232" w:rsidP="00044232">
      <w:pPr>
        <w:spacing w:after="0"/>
        <w:rPr>
          <w:rFonts w:ascii="Arial" w:hAnsi="Arial" w:cs="Arial"/>
          <w:i/>
        </w:rPr>
      </w:pPr>
    </w:p>
    <w:p w14:paraId="5B2DF426" w14:textId="77777777" w:rsidR="00044232" w:rsidRPr="00473830" w:rsidRDefault="00044232" w:rsidP="00044232">
      <w:pPr>
        <w:spacing w:after="0"/>
        <w:jc w:val="center"/>
        <w:rPr>
          <w:rFonts w:ascii="Arial" w:hAnsi="Arial" w:cs="Arial"/>
          <w:b/>
        </w:rPr>
      </w:pPr>
      <w:r w:rsidRPr="00473830">
        <w:rPr>
          <w:rFonts w:ascii="Arial" w:hAnsi="Arial" w:cs="Arial"/>
          <w:b/>
        </w:rPr>
        <w:t>MENIČNA IZJAVA</w:t>
      </w:r>
    </w:p>
    <w:p w14:paraId="0CFC2E86" w14:textId="77777777" w:rsidR="00044232" w:rsidRPr="00473830" w:rsidRDefault="00044232" w:rsidP="00044232">
      <w:pPr>
        <w:spacing w:after="0"/>
        <w:rPr>
          <w:rFonts w:ascii="Arial" w:hAnsi="Arial" w:cs="Arial"/>
          <w:i/>
        </w:rPr>
      </w:pPr>
    </w:p>
    <w:p w14:paraId="4191808E" w14:textId="4BB1523F" w:rsidR="00044232" w:rsidRPr="00473830" w:rsidRDefault="00044232" w:rsidP="00044232">
      <w:pPr>
        <w:suppressAutoHyphens/>
        <w:autoSpaceDN w:val="0"/>
        <w:spacing w:after="0"/>
        <w:ind w:right="6"/>
        <w:jc w:val="both"/>
        <w:textAlignment w:val="baseline"/>
        <w:rPr>
          <w:rFonts w:ascii="Arial" w:hAnsi="Arial" w:cs="Arial"/>
          <w:i/>
        </w:rPr>
      </w:pPr>
      <w:r w:rsidRPr="00473830">
        <w:rPr>
          <w:rFonts w:ascii="Arial" w:hAnsi="Arial" w:cs="Arial"/>
          <w:i/>
        </w:rPr>
        <w:t>Za zavarovanje dobre izvedbe pogodbenih obveznosti po pogodbi _________________, ki je sklenjena na podlagi izvedenega postopka oddaje javnega naročila »</w:t>
      </w:r>
      <w:r w:rsidRPr="00473830">
        <w:rPr>
          <w:rFonts w:ascii="Arial" w:hAnsi="Arial" w:cs="Arial"/>
          <w:color w:val="auto"/>
          <w:kern w:val="3"/>
          <w:lang w:eastAsia="zh-CN"/>
        </w:rPr>
        <w:t>Storitve fizičnega varovanja</w:t>
      </w:r>
      <w:r w:rsidRPr="00473830">
        <w:rPr>
          <w:rFonts w:ascii="Arial" w:hAnsi="Arial" w:cs="Arial"/>
          <w:i/>
        </w:rPr>
        <w:t xml:space="preserve">« po odprtem postopku, objavljenem na Portalu javnih naročil, </w:t>
      </w:r>
      <w:r w:rsidRPr="00473830">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473830">
        <w:rPr>
          <w:rFonts w:ascii="Arial" w:hAnsi="Arial" w:cs="Arial"/>
          <w:i/>
        </w:rPr>
        <w:t xml:space="preserve">izročamo naročniku </w:t>
      </w:r>
      <w:r w:rsidRPr="00473830">
        <w:rPr>
          <w:rFonts w:ascii="Arial" w:hAnsi="Arial" w:cs="Arial"/>
          <w:color w:val="auto"/>
        </w:rPr>
        <w:t xml:space="preserve">D.S.U., družba za svetovanje in upravljanje, d.o.o., Dunajska cesta 160, 1000 Ljubljana </w:t>
      </w:r>
      <w:r w:rsidRPr="00473830">
        <w:rPr>
          <w:rFonts w:ascii="Arial" w:hAnsi="Arial" w:cs="Arial"/>
          <w:i/>
        </w:rPr>
        <w:t>(v nadaljevanju »D.S.U. d.o.o.«), tri (3)  bianko menice s klavzulo »brez protesta« kot zavarovanje dobre izvedbe pogodbenih obveznosti.</w:t>
      </w:r>
    </w:p>
    <w:p w14:paraId="05FD9212" w14:textId="77777777" w:rsidR="00044232" w:rsidRPr="00473830" w:rsidRDefault="00044232" w:rsidP="00044232">
      <w:pPr>
        <w:spacing w:after="0"/>
        <w:jc w:val="both"/>
        <w:rPr>
          <w:rFonts w:ascii="Arial" w:hAnsi="Arial" w:cs="Arial"/>
          <w:i/>
        </w:rPr>
      </w:pPr>
      <w:r w:rsidRPr="00473830">
        <w:rPr>
          <w:rFonts w:ascii="Arial" w:hAnsi="Arial" w:cs="Arial"/>
          <w:i/>
        </w:rPr>
        <w:t xml:space="preserve"> </w:t>
      </w:r>
    </w:p>
    <w:p w14:paraId="6BD95EC7" w14:textId="77777777" w:rsidR="00044232" w:rsidRPr="00473830" w:rsidRDefault="00044232" w:rsidP="00044232">
      <w:pPr>
        <w:spacing w:after="0"/>
        <w:jc w:val="both"/>
        <w:rPr>
          <w:rFonts w:ascii="Arial" w:hAnsi="Arial" w:cs="Arial"/>
          <w:i/>
        </w:rPr>
      </w:pPr>
      <w:r w:rsidRPr="00473830">
        <w:rPr>
          <w:rFonts w:ascii="Arial" w:hAnsi="Arial" w:cs="Arial"/>
          <w:i/>
        </w:rPr>
        <w:t>Na menicah je podpisan zakoniti zastopnik:</w:t>
      </w:r>
    </w:p>
    <w:p w14:paraId="0D15F8E0" w14:textId="77777777" w:rsidR="00044232" w:rsidRPr="00473830" w:rsidRDefault="00044232" w:rsidP="00044232">
      <w:pPr>
        <w:spacing w:after="0"/>
        <w:jc w:val="both"/>
        <w:rPr>
          <w:rFonts w:ascii="Arial" w:hAnsi="Arial" w:cs="Arial"/>
          <w:i/>
        </w:rPr>
      </w:pPr>
    </w:p>
    <w:p w14:paraId="1EF9512A" w14:textId="77777777" w:rsidR="00044232" w:rsidRPr="00473830" w:rsidRDefault="00044232" w:rsidP="00044232">
      <w:pPr>
        <w:spacing w:after="0"/>
        <w:rPr>
          <w:rFonts w:ascii="Arial" w:hAnsi="Arial" w:cs="Arial"/>
          <w:i/>
        </w:rPr>
      </w:pPr>
    </w:p>
    <w:p w14:paraId="5DAB7D0A" w14:textId="77777777" w:rsidR="00044232" w:rsidRPr="00473830" w:rsidRDefault="00044232" w:rsidP="00044232">
      <w:pPr>
        <w:spacing w:after="0"/>
        <w:rPr>
          <w:rFonts w:ascii="Arial" w:hAnsi="Arial" w:cs="Arial"/>
          <w:i/>
        </w:rPr>
      </w:pPr>
      <w:r w:rsidRPr="00473830">
        <w:rPr>
          <w:rFonts w:ascii="Arial" w:hAnsi="Arial" w:cs="Arial"/>
          <w:i/>
        </w:rPr>
        <w:t>priimek in ime ________________kot (funkcija)____________________podpis__________________</w:t>
      </w:r>
    </w:p>
    <w:p w14:paraId="16E8DF19" w14:textId="77777777" w:rsidR="00044232" w:rsidRPr="00473830" w:rsidRDefault="00044232" w:rsidP="00044232">
      <w:pPr>
        <w:spacing w:after="0"/>
        <w:rPr>
          <w:rFonts w:ascii="Arial" w:hAnsi="Arial" w:cs="Arial"/>
          <w:i/>
        </w:rPr>
      </w:pPr>
    </w:p>
    <w:p w14:paraId="7EC37C39" w14:textId="77777777" w:rsidR="00044232" w:rsidRPr="00473830" w:rsidRDefault="00044232" w:rsidP="00044232">
      <w:pPr>
        <w:spacing w:after="0"/>
        <w:rPr>
          <w:rFonts w:ascii="Arial" w:hAnsi="Arial" w:cs="Arial"/>
          <w:i/>
        </w:rPr>
      </w:pPr>
      <w:r w:rsidRPr="00473830">
        <w:rPr>
          <w:rFonts w:ascii="Arial" w:hAnsi="Arial" w:cs="Arial"/>
          <w:i/>
        </w:rPr>
        <w:t>priimek in ime ________________kot (funkcija) ____________________podpis__________________</w:t>
      </w:r>
    </w:p>
    <w:p w14:paraId="2C81951D" w14:textId="77777777" w:rsidR="00044232" w:rsidRPr="00473830" w:rsidRDefault="00044232" w:rsidP="00044232">
      <w:pPr>
        <w:spacing w:after="0"/>
        <w:jc w:val="both"/>
        <w:rPr>
          <w:rFonts w:ascii="Arial" w:hAnsi="Arial" w:cs="Arial"/>
          <w:i/>
        </w:rPr>
      </w:pPr>
    </w:p>
    <w:p w14:paraId="02423D80" w14:textId="77777777" w:rsidR="00044232" w:rsidRPr="00473830" w:rsidRDefault="00044232" w:rsidP="00044232">
      <w:pPr>
        <w:spacing w:after="0"/>
        <w:jc w:val="both"/>
        <w:rPr>
          <w:rFonts w:ascii="Arial" w:hAnsi="Arial" w:cs="Arial"/>
          <w:i/>
        </w:rPr>
      </w:pPr>
    </w:p>
    <w:p w14:paraId="423E014F" w14:textId="77777777" w:rsidR="00044232" w:rsidRPr="00473830" w:rsidRDefault="00044232" w:rsidP="00044232">
      <w:pPr>
        <w:spacing w:after="0"/>
        <w:jc w:val="both"/>
        <w:rPr>
          <w:rFonts w:ascii="Arial" w:hAnsi="Arial" w:cs="Arial"/>
          <w:i/>
        </w:rPr>
      </w:pPr>
      <w:r w:rsidRPr="00473830">
        <w:rPr>
          <w:rFonts w:ascii="Arial" w:hAnsi="Arial" w:cs="Arial"/>
          <w:i/>
        </w:rPr>
        <w:lastRenderedPageBreak/>
        <w:t>Izdajatelj menic izrecno potrjuje, da je podpisnik menice pooblaščen za podpis menice in da velja to pooblastilo in podpisane menice tudi v primeru spremembe zakonitih zastopnikov izdajatelja menic.</w:t>
      </w:r>
    </w:p>
    <w:p w14:paraId="5FC51B2D" w14:textId="77777777" w:rsidR="00044232" w:rsidRPr="00473830" w:rsidRDefault="00044232" w:rsidP="00044232">
      <w:pPr>
        <w:spacing w:after="0"/>
        <w:jc w:val="both"/>
        <w:rPr>
          <w:rFonts w:ascii="Arial" w:hAnsi="Arial" w:cs="Arial"/>
          <w:i/>
        </w:rPr>
      </w:pPr>
    </w:p>
    <w:p w14:paraId="27B07846" w14:textId="49BFB211" w:rsidR="00044232" w:rsidRPr="00473830" w:rsidRDefault="00044232" w:rsidP="00044232">
      <w:pPr>
        <w:spacing w:after="0"/>
        <w:jc w:val="both"/>
        <w:rPr>
          <w:rFonts w:ascii="Arial" w:hAnsi="Arial" w:cs="Arial"/>
          <w:i/>
        </w:rPr>
      </w:pPr>
      <w:r w:rsidRPr="00473830">
        <w:rPr>
          <w:rFonts w:ascii="Arial" w:hAnsi="Arial" w:cs="Arial"/>
          <w:i/>
        </w:rPr>
        <w:t xml:space="preserve">S podpisom te izjave izdajatelj menic nepreklicno in brezpogojno pooblašča D.S.U. d.o.o., da izpolni bianko menice do višine </w:t>
      </w:r>
      <w:r w:rsidR="00473830" w:rsidRPr="00B04855">
        <w:rPr>
          <w:rFonts w:ascii="Arial" w:hAnsi="Arial" w:cs="Arial"/>
        </w:rPr>
        <w:t>10 % od skupne ponudbene vrednosti (z DDV)</w:t>
      </w:r>
      <w:r w:rsidR="00473830">
        <w:rPr>
          <w:rFonts w:ascii="Arial" w:hAnsi="Arial" w:cs="Arial"/>
        </w:rPr>
        <w:t xml:space="preserve"> posameznega sklopa, to je do višine _______ EUR </w:t>
      </w:r>
      <w:r w:rsidRPr="00473830">
        <w:rPr>
          <w:rFonts w:ascii="Arial" w:hAnsi="Arial" w:cs="Arial"/>
          <w:i/>
        </w:rPr>
        <w:t>ter da izpolni vse druge sestavne dele bianko menic, ki niso izpolnjeni in to brez poprejšnjega obvestila, in sicer z vpisom poljubnega datuma dospelosti ter klavzulo »brez protesta«.</w:t>
      </w:r>
    </w:p>
    <w:p w14:paraId="3802D0A0" w14:textId="77777777" w:rsidR="00044232" w:rsidRPr="00473830" w:rsidRDefault="00044232" w:rsidP="00044232">
      <w:pPr>
        <w:spacing w:after="0"/>
        <w:jc w:val="both"/>
        <w:rPr>
          <w:rFonts w:ascii="Arial" w:hAnsi="Arial" w:cs="Arial"/>
          <w:i/>
        </w:rPr>
      </w:pPr>
    </w:p>
    <w:p w14:paraId="5F0A50A2" w14:textId="77777777" w:rsidR="00044232" w:rsidRPr="00473830" w:rsidRDefault="00044232" w:rsidP="00044232">
      <w:pPr>
        <w:spacing w:after="0"/>
        <w:jc w:val="both"/>
        <w:rPr>
          <w:rFonts w:ascii="Arial" w:hAnsi="Arial" w:cs="Arial"/>
          <w:i/>
        </w:rPr>
      </w:pPr>
      <w:r w:rsidRPr="00473830">
        <w:rPr>
          <w:rFonts w:ascii="Arial" w:hAnsi="Arial" w:cs="Arial"/>
          <w:i/>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29C42DC5" w14:textId="77777777" w:rsidR="00044232" w:rsidRPr="00473830" w:rsidRDefault="00044232" w:rsidP="00044232">
      <w:pPr>
        <w:spacing w:after="0"/>
        <w:jc w:val="both"/>
        <w:rPr>
          <w:rFonts w:ascii="Arial" w:hAnsi="Arial" w:cs="Arial"/>
          <w:i/>
        </w:rPr>
      </w:pPr>
    </w:p>
    <w:p w14:paraId="661CAD04" w14:textId="77777777" w:rsidR="00044232" w:rsidRPr="00473830" w:rsidRDefault="00044232" w:rsidP="00044232">
      <w:pPr>
        <w:spacing w:after="0"/>
        <w:jc w:val="both"/>
        <w:rPr>
          <w:rFonts w:ascii="Arial" w:hAnsi="Arial" w:cs="Arial"/>
          <w:i/>
        </w:rPr>
      </w:pPr>
      <w:r w:rsidRPr="00473830">
        <w:rPr>
          <w:rFonts w:ascii="Arial" w:hAnsi="Arial" w:cs="Arial"/>
          <w:i/>
        </w:rPr>
        <w:t xml:space="preserve">Podpisnik pooblaščam D.S.U. d.o.o., da menice domicilira pri ……………….banki, ki vodi naš račun št. ……………………….., ali katerikoli drugi poslovni banki, ki v času unovčenja vodi naš račun. </w:t>
      </w:r>
    </w:p>
    <w:p w14:paraId="7526531C" w14:textId="77777777" w:rsidR="00044232" w:rsidRPr="00473830" w:rsidRDefault="00044232" w:rsidP="00044232">
      <w:pPr>
        <w:spacing w:after="0"/>
        <w:jc w:val="both"/>
        <w:rPr>
          <w:rFonts w:ascii="Arial" w:hAnsi="Arial" w:cs="Arial"/>
          <w:i/>
        </w:rPr>
      </w:pPr>
    </w:p>
    <w:p w14:paraId="5A4F3F26" w14:textId="77777777" w:rsidR="00044232" w:rsidRPr="00473830" w:rsidRDefault="00044232" w:rsidP="00044232">
      <w:pPr>
        <w:spacing w:after="0"/>
        <w:jc w:val="both"/>
        <w:rPr>
          <w:rFonts w:ascii="Arial" w:hAnsi="Arial" w:cs="Arial"/>
          <w:i/>
        </w:rPr>
      </w:pPr>
      <w:r w:rsidRPr="00473830">
        <w:rPr>
          <w:rFonts w:ascii="Arial" w:hAnsi="Arial" w:cs="Arial"/>
          <w:i/>
        </w:rPr>
        <w:t>Spodaj podpisani zastopnik ponudnika………………………, izjavljam, da sem pooblaščen za razpolaganje s sredstvi na računih pri poslovnih bankah ter hkrati nepreklicno in brezpogojno pooblaščam meničnega upnika D.S.U. d.o.o., da pri ……………… banki , ki vodi naš račun št. …………………………. ali katerihkoli drugih bankah, ki vodijo naše račune, izda nalog za prenos meničnega zneska na račun meničnega upnika D.S.U. d.o.o., ki bo izvršen v breme meničnega dolžnika ……………………………….</w:t>
      </w:r>
    </w:p>
    <w:p w14:paraId="2D3676E3" w14:textId="77777777" w:rsidR="00044232" w:rsidRPr="00473830" w:rsidRDefault="00044232" w:rsidP="00044232">
      <w:pPr>
        <w:spacing w:after="0"/>
        <w:jc w:val="both"/>
        <w:rPr>
          <w:rFonts w:ascii="Arial" w:hAnsi="Arial" w:cs="Arial"/>
          <w:i/>
        </w:rPr>
      </w:pPr>
    </w:p>
    <w:p w14:paraId="1D7BB364" w14:textId="77777777" w:rsidR="00044232" w:rsidRPr="00473830" w:rsidRDefault="00044232" w:rsidP="00044232">
      <w:pPr>
        <w:spacing w:after="0"/>
        <w:jc w:val="both"/>
        <w:rPr>
          <w:rFonts w:ascii="Arial" w:hAnsi="Arial" w:cs="Arial"/>
          <w:i/>
        </w:rPr>
      </w:pPr>
      <w:r w:rsidRPr="00473830">
        <w:rPr>
          <w:rFonts w:ascii="Arial" w:hAnsi="Arial" w:cs="Arial"/>
          <w:i/>
        </w:rPr>
        <w:t xml:space="preserve">Spodaj podpisani zastopnik ponudnika ……………………………, izjavljam, da dajem soglasje …………………….banki, ki vodi naš račun št. ……………………………. ali katerimkoli drugim bankam, ki vodijo naše račune, da izvršijo transakcijo v dobro meničnega upnika D.S.U. d.o.o. in v breme kateregakoli našega računa, ne glede na sicer dogovorjene pogoje o vodenju računa. </w:t>
      </w:r>
    </w:p>
    <w:p w14:paraId="2D9DBD66" w14:textId="77777777" w:rsidR="00044232" w:rsidRPr="00473830" w:rsidRDefault="00044232" w:rsidP="00044232">
      <w:pPr>
        <w:spacing w:after="0"/>
        <w:jc w:val="both"/>
        <w:rPr>
          <w:rFonts w:ascii="Arial" w:hAnsi="Arial" w:cs="Arial"/>
          <w:i/>
        </w:rPr>
      </w:pPr>
    </w:p>
    <w:p w14:paraId="1777C321" w14:textId="77777777" w:rsidR="00044232" w:rsidRPr="00473830" w:rsidRDefault="00044232" w:rsidP="00044232">
      <w:pPr>
        <w:spacing w:after="0"/>
        <w:jc w:val="both"/>
        <w:rPr>
          <w:rFonts w:ascii="Arial" w:hAnsi="Arial" w:cs="Arial"/>
          <w:i/>
        </w:rPr>
      </w:pPr>
      <w:r w:rsidRPr="00473830">
        <w:rPr>
          <w:rFonts w:ascii="Arial" w:hAnsi="Arial" w:cs="Arial"/>
          <w:i/>
        </w:rPr>
        <w:t>Zavezujemo se, da bomo ob vsaki spremembi domicila v roku treh (3) delovnih dni nadomestili to menično izjavo z ustrezno novo izjavo.</w:t>
      </w:r>
    </w:p>
    <w:p w14:paraId="688590FE" w14:textId="77777777" w:rsidR="00044232" w:rsidRPr="00473830" w:rsidRDefault="00044232" w:rsidP="00044232">
      <w:pPr>
        <w:spacing w:after="0"/>
        <w:jc w:val="both"/>
        <w:rPr>
          <w:rFonts w:ascii="Arial" w:hAnsi="Arial" w:cs="Arial"/>
          <w:i/>
        </w:rPr>
      </w:pPr>
    </w:p>
    <w:p w14:paraId="67184F77" w14:textId="77777777" w:rsidR="00044232" w:rsidRPr="00473830" w:rsidRDefault="00044232" w:rsidP="00044232">
      <w:pPr>
        <w:spacing w:after="0"/>
        <w:jc w:val="both"/>
        <w:rPr>
          <w:rFonts w:ascii="Arial" w:hAnsi="Arial" w:cs="Arial"/>
          <w:i/>
        </w:rPr>
      </w:pPr>
      <w:r w:rsidRPr="00473830">
        <w:rPr>
          <w:rFonts w:ascii="Arial" w:hAnsi="Arial" w:cs="Arial"/>
          <w:i/>
        </w:rPr>
        <w:t>Priloga: 3 kom bianko menic</w:t>
      </w:r>
      <w:r w:rsidRPr="00473830">
        <w:rPr>
          <w:rFonts w:ascii="Arial" w:hAnsi="Arial" w:cs="Arial"/>
          <w:i/>
        </w:rPr>
        <w:tab/>
      </w:r>
      <w:r w:rsidRPr="00473830">
        <w:rPr>
          <w:rFonts w:ascii="Arial" w:hAnsi="Arial" w:cs="Arial"/>
          <w:i/>
        </w:rPr>
        <w:tab/>
      </w:r>
    </w:p>
    <w:p w14:paraId="2AAD775A" w14:textId="77777777" w:rsidR="00044232" w:rsidRPr="00473830" w:rsidRDefault="00044232" w:rsidP="00044232">
      <w:pPr>
        <w:spacing w:after="0"/>
        <w:jc w:val="both"/>
        <w:rPr>
          <w:rFonts w:ascii="Arial" w:hAnsi="Arial" w:cs="Arial"/>
          <w:i/>
        </w:rPr>
      </w:pPr>
    </w:p>
    <w:p w14:paraId="5BC8797B" w14:textId="77777777" w:rsidR="00044232" w:rsidRPr="00473830" w:rsidRDefault="00044232" w:rsidP="00044232">
      <w:pPr>
        <w:spacing w:after="0"/>
        <w:jc w:val="both"/>
        <w:rPr>
          <w:rFonts w:ascii="Arial" w:hAnsi="Arial" w:cs="Arial"/>
          <w:i/>
        </w:rPr>
      </w:pPr>
    </w:p>
    <w:p w14:paraId="34E94FF5" w14:textId="77777777" w:rsidR="00044232" w:rsidRPr="00473830" w:rsidRDefault="00044232" w:rsidP="00044232">
      <w:pPr>
        <w:spacing w:after="0"/>
        <w:jc w:val="both"/>
        <w:rPr>
          <w:rFonts w:ascii="Arial" w:hAnsi="Arial" w:cs="Arial"/>
          <w:i/>
        </w:rPr>
      </w:pPr>
    </w:p>
    <w:p w14:paraId="75AD2F89" w14:textId="77777777" w:rsidR="00044232" w:rsidRPr="00473830" w:rsidRDefault="00044232" w:rsidP="00044232">
      <w:pPr>
        <w:spacing w:after="0"/>
        <w:jc w:val="both"/>
        <w:rPr>
          <w:rFonts w:ascii="Arial" w:hAnsi="Arial" w:cs="Arial"/>
          <w:i/>
        </w:rPr>
      </w:pPr>
    </w:p>
    <w:p w14:paraId="10058A31" w14:textId="77777777" w:rsidR="00044232" w:rsidRPr="00473830" w:rsidRDefault="00044232" w:rsidP="00044232">
      <w:pPr>
        <w:spacing w:after="0"/>
        <w:jc w:val="both"/>
        <w:rPr>
          <w:rFonts w:ascii="Arial" w:hAnsi="Arial" w:cs="Arial"/>
          <w:i/>
        </w:rPr>
      </w:pPr>
    </w:p>
    <w:p w14:paraId="3F93312C" w14:textId="77777777" w:rsidR="00044232" w:rsidRPr="00473830" w:rsidRDefault="00044232" w:rsidP="00044232">
      <w:pPr>
        <w:spacing w:after="0"/>
        <w:jc w:val="both"/>
        <w:rPr>
          <w:rFonts w:ascii="Arial" w:hAnsi="Arial" w:cs="Arial"/>
          <w:i/>
        </w:rPr>
      </w:pP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p>
    <w:p w14:paraId="0CD247BE" w14:textId="77777777" w:rsidR="00044232" w:rsidRPr="00473830" w:rsidRDefault="00044232" w:rsidP="00044232">
      <w:pPr>
        <w:spacing w:after="0"/>
        <w:jc w:val="both"/>
        <w:rPr>
          <w:rFonts w:ascii="Arial" w:hAnsi="Arial" w:cs="Arial"/>
          <w:i/>
        </w:rPr>
      </w:pPr>
      <w:r w:rsidRPr="00473830">
        <w:rPr>
          <w:rFonts w:ascii="Arial" w:hAnsi="Arial" w:cs="Arial"/>
          <w:i/>
        </w:rPr>
        <w:t xml:space="preserve">                                                                               Podpis zakonitega zastopnika:</w:t>
      </w:r>
    </w:p>
    <w:p w14:paraId="7A1706EE" w14:textId="77777777" w:rsidR="00044232" w:rsidRPr="00473830" w:rsidRDefault="00044232" w:rsidP="00044232">
      <w:pPr>
        <w:spacing w:after="0"/>
        <w:rPr>
          <w:rFonts w:ascii="Arial" w:hAnsi="Arial" w:cs="Arial"/>
        </w:rPr>
      </w:pP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r w:rsidRPr="00473830">
        <w:rPr>
          <w:rFonts w:ascii="Arial" w:hAnsi="Arial" w:cs="Arial"/>
          <w:i/>
        </w:rPr>
        <w:tab/>
      </w:r>
    </w:p>
    <w:p w14:paraId="6071E087" w14:textId="77777777" w:rsidR="00044232" w:rsidRPr="00473830" w:rsidRDefault="00044232" w:rsidP="00044232">
      <w:pPr>
        <w:spacing w:after="0"/>
        <w:rPr>
          <w:rFonts w:ascii="Arial" w:hAnsi="Arial" w:cs="Arial"/>
        </w:rPr>
      </w:pPr>
    </w:p>
    <w:p w14:paraId="0BBF95DB" w14:textId="77777777" w:rsidR="00044232" w:rsidRPr="00B04855" w:rsidRDefault="00044232" w:rsidP="00044232">
      <w:pPr>
        <w:spacing w:after="0"/>
        <w:rPr>
          <w:rFonts w:ascii="Arial" w:hAnsi="Arial" w:cs="Arial"/>
        </w:rPr>
      </w:pPr>
      <w:r w:rsidRPr="00473830">
        <w:rPr>
          <w:rFonts w:ascii="Arial" w:hAnsi="Arial" w:cs="Arial"/>
        </w:rPr>
        <w:t xml:space="preserve">                                                                                   ……………………………………..</w:t>
      </w:r>
    </w:p>
    <w:p w14:paraId="63A17C64" w14:textId="77777777" w:rsidR="00BF3D68" w:rsidRPr="00B04855" w:rsidRDefault="00BF3D68" w:rsidP="006A1551">
      <w:pPr>
        <w:pStyle w:val="Standard"/>
        <w:rPr>
          <w:rFonts w:ascii="Arial" w:hAnsi="Arial" w:cs="Arial"/>
        </w:rPr>
      </w:pPr>
    </w:p>
    <w:p w14:paraId="1D5C5997" w14:textId="77777777" w:rsidR="00BF3D68" w:rsidRPr="00B04855" w:rsidRDefault="00BF3D68" w:rsidP="006A1551">
      <w:pPr>
        <w:spacing w:after="0"/>
        <w:rPr>
          <w:rFonts w:ascii="Arial" w:hAnsi="Arial" w:cs="Arial"/>
          <w:color w:val="auto"/>
          <w:lang w:eastAsia="zh-CN"/>
        </w:rPr>
      </w:pPr>
    </w:p>
    <w:p w14:paraId="7AE5C0C8" w14:textId="77777777" w:rsidR="00BF3D68" w:rsidRPr="00B04855" w:rsidRDefault="00BF3D68" w:rsidP="006A1551">
      <w:pPr>
        <w:spacing w:after="0"/>
        <w:rPr>
          <w:rFonts w:ascii="Arial" w:hAnsi="Arial" w:cs="Arial"/>
          <w:lang w:eastAsia="zh-CN"/>
        </w:rPr>
      </w:pPr>
      <w:r w:rsidRPr="00B04855">
        <w:rPr>
          <w:rFonts w:ascii="Arial" w:hAnsi="Arial" w:cs="Arial"/>
          <w:lang w:eastAsia="zh-CN"/>
        </w:rPr>
        <w:br w:type="page"/>
      </w:r>
    </w:p>
    <w:p w14:paraId="6092AD50" w14:textId="72C21D17" w:rsidR="00131729" w:rsidRPr="00B04855" w:rsidRDefault="00131729" w:rsidP="00321F89">
      <w:pPr>
        <w:pStyle w:val="Slog3"/>
        <w:rPr>
          <w:rStyle w:val="Neenpoudarek"/>
          <w:rFonts w:ascii="Arial" w:hAnsi="Arial" w:cs="Arial"/>
          <w:i/>
          <w:iCs/>
          <w:color w:val="auto"/>
          <w:sz w:val="22"/>
          <w:szCs w:val="22"/>
        </w:rPr>
      </w:pPr>
      <w:bookmarkStart w:id="43" w:name="_Toc460511677"/>
      <w:bookmarkEnd w:id="38"/>
      <w:r w:rsidRPr="00B04855">
        <w:rPr>
          <w:rStyle w:val="Neenpoudarek"/>
          <w:rFonts w:ascii="Arial" w:hAnsi="Arial" w:cs="Arial"/>
          <w:i/>
          <w:iCs/>
          <w:color w:val="auto"/>
          <w:sz w:val="22"/>
          <w:szCs w:val="22"/>
        </w:rPr>
        <w:lastRenderedPageBreak/>
        <w:t xml:space="preserve">PRILOGA št. </w:t>
      </w:r>
      <w:r w:rsidR="0013290F" w:rsidRPr="00B04855">
        <w:rPr>
          <w:rStyle w:val="Neenpoudarek"/>
          <w:rFonts w:ascii="Arial" w:hAnsi="Arial" w:cs="Arial"/>
          <w:i/>
          <w:iCs/>
          <w:color w:val="auto"/>
          <w:sz w:val="22"/>
          <w:szCs w:val="22"/>
        </w:rPr>
        <w:t>1</w:t>
      </w:r>
      <w:bookmarkEnd w:id="43"/>
      <w:r w:rsidR="00473830">
        <w:rPr>
          <w:rStyle w:val="Neenpoudarek"/>
          <w:rFonts w:ascii="Arial" w:hAnsi="Arial" w:cs="Arial"/>
          <w:i/>
          <w:iCs/>
          <w:color w:val="auto"/>
          <w:sz w:val="22"/>
          <w:szCs w:val="22"/>
        </w:rPr>
        <w:t>3</w:t>
      </w:r>
    </w:p>
    <w:p w14:paraId="760FC60A" w14:textId="2F641B5D" w:rsidR="00131729" w:rsidRPr="00B04855" w:rsidRDefault="00131729" w:rsidP="0033301E">
      <w:pPr>
        <w:pStyle w:val="Intenzivencitat"/>
      </w:pPr>
      <w:bookmarkStart w:id="44" w:name="_Toc460511678"/>
      <w:r w:rsidRPr="00B04855">
        <w:t xml:space="preserve">VZOREC </w:t>
      </w:r>
      <w:r w:rsidR="00FF356C" w:rsidRPr="00B04855">
        <w:t>POGODBE – velja za sklop 1 in</w:t>
      </w:r>
      <w:r w:rsidR="007A27B9" w:rsidRPr="00B04855">
        <w:t xml:space="preserve"> sklop 2</w:t>
      </w:r>
      <w:bookmarkEnd w:id="44"/>
      <w:r w:rsidR="007A27B9" w:rsidRPr="00B04855">
        <w:t xml:space="preserve"> </w:t>
      </w:r>
    </w:p>
    <w:p w14:paraId="562D6C69" w14:textId="77777777" w:rsidR="00131729" w:rsidRPr="00B04855" w:rsidRDefault="00131729" w:rsidP="006A1551">
      <w:pPr>
        <w:spacing w:after="0"/>
        <w:rPr>
          <w:rFonts w:ascii="Arial" w:hAnsi="Arial" w:cs="Arial"/>
          <w:color w:val="auto"/>
          <w:lang w:eastAsia="zh-CN"/>
        </w:rPr>
      </w:pPr>
    </w:p>
    <w:p w14:paraId="27A4DEDF" w14:textId="77777777" w:rsidR="00131729" w:rsidRPr="00B04855" w:rsidRDefault="00131729" w:rsidP="006A1551">
      <w:pPr>
        <w:pStyle w:val="Standard"/>
        <w:rPr>
          <w:rFonts w:ascii="Arial" w:hAnsi="Arial" w:cs="Arial"/>
          <w:b/>
          <w:bCs/>
        </w:rPr>
      </w:pPr>
      <w:r w:rsidRPr="00B0485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67A1E" w:rsidRPr="00B04855" w14:paraId="636AC91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06EBF9" w14:textId="77777777" w:rsidR="00667A1E" w:rsidRPr="00B04855" w:rsidRDefault="00667A1E" w:rsidP="006A1551">
            <w:pPr>
              <w:pStyle w:val="Standard"/>
              <w:rPr>
                <w:rFonts w:ascii="Arial" w:eastAsia="Times New Roman" w:hAnsi="Arial" w:cs="Arial"/>
              </w:rPr>
            </w:pPr>
            <w:r w:rsidRPr="00B0485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9CED" w14:textId="3FE86EAF" w:rsidR="00667A1E" w:rsidRPr="00B04855" w:rsidRDefault="00072B18" w:rsidP="006A1551">
            <w:pPr>
              <w:pStyle w:val="Standard"/>
              <w:rPr>
                <w:rFonts w:ascii="Arial" w:hAnsi="Arial" w:cs="Arial"/>
                <w:b/>
              </w:rPr>
            </w:pPr>
            <w:r w:rsidRPr="00B04855">
              <w:rPr>
                <w:rFonts w:ascii="Arial" w:hAnsi="Arial" w:cs="Arial"/>
                <w:b/>
              </w:rPr>
              <w:t>D.S.U. d.o.o.</w:t>
            </w:r>
          </w:p>
          <w:p w14:paraId="7A6C1878" w14:textId="2ECE145A" w:rsidR="00667A1E" w:rsidRPr="00B04855" w:rsidRDefault="00FF356C" w:rsidP="006A1551">
            <w:pPr>
              <w:pStyle w:val="Standard"/>
              <w:rPr>
                <w:rFonts w:ascii="Arial" w:hAnsi="Arial" w:cs="Arial"/>
              </w:rPr>
            </w:pPr>
            <w:r w:rsidRPr="00B04855">
              <w:rPr>
                <w:rFonts w:ascii="Arial" w:hAnsi="Arial" w:cs="Arial"/>
              </w:rPr>
              <w:t>Dunajska cesta 160</w:t>
            </w:r>
          </w:p>
          <w:p w14:paraId="1FF3B4C6" w14:textId="77777777" w:rsidR="00667A1E" w:rsidRPr="00B04855" w:rsidRDefault="00667A1E" w:rsidP="006A1551">
            <w:pPr>
              <w:pStyle w:val="Standard"/>
              <w:rPr>
                <w:rFonts w:ascii="Arial" w:hAnsi="Arial" w:cs="Arial"/>
              </w:rPr>
            </w:pPr>
            <w:r w:rsidRPr="00B04855">
              <w:rPr>
                <w:rFonts w:ascii="Arial" w:hAnsi="Arial" w:cs="Arial"/>
              </w:rPr>
              <w:t>1000 Ljubljana</w:t>
            </w:r>
          </w:p>
        </w:tc>
      </w:tr>
      <w:tr w:rsidR="00667A1E" w:rsidRPr="00B04855" w14:paraId="194C1C0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B1B4A1" w14:textId="6CAD0D88" w:rsidR="00667A1E" w:rsidRPr="00B04855" w:rsidRDefault="00667A1E" w:rsidP="006A1551">
            <w:pPr>
              <w:pStyle w:val="Standard"/>
              <w:rPr>
                <w:rFonts w:ascii="Arial" w:eastAsia="Times New Roman" w:hAnsi="Arial" w:cs="Arial"/>
              </w:rPr>
            </w:pPr>
            <w:r w:rsidRPr="00B04855">
              <w:rPr>
                <w:rFonts w:ascii="Arial" w:eastAsia="Times New Roman" w:hAnsi="Arial" w:cs="Arial"/>
              </w:rPr>
              <w:t>ki ga zastopa</w:t>
            </w:r>
            <w:r w:rsidR="00044232">
              <w:rPr>
                <w:rFonts w:ascii="Arial" w:eastAsia="Times New Roman" w:hAnsi="Arial" w:cs="Arial"/>
              </w:rPr>
              <w:t>ta</w:t>
            </w:r>
            <w:r w:rsidRPr="00B04855">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3138" w14:textId="5E5F111E" w:rsidR="00FF356C" w:rsidRPr="00B04855" w:rsidRDefault="00044232" w:rsidP="00044232">
            <w:pPr>
              <w:pStyle w:val="Standard"/>
              <w:rPr>
                <w:rFonts w:ascii="Arial" w:hAnsi="Arial" w:cs="Arial"/>
              </w:rPr>
            </w:pPr>
            <w:r w:rsidRPr="00B04855">
              <w:rPr>
                <w:rFonts w:ascii="Arial" w:hAnsi="Arial" w:cs="Arial"/>
              </w:rPr>
              <w:t xml:space="preserve">Klemenc Tomaž, direktor </w:t>
            </w:r>
            <w:r>
              <w:rPr>
                <w:rFonts w:ascii="Arial" w:hAnsi="Arial" w:cs="Arial"/>
              </w:rPr>
              <w:t xml:space="preserve">in </w:t>
            </w:r>
            <w:r w:rsidR="00FF356C" w:rsidRPr="00B04855">
              <w:rPr>
                <w:rFonts w:ascii="Arial" w:hAnsi="Arial" w:cs="Arial"/>
              </w:rPr>
              <w:t>Tomšič Janez, prokurist</w:t>
            </w:r>
          </w:p>
        </w:tc>
      </w:tr>
      <w:tr w:rsidR="00667A1E" w:rsidRPr="00B04855" w14:paraId="0F35A925"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DC9EA7" w14:textId="79679A17" w:rsidR="00667A1E" w:rsidRPr="00B04855" w:rsidRDefault="00667A1E" w:rsidP="006A1551">
            <w:pPr>
              <w:pStyle w:val="Standard"/>
              <w:rPr>
                <w:rFonts w:ascii="Arial" w:eastAsia="Times New Roman" w:hAnsi="Arial" w:cs="Arial"/>
              </w:rPr>
            </w:pPr>
            <w:r w:rsidRPr="00B0485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192E" w14:textId="7446B6D2" w:rsidR="00667A1E" w:rsidRPr="00B04855" w:rsidRDefault="0019337E" w:rsidP="006A1551">
            <w:pPr>
              <w:pStyle w:val="Standard"/>
              <w:rPr>
                <w:rFonts w:ascii="Arial" w:hAnsi="Arial" w:cs="Arial"/>
              </w:rPr>
            </w:pPr>
            <w:r w:rsidRPr="00B04855">
              <w:rPr>
                <w:rFonts w:ascii="Arial" w:hAnsi="Arial" w:cs="Arial"/>
              </w:rPr>
              <w:t>1646877000</w:t>
            </w:r>
          </w:p>
        </w:tc>
      </w:tr>
      <w:tr w:rsidR="00667A1E" w:rsidRPr="00B04855" w14:paraId="5DFE329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A6A318" w14:textId="77777777" w:rsidR="00667A1E" w:rsidRPr="00B04855" w:rsidRDefault="00667A1E" w:rsidP="006A1551">
            <w:pPr>
              <w:pStyle w:val="Standard"/>
              <w:rPr>
                <w:rFonts w:ascii="Arial" w:eastAsia="Times New Roman" w:hAnsi="Arial" w:cs="Arial"/>
              </w:rPr>
            </w:pPr>
            <w:r w:rsidRPr="00B0485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BA177" w14:textId="34D50552" w:rsidR="00667A1E" w:rsidRPr="00B04855" w:rsidRDefault="00667A1E" w:rsidP="006A1551">
            <w:pPr>
              <w:pStyle w:val="Standard"/>
              <w:rPr>
                <w:rFonts w:ascii="Arial" w:hAnsi="Arial" w:cs="Arial"/>
              </w:rPr>
            </w:pPr>
            <w:r w:rsidRPr="00B04855">
              <w:rPr>
                <w:rFonts w:ascii="Arial" w:hAnsi="Arial" w:cs="Arial"/>
              </w:rPr>
              <w:t>SI</w:t>
            </w:r>
            <w:r w:rsidR="0019337E" w:rsidRPr="00B04855">
              <w:rPr>
                <w:rFonts w:ascii="Arial" w:hAnsi="Arial" w:cs="Arial"/>
              </w:rPr>
              <w:t xml:space="preserve"> 63283786</w:t>
            </w:r>
          </w:p>
        </w:tc>
      </w:tr>
      <w:tr w:rsidR="00667A1E" w:rsidRPr="00B04855" w14:paraId="0857699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794F5" w14:textId="77777777" w:rsidR="00667A1E" w:rsidRPr="00B04855" w:rsidRDefault="00667A1E" w:rsidP="006A1551">
            <w:pPr>
              <w:pStyle w:val="Standard"/>
              <w:rPr>
                <w:rFonts w:ascii="Arial" w:eastAsia="Times New Roman" w:hAnsi="Arial" w:cs="Arial"/>
              </w:rPr>
            </w:pPr>
            <w:r w:rsidRPr="00B0485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A6D7E" w14:textId="6A3AD0DB" w:rsidR="00667A1E" w:rsidRPr="00B04855" w:rsidRDefault="0019337E" w:rsidP="0019337E">
            <w:pPr>
              <w:pStyle w:val="Standard"/>
              <w:rPr>
                <w:rFonts w:ascii="Arial" w:hAnsi="Arial" w:cs="Arial"/>
              </w:rPr>
            </w:pPr>
            <w:r w:rsidRPr="00B04855">
              <w:rPr>
                <w:rFonts w:ascii="Arial" w:hAnsi="Arial" w:cs="Arial"/>
              </w:rPr>
              <w:t>SI56 0292 3009 0481 255, odprt pri NLB d.d.</w:t>
            </w:r>
          </w:p>
        </w:tc>
      </w:tr>
    </w:tbl>
    <w:p w14:paraId="1C7AB893" w14:textId="77777777" w:rsidR="00131729" w:rsidRPr="00B04855" w:rsidRDefault="00131729" w:rsidP="006A1551">
      <w:pPr>
        <w:pStyle w:val="Standard"/>
        <w:rPr>
          <w:rFonts w:ascii="Arial" w:hAnsi="Arial" w:cs="Arial"/>
        </w:rPr>
      </w:pPr>
      <w:r w:rsidRPr="00B04855">
        <w:rPr>
          <w:rFonts w:ascii="Arial" w:hAnsi="Arial" w:cs="Arial"/>
        </w:rPr>
        <w:t xml:space="preserve"> (v nadaljevanju: naročnik)</w:t>
      </w:r>
    </w:p>
    <w:p w14:paraId="2B079667" w14:textId="77777777" w:rsidR="00131729" w:rsidRPr="00B04855" w:rsidRDefault="00131729" w:rsidP="006A1551">
      <w:pPr>
        <w:pStyle w:val="Standard"/>
        <w:rPr>
          <w:rFonts w:ascii="Arial" w:hAnsi="Arial" w:cs="Arial"/>
        </w:rPr>
      </w:pPr>
    </w:p>
    <w:p w14:paraId="5D21AD55" w14:textId="77777777" w:rsidR="00131729" w:rsidRPr="00B04855" w:rsidRDefault="00131729" w:rsidP="006A1551">
      <w:pPr>
        <w:pStyle w:val="Standard"/>
        <w:rPr>
          <w:rFonts w:ascii="Arial" w:hAnsi="Arial" w:cs="Arial"/>
        </w:rPr>
      </w:pPr>
      <w:r w:rsidRPr="00B04855">
        <w:rPr>
          <w:rFonts w:ascii="Arial" w:hAnsi="Arial" w:cs="Arial"/>
        </w:rPr>
        <w:t>in</w:t>
      </w:r>
    </w:p>
    <w:p w14:paraId="70036D64" w14:textId="77777777" w:rsidR="00131729" w:rsidRPr="00B04855" w:rsidRDefault="00131729" w:rsidP="006A1551">
      <w:pPr>
        <w:pStyle w:val="Standard"/>
        <w:rPr>
          <w:rFonts w:ascii="Arial" w:hAnsi="Arial" w:cs="Arial"/>
        </w:rPr>
      </w:pPr>
    </w:p>
    <w:p w14:paraId="4E889B86" w14:textId="77777777" w:rsidR="00131729" w:rsidRPr="00B04855" w:rsidRDefault="00131729" w:rsidP="006A1551">
      <w:pPr>
        <w:pStyle w:val="Standard"/>
        <w:rPr>
          <w:rFonts w:ascii="Arial" w:hAnsi="Arial" w:cs="Arial"/>
          <w:b/>
          <w:bCs/>
        </w:rPr>
      </w:pPr>
      <w:r w:rsidRPr="00B04855">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B04855" w14:paraId="30A403C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C349CE" w14:textId="77777777" w:rsidR="00131729" w:rsidRPr="00B04855" w:rsidRDefault="00131729" w:rsidP="006A1551">
            <w:pPr>
              <w:pStyle w:val="Standard"/>
              <w:snapToGrid w:val="0"/>
              <w:rPr>
                <w:rFonts w:ascii="Arial" w:hAnsi="Arial" w:cs="Arial"/>
              </w:rPr>
            </w:pPr>
            <w:r w:rsidRPr="00B04855">
              <w:rPr>
                <w:rFonts w:ascii="Arial" w:hAnsi="Arial" w:cs="Arial"/>
              </w:rPr>
              <w:t>Naziv</w:t>
            </w:r>
            <w:r w:rsidR="0013290F" w:rsidRPr="00B04855">
              <w:rPr>
                <w:rFonts w:ascii="Arial" w:hAnsi="Arial" w:cs="Arial"/>
              </w:rPr>
              <w:t xml:space="preserve"> in naslov</w:t>
            </w:r>
            <w:r w:rsidRPr="00B04855">
              <w:rPr>
                <w:rFonts w:ascii="Arial" w:hAnsi="Arial" w:cs="Arial"/>
              </w:rPr>
              <w:t>:</w:t>
            </w:r>
          </w:p>
          <w:p w14:paraId="03F353C8" w14:textId="77777777" w:rsidR="0013290F" w:rsidRPr="00B04855" w:rsidRDefault="0013290F" w:rsidP="006A1551">
            <w:pPr>
              <w:pStyle w:val="Standard"/>
              <w:snapToGrid w:val="0"/>
              <w:rPr>
                <w:rFonts w:ascii="Arial" w:hAnsi="Arial" w:cs="Arial"/>
              </w:rPr>
            </w:pPr>
          </w:p>
          <w:p w14:paraId="28E1E15F" w14:textId="77777777" w:rsidR="0013290F" w:rsidRPr="00B04855" w:rsidRDefault="0013290F" w:rsidP="006A155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B873" w14:textId="77777777" w:rsidR="00131729" w:rsidRPr="00B04855" w:rsidRDefault="00131729" w:rsidP="006A1551">
            <w:pPr>
              <w:pStyle w:val="Standard"/>
              <w:snapToGrid w:val="0"/>
              <w:rPr>
                <w:rFonts w:ascii="Arial" w:hAnsi="Arial" w:cs="Arial"/>
              </w:rPr>
            </w:pPr>
          </w:p>
        </w:tc>
      </w:tr>
      <w:tr w:rsidR="00131729" w:rsidRPr="00B04855" w14:paraId="5AC17598"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3271DE" w14:textId="77777777" w:rsidR="00131729" w:rsidRPr="00B04855" w:rsidRDefault="00131729" w:rsidP="006A1551">
            <w:pPr>
              <w:pStyle w:val="Standard"/>
              <w:snapToGrid w:val="0"/>
              <w:rPr>
                <w:rFonts w:ascii="Arial" w:hAnsi="Arial" w:cs="Arial"/>
              </w:rPr>
            </w:pPr>
            <w:r w:rsidRPr="00B0485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136F" w14:textId="77777777" w:rsidR="00131729" w:rsidRPr="00B04855" w:rsidRDefault="00131729" w:rsidP="006A1551">
            <w:pPr>
              <w:pStyle w:val="Standard"/>
              <w:snapToGrid w:val="0"/>
              <w:rPr>
                <w:rFonts w:ascii="Arial" w:hAnsi="Arial" w:cs="Arial"/>
              </w:rPr>
            </w:pPr>
          </w:p>
        </w:tc>
      </w:tr>
      <w:tr w:rsidR="00131729" w:rsidRPr="00B04855" w14:paraId="7EA6773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93431" w14:textId="77777777" w:rsidR="00131729" w:rsidRPr="00B04855" w:rsidRDefault="00131729" w:rsidP="006A1551">
            <w:pPr>
              <w:pStyle w:val="Standard"/>
              <w:snapToGrid w:val="0"/>
              <w:rPr>
                <w:rFonts w:ascii="Arial" w:hAnsi="Arial" w:cs="Arial"/>
              </w:rPr>
            </w:pPr>
            <w:r w:rsidRPr="00B0485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0BD4" w14:textId="77777777" w:rsidR="00131729" w:rsidRPr="00B04855" w:rsidRDefault="00131729" w:rsidP="006A1551">
            <w:pPr>
              <w:pStyle w:val="Standard"/>
              <w:snapToGrid w:val="0"/>
              <w:rPr>
                <w:rFonts w:ascii="Arial" w:hAnsi="Arial" w:cs="Arial"/>
              </w:rPr>
            </w:pPr>
          </w:p>
        </w:tc>
      </w:tr>
      <w:tr w:rsidR="00131729" w:rsidRPr="00B04855" w14:paraId="34767FFE"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376EF6" w14:textId="77777777" w:rsidR="00131729" w:rsidRPr="00B04855" w:rsidRDefault="00131729" w:rsidP="006A1551">
            <w:pPr>
              <w:pStyle w:val="Standard"/>
              <w:snapToGrid w:val="0"/>
              <w:rPr>
                <w:rFonts w:ascii="Arial" w:hAnsi="Arial" w:cs="Arial"/>
              </w:rPr>
            </w:pPr>
            <w:r w:rsidRPr="00B0485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BD65" w14:textId="77777777" w:rsidR="00131729" w:rsidRPr="00B04855" w:rsidRDefault="00131729" w:rsidP="006A1551">
            <w:pPr>
              <w:pStyle w:val="Standard"/>
              <w:snapToGrid w:val="0"/>
              <w:rPr>
                <w:rFonts w:ascii="Arial" w:hAnsi="Arial" w:cs="Arial"/>
              </w:rPr>
            </w:pPr>
          </w:p>
        </w:tc>
      </w:tr>
      <w:tr w:rsidR="00131729" w:rsidRPr="00B04855" w14:paraId="688FC1A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1904DF" w14:textId="77777777" w:rsidR="00131729" w:rsidRPr="00B04855" w:rsidRDefault="00131729" w:rsidP="006A1551">
            <w:pPr>
              <w:pStyle w:val="Standard"/>
              <w:snapToGrid w:val="0"/>
              <w:rPr>
                <w:rFonts w:ascii="Arial" w:hAnsi="Arial" w:cs="Arial"/>
              </w:rPr>
            </w:pPr>
            <w:r w:rsidRPr="00B0485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B16E" w14:textId="77777777" w:rsidR="00131729" w:rsidRPr="00B04855" w:rsidRDefault="00131729" w:rsidP="006A1551">
            <w:pPr>
              <w:pStyle w:val="Standard"/>
              <w:snapToGrid w:val="0"/>
              <w:rPr>
                <w:rFonts w:ascii="Arial" w:hAnsi="Arial" w:cs="Arial"/>
              </w:rPr>
            </w:pPr>
          </w:p>
        </w:tc>
      </w:tr>
    </w:tbl>
    <w:p w14:paraId="6E05AEEF" w14:textId="77777777" w:rsidR="00131729" w:rsidRPr="00B04855" w:rsidRDefault="00131729" w:rsidP="006A1551">
      <w:pPr>
        <w:pStyle w:val="Standard"/>
        <w:rPr>
          <w:rFonts w:ascii="Arial" w:hAnsi="Arial" w:cs="Arial"/>
        </w:rPr>
      </w:pPr>
      <w:r w:rsidRPr="00B04855">
        <w:rPr>
          <w:rFonts w:ascii="Arial" w:hAnsi="Arial" w:cs="Arial"/>
        </w:rPr>
        <w:t>(v nadaljevanju: izvajalec)</w:t>
      </w:r>
    </w:p>
    <w:p w14:paraId="6B1503A7" w14:textId="77777777" w:rsidR="00131729" w:rsidRPr="00B04855" w:rsidRDefault="00131729" w:rsidP="006A1551">
      <w:pPr>
        <w:pStyle w:val="Standard"/>
        <w:rPr>
          <w:rFonts w:ascii="Arial" w:hAnsi="Arial" w:cs="Arial"/>
        </w:rPr>
      </w:pPr>
    </w:p>
    <w:p w14:paraId="203A0F30" w14:textId="77777777" w:rsidR="00131729" w:rsidRPr="00B04855" w:rsidRDefault="00131729" w:rsidP="006A1551">
      <w:pPr>
        <w:pStyle w:val="Standard"/>
        <w:rPr>
          <w:rFonts w:ascii="Arial" w:hAnsi="Arial" w:cs="Arial"/>
        </w:rPr>
      </w:pPr>
      <w:r w:rsidRPr="00B04855">
        <w:rPr>
          <w:rFonts w:ascii="Arial" w:hAnsi="Arial" w:cs="Arial"/>
        </w:rPr>
        <w:t>sklepata naslednjo</w:t>
      </w:r>
    </w:p>
    <w:p w14:paraId="6E655F1B" w14:textId="77777777" w:rsidR="00131729" w:rsidRPr="00B04855" w:rsidRDefault="00131729" w:rsidP="006A1551">
      <w:pPr>
        <w:pStyle w:val="Standard"/>
        <w:jc w:val="center"/>
        <w:rPr>
          <w:rFonts w:ascii="Arial" w:hAnsi="Arial" w:cs="Arial"/>
          <w:b/>
          <w:bCs/>
        </w:rPr>
      </w:pPr>
    </w:p>
    <w:p w14:paraId="41FE7144" w14:textId="15B9F620" w:rsidR="009800B4" w:rsidRPr="00B04855" w:rsidRDefault="00D3672C" w:rsidP="006A1551">
      <w:pPr>
        <w:spacing w:after="0"/>
        <w:jc w:val="center"/>
        <w:rPr>
          <w:rFonts w:ascii="Arial" w:hAnsi="Arial" w:cs="Arial"/>
          <w:b/>
          <w:color w:val="auto"/>
        </w:rPr>
      </w:pPr>
      <w:r w:rsidRPr="00B04855">
        <w:rPr>
          <w:rFonts w:ascii="Arial" w:hAnsi="Arial" w:cs="Arial"/>
          <w:b/>
          <w:color w:val="auto"/>
        </w:rPr>
        <w:t>POGODBO</w:t>
      </w:r>
    </w:p>
    <w:p w14:paraId="594C0B41" w14:textId="7072573F" w:rsidR="009800B4" w:rsidRPr="00B04855" w:rsidRDefault="009800B4" w:rsidP="006A1551">
      <w:pPr>
        <w:spacing w:after="0"/>
        <w:jc w:val="center"/>
        <w:rPr>
          <w:rFonts w:ascii="Arial" w:hAnsi="Arial" w:cs="Arial"/>
          <w:b/>
          <w:color w:val="auto"/>
        </w:rPr>
      </w:pPr>
      <w:r w:rsidRPr="00B04855">
        <w:rPr>
          <w:rFonts w:ascii="Arial" w:hAnsi="Arial" w:cs="Arial"/>
          <w:b/>
          <w:color w:val="auto"/>
        </w:rPr>
        <w:t xml:space="preserve">za </w:t>
      </w:r>
      <w:r w:rsidR="00D3672C" w:rsidRPr="00B04855">
        <w:rPr>
          <w:rFonts w:ascii="Arial" w:hAnsi="Arial" w:cs="Arial"/>
          <w:b/>
          <w:color w:val="auto"/>
        </w:rPr>
        <w:t>izvedbo javnega naročila</w:t>
      </w:r>
    </w:p>
    <w:p w14:paraId="55589660" w14:textId="5F2CBCE2" w:rsidR="00131729" w:rsidRPr="00B04855" w:rsidRDefault="00131729" w:rsidP="006A1551">
      <w:pPr>
        <w:pStyle w:val="Standard"/>
        <w:jc w:val="center"/>
        <w:rPr>
          <w:rFonts w:ascii="Arial" w:hAnsi="Arial" w:cs="Arial"/>
          <w:b/>
          <w:bCs/>
        </w:rPr>
      </w:pPr>
      <w:r w:rsidRPr="00B04855">
        <w:rPr>
          <w:rFonts w:ascii="Arial" w:hAnsi="Arial" w:cs="Arial"/>
          <w:b/>
          <w:bCs/>
        </w:rPr>
        <w:t>»</w:t>
      </w:r>
      <w:r w:rsidR="009F2427">
        <w:rPr>
          <w:rFonts w:ascii="Arial" w:hAnsi="Arial" w:cs="Arial"/>
          <w:b/>
          <w:bCs/>
        </w:rPr>
        <w:t>Storitve fizičnega varovanja</w:t>
      </w:r>
      <w:r w:rsidRPr="00B04855">
        <w:rPr>
          <w:rFonts w:ascii="Arial" w:hAnsi="Arial" w:cs="Arial"/>
          <w:b/>
          <w:bCs/>
        </w:rPr>
        <w:t>«</w:t>
      </w:r>
    </w:p>
    <w:p w14:paraId="428DD1F1" w14:textId="77777777" w:rsidR="00131729" w:rsidRPr="00B04855" w:rsidRDefault="00131729" w:rsidP="006A1551">
      <w:pPr>
        <w:spacing w:after="0"/>
        <w:ind w:firstLine="708"/>
        <w:jc w:val="center"/>
        <w:rPr>
          <w:rFonts w:ascii="Arial" w:hAnsi="Arial" w:cs="Arial"/>
          <w:b/>
          <w:bCs/>
        </w:rPr>
      </w:pPr>
      <w:r w:rsidRPr="00B04855">
        <w:rPr>
          <w:rFonts w:ascii="Arial" w:hAnsi="Arial" w:cs="Arial"/>
          <w:b/>
          <w:bCs/>
        </w:rPr>
        <w:t>ŠT. _________________</w:t>
      </w:r>
    </w:p>
    <w:p w14:paraId="6D8A0DBC" w14:textId="643DDD41" w:rsidR="00D3672C" w:rsidRPr="00B04855" w:rsidRDefault="00D3672C" w:rsidP="006A1551">
      <w:pPr>
        <w:spacing w:after="0"/>
        <w:ind w:firstLine="708"/>
        <w:jc w:val="center"/>
        <w:rPr>
          <w:rFonts w:ascii="Arial" w:hAnsi="Arial" w:cs="Arial"/>
          <w:b/>
          <w:bCs/>
        </w:rPr>
      </w:pPr>
      <w:r w:rsidRPr="00B04855">
        <w:rPr>
          <w:rFonts w:ascii="Arial" w:hAnsi="Arial" w:cs="Arial"/>
          <w:b/>
          <w:bCs/>
        </w:rPr>
        <w:t>ZA SKLOP ____</w:t>
      </w:r>
    </w:p>
    <w:p w14:paraId="345DFF79" w14:textId="77777777" w:rsidR="00D3672C" w:rsidRPr="00B04855" w:rsidRDefault="00D3672C" w:rsidP="006A1551">
      <w:pPr>
        <w:spacing w:after="0"/>
        <w:ind w:firstLine="708"/>
        <w:jc w:val="center"/>
        <w:rPr>
          <w:rFonts w:ascii="Arial" w:hAnsi="Arial" w:cs="Arial"/>
          <w:b/>
          <w:bCs/>
        </w:rPr>
      </w:pPr>
    </w:p>
    <w:p w14:paraId="05D40BFA" w14:textId="77777777" w:rsidR="00D3672C" w:rsidRPr="00B04855" w:rsidRDefault="00D3672C" w:rsidP="006A1551">
      <w:pPr>
        <w:spacing w:after="0"/>
        <w:jc w:val="both"/>
        <w:rPr>
          <w:rFonts w:ascii="Arial" w:hAnsi="Arial" w:cs="Arial"/>
        </w:rPr>
      </w:pPr>
    </w:p>
    <w:p w14:paraId="32DC380F" w14:textId="77777777"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UGOTOVITVENE DOLOČBE</w:t>
      </w:r>
    </w:p>
    <w:p w14:paraId="455F60CE" w14:textId="6194326B" w:rsidR="00D3672C" w:rsidRPr="00B04855" w:rsidRDefault="004240C1" w:rsidP="00416963">
      <w:pPr>
        <w:numPr>
          <w:ilvl w:val="1"/>
          <w:numId w:val="45"/>
        </w:numPr>
        <w:autoSpaceDN w:val="0"/>
        <w:spacing w:after="0"/>
        <w:jc w:val="center"/>
        <w:rPr>
          <w:rFonts w:ascii="Arial" w:hAnsi="Arial" w:cs="Arial"/>
          <w:b/>
        </w:rPr>
      </w:pPr>
      <w:r w:rsidRPr="00B04855">
        <w:rPr>
          <w:rFonts w:ascii="Arial" w:hAnsi="Arial" w:cs="Arial"/>
          <w:b/>
        </w:rPr>
        <w:t>č</w:t>
      </w:r>
      <w:r w:rsidR="00D3672C" w:rsidRPr="00B04855">
        <w:rPr>
          <w:rFonts w:ascii="Arial" w:hAnsi="Arial" w:cs="Arial"/>
          <w:b/>
        </w:rPr>
        <w:t>len</w:t>
      </w:r>
    </w:p>
    <w:p w14:paraId="52ACAF1D" w14:textId="77777777" w:rsidR="004240C1" w:rsidRPr="00B04855" w:rsidRDefault="004240C1" w:rsidP="004240C1">
      <w:pPr>
        <w:autoSpaceDN w:val="0"/>
        <w:spacing w:after="0"/>
        <w:ind w:left="1080"/>
        <w:rPr>
          <w:rFonts w:ascii="Arial" w:hAnsi="Arial" w:cs="Arial"/>
          <w:b/>
        </w:rPr>
      </w:pPr>
    </w:p>
    <w:p w14:paraId="77119201" w14:textId="706CD8A4" w:rsidR="00D3672C" w:rsidRPr="00B04855" w:rsidRDefault="00D3672C" w:rsidP="006A1551">
      <w:pPr>
        <w:spacing w:after="0"/>
        <w:jc w:val="both"/>
        <w:rPr>
          <w:rFonts w:ascii="Arial" w:hAnsi="Arial" w:cs="Arial"/>
        </w:rPr>
      </w:pPr>
      <w:r w:rsidRPr="00B04855">
        <w:rPr>
          <w:rFonts w:ascii="Arial" w:hAnsi="Arial" w:cs="Arial"/>
        </w:rPr>
        <w:t>Na osnovi javnega razpisa za oddajo javnega naročila »</w:t>
      </w:r>
      <w:r w:rsidR="009F2427">
        <w:rPr>
          <w:rFonts w:ascii="Arial" w:hAnsi="Arial" w:cs="Arial"/>
        </w:rPr>
        <w:t>Storitve fizičnega varovanja</w:t>
      </w:r>
      <w:r w:rsidRPr="00B04855">
        <w:rPr>
          <w:rFonts w:ascii="Arial" w:hAnsi="Arial" w:cs="Arial"/>
        </w:rPr>
        <w:t xml:space="preserve">« objavljenega na portalu javnih naročil dne ___.___.2016 pod številko objave _______ in v Uradnem listu EU pod št. objave ____ z dne _______, je bil z odločitvijo o oddaji javnega naročila z dne ______ kot najugodnejši ponudnik za sklop _____izbran izvajalec po tej pogodbi, zato s to pogodbo naročnik naroča, izvajalec pa prevzame v izvedbo storitev </w:t>
      </w:r>
      <w:r w:rsidR="007418CE" w:rsidRPr="00B04855">
        <w:rPr>
          <w:rFonts w:ascii="Arial" w:hAnsi="Arial" w:cs="Arial"/>
        </w:rPr>
        <w:t>varovanja</w:t>
      </w:r>
      <w:r w:rsidRPr="00B04855">
        <w:rPr>
          <w:rFonts w:ascii="Arial" w:hAnsi="Arial" w:cs="Arial"/>
        </w:rPr>
        <w:t xml:space="preserve"> poslovnih objektov, in sicer poslovnega objekta ______________</w:t>
      </w:r>
      <w:r w:rsidR="007418CE" w:rsidRPr="00B04855">
        <w:rPr>
          <w:rFonts w:ascii="Arial" w:hAnsi="Arial" w:cs="Arial"/>
        </w:rPr>
        <w:t>________</w:t>
      </w:r>
      <w:r w:rsidRPr="00B04855">
        <w:rPr>
          <w:rFonts w:ascii="Arial" w:hAnsi="Arial" w:cs="Arial"/>
        </w:rPr>
        <w:t>.</w:t>
      </w:r>
    </w:p>
    <w:p w14:paraId="781B2207" w14:textId="77777777" w:rsidR="00D3672C" w:rsidRPr="00B04855" w:rsidRDefault="00D3672C" w:rsidP="006A1551">
      <w:pPr>
        <w:spacing w:after="0"/>
        <w:jc w:val="both"/>
        <w:rPr>
          <w:rFonts w:ascii="Arial" w:hAnsi="Arial" w:cs="Arial"/>
        </w:rPr>
      </w:pPr>
    </w:p>
    <w:p w14:paraId="43F55583" w14:textId="77777777" w:rsidR="00D3672C" w:rsidRPr="00B04855" w:rsidRDefault="00D3672C" w:rsidP="006A1551">
      <w:pPr>
        <w:spacing w:after="0"/>
        <w:jc w:val="both"/>
        <w:rPr>
          <w:rFonts w:ascii="Arial" w:hAnsi="Arial" w:cs="Arial"/>
        </w:rPr>
      </w:pPr>
      <w:r w:rsidRPr="00B04855">
        <w:rPr>
          <w:rFonts w:ascii="Arial" w:hAnsi="Arial" w:cs="Arial"/>
        </w:rPr>
        <w:lastRenderedPageBreak/>
        <w:t>Odločitev o oddaji javnega naročila je v sklopu _____ postala pravnomočna dne ………………….. .</w:t>
      </w:r>
    </w:p>
    <w:p w14:paraId="35DE5CE1" w14:textId="77777777" w:rsidR="00D3672C" w:rsidRPr="00B04855" w:rsidRDefault="00D3672C" w:rsidP="006A1551">
      <w:pPr>
        <w:spacing w:after="0"/>
        <w:jc w:val="both"/>
        <w:rPr>
          <w:rFonts w:ascii="Arial" w:hAnsi="Arial" w:cs="Arial"/>
        </w:rPr>
      </w:pPr>
    </w:p>
    <w:p w14:paraId="2E9DF8DC" w14:textId="6E8D9B7F" w:rsidR="00D3672C" w:rsidRPr="00B04855" w:rsidRDefault="00D3672C" w:rsidP="006A1551">
      <w:pPr>
        <w:pStyle w:val="Standard"/>
        <w:rPr>
          <w:rFonts w:ascii="Arial" w:hAnsi="Arial" w:cs="Arial"/>
        </w:rPr>
      </w:pPr>
      <w:r w:rsidRPr="00B04855">
        <w:rPr>
          <w:rFonts w:ascii="Arial" w:hAnsi="Arial" w:cs="Arial"/>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dokumentacije, ki niso izrecno navedene v tej pogodbi. </w:t>
      </w:r>
    </w:p>
    <w:p w14:paraId="7D60D095" w14:textId="77777777" w:rsidR="00D3672C" w:rsidRPr="00B04855" w:rsidRDefault="00D3672C" w:rsidP="006A1551">
      <w:pPr>
        <w:pStyle w:val="Standard"/>
        <w:rPr>
          <w:rFonts w:ascii="Arial" w:hAnsi="Arial" w:cs="Arial"/>
        </w:rPr>
      </w:pPr>
    </w:p>
    <w:p w14:paraId="062EDAF8" w14:textId="77777777" w:rsidR="00D3672C" w:rsidRPr="00B04855" w:rsidRDefault="00D3672C" w:rsidP="006A1551">
      <w:pPr>
        <w:pStyle w:val="Standard"/>
        <w:rPr>
          <w:rFonts w:ascii="Arial" w:hAnsi="Arial" w:cs="Arial"/>
        </w:rPr>
      </w:pPr>
      <w:r w:rsidRPr="00B04855">
        <w:rPr>
          <w:rFonts w:ascii="Arial" w:hAnsi="Arial" w:cs="Arial"/>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6EA2157D" w14:textId="77777777" w:rsidR="00D3672C" w:rsidRPr="00B04855" w:rsidRDefault="00D3672C" w:rsidP="006A1551">
      <w:pPr>
        <w:pStyle w:val="Standard"/>
        <w:rPr>
          <w:rFonts w:ascii="Arial" w:hAnsi="Arial" w:cs="Arial"/>
        </w:rPr>
      </w:pPr>
    </w:p>
    <w:p w14:paraId="49935128" w14:textId="5B1F59EA"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PREDMET POGODBE</w:t>
      </w:r>
    </w:p>
    <w:p w14:paraId="73534E03" w14:textId="5CC94970"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0D5F2032" w14:textId="77777777" w:rsidR="004240C1" w:rsidRPr="00B04855" w:rsidRDefault="004240C1" w:rsidP="006A1551">
      <w:pPr>
        <w:spacing w:after="0"/>
        <w:jc w:val="both"/>
        <w:rPr>
          <w:rFonts w:ascii="Arial" w:hAnsi="Arial" w:cs="Arial"/>
        </w:rPr>
      </w:pPr>
    </w:p>
    <w:p w14:paraId="19ED60F3" w14:textId="4B52AEB7" w:rsidR="00D3672C" w:rsidRPr="00B04855" w:rsidRDefault="007418CE" w:rsidP="006A1551">
      <w:pPr>
        <w:spacing w:after="0"/>
        <w:jc w:val="both"/>
        <w:rPr>
          <w:rFonts w:ascii="Arial" w:hAnsi="Arial" w:cs="Arial"/>
        </w:rPr>
      </w:pPr>
      <w:r w:rsidRPr="00B04855">
        <w:rPr>
          <w:rFonts w:ascii="Arial" w:hAnsi="Arial" w:cs="Arial"/>
        </w:rPr>
        <w:t>Predmet javnega naročila</w:t>
      </w:r>
      <w:r w:rsidR="00D3672C" w:rsidRPr="00B04855">
        <w:rPr>
          <w:rFonts w:ascii="Arial" w:hAnsi="Arial" w:cs="Arial"/>
        </w:rPr>
        <w:t xml:space="preserve"> je izvajanje storitev </w:t>
      </w:r>
      <w:r w:rsidRPr="00B04855">
        <w:rPr>
          <w:rFonts w:ascii="Arial" w:hAnsi="Arial" w:cs="Arial"/>
        </w:rPr>
        <w:t>varovanja</w:t>
      </w:r>
      <w:r w:rsidR="00D3672C" w:rsidRPr="00B04855">
        <w:rPr>
          <w:rFonts w:ascii="Arial" w:hAnsi="Arial" w:cs="Arial"/>
        </w:rPr>
        <w:t xml:space="preserve"> v poslovnem objektu, ki je v lasti naročnika in sicer objektu ____</w:t>
      </w:r>
      <w:r w:rsidR="00533BBE" w:rsidRPr="00B04855">
        <w:rPr>
          <w:rFonts w:ascii="Arial" w:hAnsi="Arial" w:cs="Arial"/>
        </w:rPr>
        <w:t>______________</w:t>
      </w:r>
      <w:r w:rsidR="00D3672C" w:rsidRPr="00B04855">
        <w:rPr>
          <w:rFonts w:ascii="Arial" w:hAnsi="Arial" w:cs="Arial"/>
        </w:rPr>
        <w:t>, ki</w:t>
      </w:r>
      <w:r w:rsidRPr="00B04855">
        <w:rPr>
          <w:rFonts w:ascii="Arial" w:hAnsi="Arial" w:cs="Arial"/>
        </w:rPr>
        <w:t xml:space="preserve"> se nahaja na naslovu ________</w:t>
      </w:r>
      <w:r w:rsidR="00533BBE" w:rsidRPr="00B04855">
        <w:rPr>
          <w:rFonts w:ascii="Arial" w:hAnsi="Arial" w:cs="Arial"/>
        </w:rPr>
        <w:t>____________</w:t>
      </w:r>
      <w:r w:rsidRPr="00B04855">
        <w:rPr>
          <w:rFonts w:ascii="Arial" w:hAnsi="Arial" w:cs="Arial"/>
        </w:rPr>
        <w:t>.</w:t>
      </w:r>
    </w:p>
    <w:p w14:paraId="134AA576" w14:textId="77777777" w:rsidR="007418CE" w:rsidRPr="00B04855" w:rsidRDefault="007418CE" w:rsidP="006A1551">
      <w:pPr>
        <w:spacing w:after="0"/>
        <w:jc w:val="both"/>
        <w:rPr>
          <w:rFonts w:ascii="Arial" w:hAnsi="Arial" w:cs="Arial"/>
        </w:rPr>
      </w:pPr>
    </w:p>
    <w:p w14:paraId="5580989A" w14:textId="4337F698" w:rsidR="007418CE" w:rsidRPr="00B04855" w:rsidRDefault="007418CE" w:rsidP="006A1551">
      <w:pPr>
        <w:spacing w:after="0"/>
        <w:jc w:val="both"/>
        <w:rPr>
          <w:rFonts w:ascii="Arial" w:hAnsi="Arial" w:cs="Arial"/>
        </w:rPr>
      </w:pPr>
      <w:r w:rsidRPr="00B04855">
        <w:rPr>
          <w:rFonts w:ascii="Arial" w:hAnsi="Arial" w:cs="Arial"/>
        </w:rPr>
        <w:t xml:space="preserve">Predmet pogodbe je organizacija in izvajanje fizičnega varovanja premoženja pred poškodovanjem in tatvino, izvajanje recepcijske službe </w:t>
      </w:r>
      <w:r w:rsidRPr="00B04855">
        <w:rPr>
          <w:rFonts w:ascii="Arial" w:hAnsi="Arial" w:cs="Arial"/>
          <w:i/>
        </w:rPr>
        <w:t xml:space="preserve">ter spremljanje in nadzor alarmov centralnega nadzornega sistema, izvajanje pregledov na rentgenu ter izvajanje drugih nalog po naročilu naročnika oz. skladno s potrebami na objektu (op.: velja za sklop 1 – se smiselno </w:t>
      </w:r>
      <w:r w:rsidRPr="00473830">
        <w:rPr>
          <w:rFonts w:ascii="Arial" w:hAnsi="Arial" w:cs="Arial"/>
          <w:i/>
        </w:rPr>
        <w:t>briše)</w:t>
      </w:r>
      <w:r w:rsidR="005D6C25" w:rsidRPr="00473830">
        <w:rPr>
          <w:rFonts w:ascii="Arial" w:hAnsi="Arial" w:cs="Arial"/>
          <w:i/>
        </w:rPr>
        <w:t xml:space="preserve">, </w:t>
      </w:r>
      <w:r w:rsidR="005D6C25" w:rsidRPr="00473830">
        <w:rPr>
          <w:rFonts w:ascii="Arial" w:hAnsi="Arial" w:cs="Arial"/>
        </w:rPr>
        <w:t>za kar je potrebna prisotnost najmanj</w:t>
      </w:r>
      <w:r w:rsidR="00473830">
        <w:rPr>
          <w:rFonts w:ascii="Arial" w:hAnsi="Arial" w:cs="Arial"/>
        </w:rPr>
        <w:t xml:space="preserve"> 7 (op. velja za sklop 1) / 4 (op. velja za sklop 2) </w:t>
      </w:r>
      <w:r w:rsidR="005D6C25" w:rsidRPr="00473830">
        <w:rPr>
          <w:rFonts w:ascii="Arial" w:hAnsi="Arial" w:cs="Arial"/>
        </w:rPr>
        <w:t xml:space="preserve"> varnostnikov,</w:t>
      </w:r>
      <w:r w:rsidRPr="00473830">
        <w:rPr>
          <w:rFonts w:ascii="Arial" w:hAnsi="Arial" w:cs="Arial"/>
        </w:rPr>
        <w:t xml:space="preserve"> po sledečem razporedu:</w:t>
      </w:r>
    </w:p>
    <w:p w14:paraId="004B1EB2" w14:textId="4E5514CA" w:rsidR="007418CE" w:rsidRPr="00B04855" w:rsidRDefault="007418CE" w:rsidP="008873CA">
      <w:pPr>
        <w:spacing w:after="0"/>
        <w:jc w:val="both"/>
        <w:rPr>
          <w:rFonts w:ascii="Arial" w:hAnsi="Arial" w:cs="Arial"/>
        </w:rPr>
      </w:pPr>
      <w:r w:rsidRPr="00B04855">
        <w:rPr>
          <w:rFonts w:ascii="Arial" w:hAnsi="Arial" w:cs="Arial"/>
        </w:rPr>
        <w:t>ZA SKLOP 1:</w:t>
      </w:r>
    </w:p>
    <w:p w14:paraId="212AD54C" w14:textId="6ABF344F" w:rsidR="007418CE" w:rsidRPr="00B04855" w:rsidRDefault="007418CE" w:rsidP="00416963">
      <w:pPr>
        <w:pStyle w:val="Odstavekseznama"/>
        <w:numPr>
          <w:ilvl w:val="0"/>
          <w:numId w:val="57"/>
        </w:numPr>
        <w:spacing w:after="0"/>
        <w:jc w:val="both"/>
        <w:rPr>
          <w:rFonts w:ascii="Arial" w:hAnsi="Arial" w:cs="Arial"/>
        </w:rPr>
      </w:pPr>
      <w:r w:rsidRPr="00B04855">
        <w:rPr>
          <w:rFonts w:ascii="Arial" w:hAnsi="Arial" w:cs="Arial"/>
        </w:rPr>
        <w:t>16 urno klasično varovanje vstopne kontrolne točke VHOD SEVER ob delavnikih od 06:00 do 22:00 ure;</w:t>
      </w:r>
    </w:p>
    <w:p w14:paraId="7A9CC1AE" w14:textId="64163449" w:rsidR="007418CE" w:rsidRPr="00B04855" w:rsidRDefault="007418CE" w:rsidP="00416963">
      <w:pPr>
        <w:pStyle w:val="Odstavekseznama"/>
        <w:numPr>
          <w:ilvl w:val="0"/>
          <w:numId w:val="57"/>
        </w:numPr>
        <w:spacing w:after="0"/>
        <w:jc w:val="both"/>
        <w:rPr>
          <w:rFonts w:ascii="Arial" w:hAnsi="Arial" w:cs="Arial"/>
        </w:rPr>
      </w:pPr>
      <w:r w:rsidRPr="00B04855">
        <w:rPr>
          <w:rFonts w:ascii="Arial" w:hAnsi="Arial" w:cs="Arial"/>
        </w:rPr>
        <w:t>4 urno klasično varovanje vstopne kontrolne točke VHOD VZHOD ob delavnikih od 06:30 do 08:30 ure in od 14:30 do 16:30 ure;</w:t>
      </w:r>
    </w:p>
    <w:p w14:paraId="44469D88" w14:textId="2645A115" w:rsidR="007418CE" w:rsidRPr="00B04855" w:rsidRDefault="007418CE" w:rsidP="00416963">
      <w:pPr>
        <w:pStyle w:val="Odstavekseznama"/>
        <w:numPr>
          <w:ilvl w:val="0"/>
          <w:numId w:val="57"/>
        </w:numPr>
        <w:spacing w:after="0"/>
        <w:jc w:val="both"/>
        <w:rPr>
          <w:rFonts w:ascii="Arial" w:hAnsi="Arial" w:cs="Arial"/>
        </w:rPr>
      </w:pPr>
      <w:r w:rsidRPr="00B04855">
        <w:rPr>
          <w:rFonts w:ascii="Arial" w:hAnsi="Arial" w:cs="Arial"/>
        </w:rPr>
        <w:t>24 urno varovanje v recepciji poslovne stavbe ob dela prostih dnevih (vključuje tehnični nadzor objekta)</w:t>
      </w:r>
      <w:r w:rsidR="00AF4EC9" w:rsidRPr="00B04855">
        <w:rPr>
          <w:rFonts w:ascii="Arial" w:hAnsi="Arial" w:cs="Arial"/>
        </w:rPr>
        <w:t>, pri čemer varnostnik po potrebi izvede tudi delo na rentgenu;</w:t>
      </w:r>
    </w:p>
    <w:p w14:paraId="41DF156C" w14:textId="634279E9" w:rsidR="00AF4EC9" w:rsidRPr="00B04855" w:rsidRDefault="00AF4EC9" w:rsidP="00416963">
      <w:pPr>
        <w:pStyle w:val="Odstavekseznama"/>
        <w:numPr>
          <w:ilvl w:val="0"/>
          <w:numId w:val="57"/>
        </w:numPr>
        <w:spacing w:after="0"/>
        <w:jc w:val="both"/>
        <w:rPr>
          <w:rFonts w:ascii="Arial" w:hAnsi="Arial" w:cs="Arial"/>
        </w:rPr>
      </w:pPr>
      <w:r w:rsidRPr="00B04855">
        <w:rPr>
          <w:rFonts w:ascii="Arial" w:hAnsi="Arial" w:cs="Arial"/>
        </w:rPr>
        <w:t>14 urno varovanje v recepciji poslovne stavbe ob delavnikih med 17:00 in 7:00 uro (vključuje tehnični nadzor objekta), pri čemer varnostnik po potrebni izvede tudi delo na rentgenu;</w:t>
      </w:r>
    </w:p>
    <w:p w14:paraId="58417C18" w14:textId="5B26E702" w:rsidR="00AF4EC9" w:rsidRPr="00B04855" w:rsidRDefault="00AF4EC9" w:rsidP="00416963">
      <w:pPr>
        <w:pStyle w:val="Odstavekseznama"/>
        <w:numPr>
          <w:ilvl w:val="0"/>
          <w:numId w:val="57"/>
        </w:numPr>
        <w:spacing w:after="0"/>
        <w:jc w:val="both"/>
        <w:rPr>
          <w:rFonts w:ascii="Arial" w:hAnsi="Arial" w:cs="Arial"/>
        </w:rPr>
      </w:pPr>
      <w:r w:rsidRPr="00B04855">
        <w:rPr>
          <w:rFonts w:ascii="Arial" w:hAnsi="Arial" w:cs="Arial"/>
        </w:rPr>
        <w:t>10 urno delo na rentgenu v vhodni avli ob delavnikih med 07:00 in 17:00 uro, ki ga izvaja usposobljeni varnostnik z licenco za delo na rentgenu, pri čemer isti varnostnik hkrati izvaja varovanje v recepciji poslovne stavbe (vključuje tehnični nadzor objekta</w:t>
      </w:r>
      <w:r w:rsidR="00CC6AB8" w:rsidRPr="00B04855">
        <w:rPr>
          <w:rFonts w:ascii="Arial" w:hAnsi="Arial" w:cs="Arial"/>
        </w:rPr>
        <w:t>)</w:t>
      </w:r>
      <w:r w:rsidRPr="00B04855">
        <w:rPr>
          <w:rFonts w:ascii="Arial" w:hAnsi="Arial" w:cs="Arial"/>
        </w:rPr>
        <w:t>.</w:t>
      </w:r>
    </w:p>
    <w:p w14:paraId="2F3D3E81" w14:textId="77777777" w:rsidR="00CC6AB8" w:rsidRPr="00B04855" w:rsidRDefault="00CC6AB8" w:rsidP="00CC6AB8">
      <w:pPr>
        <w:spacing w:after="0"/>
        <w:ind w:left="708"/>
        <w:jc w:val="both"/>
        <w:rPr>
          <w:rFonts w:ascii="Arial" w:hAnsi="Arial" w:cs="Arial"/>
        </w:rPr>
      </w:pPr>
    </w:p>
    <w:p w14:paraId="5545E399" w14:textId="0241BEB1" w:rsidR="00CC6AB8" w:rsidRPr="00B04855" w:rsidRDefault="00CC6AB8" w:rsidP="008873CA">
      <w:pPr>
        <w:spacing w:after="0"/>
        <w:jc w:val="both"/>
        <w:rPr>
          <w:rFonts w:ascii="Arial" w:hAnsi="Arial" w:cs="Arial"/>
        </w:rPr>
      </w:pPr>
      <w:r w:rsidRPr="00B04855">
        <w:rPr>
          <w:rFonts w:ascii="Arial" w:hAnsi="Arial" w:cs="Arial"/>
        </w:rPr>
        <w:t>ZA SKLOP 2:</w:t>
      </w:r>
    </w:p>
    <w:p w14:paraId="4ACD99FB" w14:textId="37826F82" w:rsidR="00CC6AB8" w:rsidRPr="00B04855" w:rsidRDefault="00CC6AB8" w:rsidP="00416963">
      <w:pPr>
        <w:pStyle w:val="Odstavekseznama"/>
        <w:numPr>
          <w:ilvl w:val="1"/>
          <w:numId w:val="51"/>
        </w:numPr>
        <w:spacing w:after="0"/>
        <w:ind w:left="720"/>
        <w:jc w:val="both"/>
        <w:rPr>
          <w:rFonts w:ascii="Arial" w:hAnsi="Arial" w:cs="Arial"/>
        </w:rPr>
      </w:pPr>
      <w:r w:rsidRPr="00B04855">
        <w:rPr>
          <w:rFonts w:ascii="Arial" w:hAnsi="Arial" w:cs="Arial"/>
        </w:rPr>
        <w:t xml:space="preserve">24 urno </w:t>
      </w:r>
      <w:r w:rsidR="00A833B7" w:rsidRPr="00B04855">
        <w:rPr>
          <w:rFonts w:ascii="Arial" w:hAnsi="Arial" w:cs="Arial"/>
        </w:rPr>
        <w:t xml:space="preserve">fizično </w:t>
      </w:r>
      <w:r w:rsidRPr="00B04855">
        <w:rPr>
          <w:rFonts w:ascii="Arial" w:hAnsi="Arial" w:cs="Arial"/>
        </w:rPr>
        <w:t xml:space="preserve">varovanje vsak dan; </w:t>
      </w:r>
    </w:p>
    <w:p w14:paraId="4C991756" w14:textId="77777777" w:rsidR="00CC6AB8" w:rsidRPr="00B04855" w:rsidRDefault="00CC6AB8" w:rsidP="00416963">
      <w:pPr>
        <w:pStyle w:val="Odstavekseznama"/>
        <w:numPr>
          <w:ilvl w:val="1"/>
          <w:numId w:val="51"/>
        </w:numPr>
        <w:spacing w:after="0"/>
        <w:ind w:left="720"/>
        <w:jc w:val="both"/>
        <w:rPr>
          <w:rFonts w:ascii="Arial" w:hAnsi="Arial" w:cs="Arial"/>
        </w:rPr>
      </w:pPr>
      <w:r w:rsidRPr="00B04855">
        <w:rPr>
          <w:rFonts w:ascii="Arial" w:hAnsi="Arial" w:cs="Arial"/>
        </w:rPr>
        <w:t>v okviru fizičnega varovanja varnostnik v poslovnem času ob delavnikih od  7:30 do 16:00 ure vrši tudi recepcijsko službo skladno z navodili najemnikov in lastnikov poslovne stavbe Smelt .</w:t>
      </w:r>
    </w:p>
    <w:p w14:paraId="70D0BCF9" w14:textId="63005EFA" w:rsidR="00CC6AB8" w:rsidRPr="00B04855" w:rsidRDefault="00CC6AB8" w:rsidP="008873CA">
      <w:pPr>
        <w:spacing w:after="0"/>
        <w:ind w:left="12" w:firstLine="708"/>
        <w:jc w:val="both"/>
        <w:rPr>
          <w:rFonts w:ascii="Arial" w:hAnsi="Arial" w:cs="Arial"/>
          <w:i/>
        </w:rPr>
      </w:pPr>
      <w:r w:rsidRPr="00B04855">
        <w:rPr>
          <w:rFonts w:ascii="Arial" w:hAnsi="Arial" w:cs="Arial"/>
        </w:rPr>
        <w:t>(</w:t>
      </w:r>
      <w:r w:rsidRPr="00B04855">
        <w:rPr>
          <w:rFonts w:ascii="Arial" w:hAnsi="Arial" w:cs="Arial"/>
          <w:i/>
        </w:rPr>
        <w:t>op. se smiselno briše glede na sklop)</w:t>
      </w:r>
    </w:p>
    <w:p w14:paraId="20487B62" w14:textId="77777777" w:rsidR="00CC6AB8" w:rsidRPr="00B04855" w:rsidRDefault="00CC6AB8" w:rsidP="00CC6AB8">
      <w:pPr>
        <w:spacing w:after="0"/>
        <w:ind w:left="1080" w:firstLine="708"/>
        <w:jc w:val="both"/>
        <w:rPr>
          <w:rFonts w:ascii="Arial" w:hAnsi="Arial" w:cs="Arial"/>
          <w:i/>
        </w:rPr>
      </w:pPr>
    </w:p>
    <w:p w14:paraId="22C9B2D3" w14:textId="77777777" w:rsidR="005D6C25" w:rsidRPr="00B04855" w:rsidRDefault="005D6C25" w:rsidP="00EE3EBE">
      <w:pPr>
        <w:spacing w:after="0"/>
        <w:jc w:val="both"/>
        <w:rPr>
          <w:rFonts w:ascii="Arial" w:hAnsi="Arial" w:cs="Arial"/>
        </w:rPr>
      </w:pPr>
    </w:p>
    <w:p w14:paraId="2EDE2018" w14:textId="37C65193" w:rsidR="005D6C25" w:rsidRPr="00B04855" w:rsidRDefault="005D6C25" w:rsidP="00EE3EBE">
      <w:pPr>
        <w:spacing w:after="0"/>
        <w:jc w:val="both"/>
        <w:rPr>
          <w:rFonts w:ascii="Arial" w:hAnsi="Arial" w:cs="Arial"/>
        </w:rPr>
      </w:pPr>
      <w:r w:rsidRPr="00B04855">
        <w:rPr>
          <w:rFonts w:ascii="Arial" w:hAnsi="Arial" w:cs="Arial"/>
        </w:rPr>
        <w:lastRenderedPageBreak/>
        <w:t xml:space="preserve">Predmet pogodbe je </w:t>
      </w:r>
      <w:r w:rsidRPr="00473830">
        <w:rPr>
          <w:rFonts w:ascii="Arial" w:hAnsi="Arial" w:cs="Arial"/>
        </w:rPr>
        <w:t xml:space="preserve">natančneje opredeljen </w:t>
      </w:r>
      <w:r w:rsidRPr="00473830">
        <w:rPr>
          <w:rFonts w:ascii="Arial" w:hAnsi="Arial" w:cs="Arial"/>
          <w:i/>
        </w:rPr>
        <w:t>v razpisni dokumentaciji, ki je sestavni del te pogodbe / tehničnih specifikacijah, ki so priloga in s tem sestavni del te pogodbe (op. se smiselno briše)</w:t>
      </w:r>
      <w:r w:rsidRPr="00473830">
        <w:rPr>
          <w:rFonts w:ascii="Arial" w:hAnsi="Arial" w:cs="Arial"/>
        </w:rPr>
        <w:t>.</w:t>
      </w:r>
    </w:p>
    <w:p w14:paraId="4E343DC2" w14:textId="77777777" w:rsidR="005D6C25" w:rsidRPr="00B04855" w:rsidRDefault="005D6C25" w:rsidP="00EE3EBE">
      <w:pPr>
        <w:spacing w:after="0"/>
        <w:jc w:val="both"/>
        <w:rPr>
          <w:rFonts w:ascii="Arial" w:hAnsi="Arial" w:cs="Arial"/>
        </w:rPr>
      </w:pPr>
    </w:p>
    <w:p w14:paraId="5333C58A" w14:textId="7E94BC13" w:rsidR="00D3672C" w:rsidRPr="00B04855" w:rsidRDefault="00CC6AB8" w:rsidP="00EE3EBE">
      <w:pPr>
        <w:spacing w:after="0"/>
        <w:jc w:val="both"/>
        <w:rPr>
          <w:rFonts w:ascii="Arial" w:hAnsi="Arial" w:cs="Arial"/>
        </w:rPr>
      </w:pPr>
      <w:r w:rsidRPr="000906FD">
        <w:rPr>
          <w:rFonts w:ascii="Arial" w:hAnsi="Arial" w:cs="Arial"/>
        </w:rPr>
        <w:t xml:space="preserve">Naročnik lahko obseg posameznih storitev prilagaja po potrebi, pri čemer mora spremembo v obsegu ali vrsti varovanja sporočiti izvajalcu vsaj </w:t>
      </w:r>
      <w:r w:rsidR="000906FD" w:rsidRPr="000906FD">
        <w:rPr>
          <w:rFonts w:ascii="Arial" w:hAnsi="Arial" w:cs="Arial"/>
        </w:rPr>
        <w:t>15</w:t>
      </w:r>
      <w:r w:rsidRPr="000906FD">
        <w:rPr>
          <w:rFonts w:ascii="Arial" w:hAnsi="Arial" w:cs="Arial"/>
        </w:rPr>
        <w:t xml:space="preserve"> dni pred predvideno spremembo.</w:t>
      </w:r>
    </w:p>
    <w:p w14:paraId="4A224D79" w14:textId="77777777" w:rsidR="003C516F" w:rsidRPr="00B04855" w:rsidRDefault="003C516F" w:rsidP="00EE3EBE">
      <w:pPr>
        <w:pStyle w:val="Telobesedila-zamik"/>
        <w:spacing w:after="0"/>
        <w:ind w:left="0"/>
        <w:jc w:val="both"/>
        <w:rPr>
          <w:rFonts w:ascii="Arial" w:eastAsia="Times New Roman" w:hAnsi="Arial" w:cs="Arial"/>
          <w:color w:val="auto"/>
          <w:lang w:eastAsia="sl-SI"/>
        </w:rPr>
      </w:pPr>
    </w:p>
    <w:p w14:paraId="15E3C86E" w14:textId="5E234B6A" w:rsidR="00B04899" w:rsidRPr="00B04855" w:rsidRDefault="00B04899" w:rsidP="00416963">
      <w:pPr>
        <w:pStyle w:val="Telobesedila-zamik"/>
        <w:numPr>
          <w:ilvl w:val="0"/>
          <w:numId w:val="44"/>
        </w:numPr>
        <w:spacing w:after="0"/>
        <w:jc w:val="both"/>
        <w:rPr>
          <w:rFonts w:ascii="Arial" w:eastAsia="Times New Roman" w:hAnsi="Arial" w:cs="Arial"/>
          <w:color w:val="auto"/>
          <w:lang w:eastAsia="sl-SI"/>
        </w:rPr>
      </w:pPr>
      <w:r w:rsidRPr="00B04855">
        <w:rPr>
          <w:rFonts w:ascii="Arial" w:eastAsia="Times New Roman" w:hAnsi="Arial" w:cs="Arial"/>
          <w:b/>
          <w:color w:val="auto"/>
          <w:lang w:eastAsia="sl-SI"/>
        </w:rPr>
        <w:t>CENA IN PLAČILNI POGOJI</w:t>
      </w:r>
    </w:p>
    <w:p w14:paraId="423E00F1" w14:textId="3AC76C3B"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1562D22B" w14:textId="77777777" w:rsidR="004240C1" w:rsidRPr="00B04855" w:rsidRDefault="004240C1" w:rsidP="00B04899">
      <w:pPr>
        <w:pStyle w:val="Telobesedila-zamik"/>
        <w:spacing w:after="0"/>
        <w:ind w:left="0"/>
        <w:jc w:val="both"/>
        <w:rPr>
          <w:rFonts w:ascii="Arial" w:hAnsi="Arial" w:cs="Arial"/>
        </w:rPr>
      </w:pPr>
    </w:p>
    <w:p w14:paraId="405F3EC1" w14:textId="20F74F67" w:rsidR="000A33C8" w:rsidRPr="00B04855" w:rsidRDefault="000A33C8" w:rsidP="00B04899">
      <w:pPr>
        <w:pStyle w:val="Telobesedila-zamik"/>
        <w:spacing w:after="0"/>
        <w:ind w:left="0"/>
        <w:jc w:val="both"/>
        <w:rPr>
          <w:rFonts w:ascii="Arial" w:hAnsi="Arial" w:cs="Arial"/>
        </w:rPr>
      </w:pPr>
      <w:r w:rsidRPr="00B04855">
        <w:rPr>
          <w:rFonts w:ascii="Arial" w:hAnsi="Arial" w:cs="Arial"/>
        </w:rPr>
        <w:t>ZA SKLOP 1:</w:t>
      </w:r>
    </w:p>
    <w:p w14:paraId="139353C3" w14:textId="2D4F81A5" w:rsidR="003C516F" w:rsidRPr="00B04855" w:rsidRDefault="003C516F" w:rsidP="00B04899">
      <w:pPr>
        <w:pStyle w:val="Telobesedila-zamik"/>
        <w:spacing w:after="0"/>
        <w:ind w:left="0"/>
        <w:jc w:val="both"/>
        <w:rPr>
          <w:rFonts w:ascii="Arial" w:hAnsi="Arial" w:cs="Arial"/>
        </w:rPr>
      </w:pPr>
      <w:r w:rsidRPr="00B04855">
        <w:rPr>
          <w:rFonts w:ascii="Arial" w:hAnsi="Arial" w:cs="Arial"/>
        </w:rPr>
        <w:t xml:space="preserve">Cena za 1 uro varovanja z varnostnikom brez DDV (klasično varovanje: </w:t>
      </w:r>
      <w:r w:rsidR="003D7561" w:rsidRPr="00B04855">
        <w:rPr>
          <w:rFonts w:ascii="Arial" w:hAnsi="Arial" w:cs="Arial"/>
        </w:rPr>
        <w:t>1., 2., 3. in 4. alineja</w:t>
      </w:r>
      <w:r w:rsidR="000A33C8" w:rsidRPr="00B04855">
        <w:rPr>
          <w:rFonts w:ascii="Arial" w:hAnsi="Arial" w:cs="Arial"/>
        </w:rPr>
        <w:t xml:space="preserve"> 2. odstavka 2. člena te pogodbe</w:t>
      </w:r>
      <w:r w:rsidRPr="00B04855">
        <w:rPr>
          <w:rFonts w:ascii="Arial" w:hAnsi="Arial" w:cs="Arial"/>
        </w:rPr>
        <w:t xml:space="preserve">) je </w:t>
      </w:r>
      <w:r w:rsidR="000A33C8" w:rsidRPr="00B04855">
        <w:rPr>
          <w:rFonts w:ascii="Arial" w:hAnsi="Arial" w:cs="Arial"/>
        </w:rPr>
        <w:t>__</w:t>
      </w:r>
      <w:r w:rsidRPr="00B04855">
        <w:rPr>
          <w:rFonts w:ascii="Arial" w:hAnsi="Arial" w:cs="Arial"/>
        </w:rPr>
        <w:t xml:space="preserve"> EUR. Cena za 1 uro dela na rentgenu  brez DDV (varnostnik z licenco za delo na rentgenu: </w:t>
      </w:r>
      <w:r w:rsidR="00A13F05" w:rsidRPr="00B04855">
        <w:rPr>
          <w:rFonts w:ascii="Arial" w:hAnsi="Arial" w:cs="Arial"/>
        </w:rPr>
        <w:t>5. alineja</w:t>
      </w:r>
      <w:r w:rsidR="000A33C8" w:rsidRPr="00B04855">
        <w:rPr>
          <w:rFonts w:ascii="Arial" w:hAnsi="Arial" w:cs="Arial"/>
        </w:rPr>
        <w:t xml:space="preserve"> 2. odstavka 2. člena pogodbe</w:t>
      </w:r>
      <w:r w:rsidRPr="00B04855">
        <w:rPr>
          <w:rFonts w:ascii="Arial" w:hAnsi="Arial" w:cs="Arial"/>
        </w:rPr>
        <w:t xml:space="preserve">) je </w:t>
      </w:r>
      <w:r w:rsidR="000A33C8" w:rsidRPr="00B04855">
        <w:rPr>
          <w:rFonts w:ascii="Arial" w:hAnsi="Arial" w:cs="Arial"/>
        </w:rPr>
        <w:t>__</w:t>
      </w:r>
      <w:r w:rsidRPr="00B04855">
        <w:rPr>
          <w:rFonts w:ascii="Arial" w:hAnsi="Arial" w:cs="Arial"/>
        </w:rPr>
        <w:t xml:space="preserve"> EUR. Na ceno se obračuna zakonsko določen DDV. </w:t>
      </w:r>
    </w:p>
    <w:p w14:paraId="16010934" w14:textId="77777777" w:rsidR="003C516F" w:rsidRPr="00B04855" w:rsidRDefault="003C516F" w:rsidP="00B04899">
      <w:pPr>
        <w:pStyle w:val="Telobesedila-zamik"/>
        <w:spacing w:after="0"/>
        <w:jc w:val="both"/>
        <w:rPr>
          <w:rFonts w:ascii="Arial" w:hAnsi="Arial" w:cs="Arial"/>
        </w:rPr>
      </w:pPr>
    </w:p>
    <w:p w14:paraId="40CACD8F" w14:textId="77777777" w:rsidR="003C516F" w:rsidRPr="00B04855" w:rsidRDefault="003C516F" w:rsidP="00B04899">
      <w:pPr>
        <w:pStyle w:val="Telobesedila-zamik"/>
        <w:spacing w:after="0"/>
        <w:ind w:left="0"/>
        <w:jc w:val="both"/>
        <w:rPr>
          <w:rFonts w:ascii="Arial" w:hAnsi="Arial" w:cs="Arial"/>
        </w:rPr>
      </w:pPr>
      <w:r w:rsidRPr="00B04855">
        <w:rPr>
          <w:rFonts w:ascii="Arial" w:hAnsi="Arial" w:cs="Arial"/>
        </w:rPr>
        <w:t>Cena varovanja za celotno obdobje veljavnosti pogodbe ob pogoju nespremenjenega obsega del je:</w:t>
      </w:r>
    </w:p>
    <w:tbl>
      <w:tblPr>
        <w:tblStyle w:val="Tabelamrea"/>
        <w:tblW w:w="0" w:type="auto"/>
        <w:tblLook w:val="04A0" w:firstRow="1" w:lastRow="0" w:firstColumn="1" w:lastColumn="0" w:noHBand="0" w:noVBand="1"/>
      </w:tblPr>
      <w:tblGrid>
        <w:gridCol w:w="3755"/>
        <w:gridCol w:w="846"/>
        <w:gridCol w:w="895"/>
        <w:gridCol w:w="1780"/>
        <w:gridCol w:w="1784"/>
      </w:tblGrid>
      <w:tr w:rsidR="000A33C8" w:rsidRPr="00B04855" w14:paraId="4E3B71A0" w14:textId="77777777" w:rsidTr="004240C1">
        <w:tc>
          <w:tcPr>
            <w:tcW w:w="3823" w:type="dxa"/>
            <w:shd w:val="clear" w:color="auto" w:fill="D9D9D9" w:themeFill="background1" w:themeFillShade="D9"/>
          </w:tcPr>
          <w:p w14:paraId="1CB0576D"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50" w:type="dxa"/>
            <w:shd w:val="clear" w:color="auto" w:fill="D9D9D9" w:themeFill="background1" w:themeFillShade="D9"/>
          </w:tcPr>
          <w:p w14:paraId="3416A799"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763" w:type="dxa"/>
            <w:shd w:val="clear" w:color="auto" w:fill="D9D9D9" w:themeFill="background1" w:themeFillShade="D9"/>
          </w:tcPr>
          <w:p w14:paraId="6428587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812" w:type="dxa"/>
            <w:shd w:val="clear" w:color="auto" w:fill="D9D9D9" w:themeFill="background1" w:themeFillShade="D9"/>
          </w:tcPr>
          <w:p w14:paraId="7AD7D7A6"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812" w:type="dxa"/>
            <w:shd w:val="clear" w:color="auto" w:fill="D9D9D9" w:themeFill="background1" w:themeFillShade="D9"/>
          </w:tcPr>
          <w:p w14:paraId="4579018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0A33C8" w:rsidRPr="00B04855" w14:paraId="657796F1" w14:textId="77777777" w:rsidTr="004240C1">
        <w:tc>
          <w:tcPr>
            <w:tcW w:w="3823" w:type="dxa"/>
          </w:tcPr>
          <w:p w14:paraId="5982F71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 urno klasično varovanje vstopne kontrolne točke VHOD SEVER (ob delavnikih 6:00 – 22:00)</w:t>
            </w:r>
          </w:p>
        </w:tc>
        <w:tc>
          <w:tcPr>
            <w:tcW w:w="850" w:type="dxa"/>
          </w:tcPr>
          <w:p w14:paraId="104D2F4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7C1A8F8D"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16.224</w:t>
            </w:r>
          </w:p>
        </w:tc>
        <w:tc>
          <w:tcPr>
            <w:tcW w:w="1812" w:type="dxa"/>
          </w:tcPr>
          <w:p w14:paraId="2202043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42698747"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0A33C8" w:rsidRPr="00B04855" w14:paraId="1C285D92" w14:textId="77777777" w:rsidTr="004240C1">
        <w:tc>
          <w:tcPr>
            <w:tcW w:w="3823" w:type="dxa"/>
          </w:tcPr>
          <w:p w14:paraId="37E687D3"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 urno klasično varovanje vstopne kontrolne točke VHOD VZHOD (ob delavnikih 06:30 – 08:30 in 14.30 – 16.30)</w:t>
            </w:r>
          </w:p>
        </w:tc>
        <w:tc>
          <w:tcPr>
            <w:tcW w:w="850" w:type="dxa"/>
          </w:tcPr>
          <w:p w14:paraId="21F56F3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5FB74D7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4.056</w:t>
            </w:r>
          </w:p>
        </w:tc>
        <w:tc>
          <w:tcPr>
            <w:tcW w:w="1812" w:type="dxa"/>
          </w:tcPr>
          <w:p w14:paraId="1624B87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19C4561D"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0A33C8" w:rsidRPr="00B04855" w14:paraId="7B9B9AD9" w14:textId="77777777" w:rsidTr="004240C1">
        <w:tc>
          <w:tcPr>
            <w:tcW w:w="3823" w:type="dxa"/>
          </w:tcPr>
          <w:p w14:paraId="539A6502"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24 urno varovanje v recepciji poslovne stavbe (vključuje tehnični nadzor objekta), pri čemer varnostnik po potrebi izvede tudi delo na rentgenu (dela prosti dnevi) </w:t>
            </w:r>
          </w:p>
        </w:tc>
        <w:tc>
          <w:tcPr>
            <w:tcW w:w="850" w:type="dxa"/>
          </w:tcPr>
          <w:p w14:paraId="6521D5B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448</w:t>
            </w:r>
          </w:p>
        </w:tc>
        <w:tc>
          <w:tcPr>
            <w:tcW w:w="763" w:type="dxa"/>
          </w:tcPr>
          <w:p w14:paraId="5E0FCA94"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10.752</w:t>
            </w:r>
          </w:p>
        </w:tc>
        <w:tc>
          <w:tcPr>
            <w:tcW w:w="1812" w:type="dxa"/>
          </w:tcPr>
          <w:p w14:paraId="1EDB8375"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664EE45C"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0A33C8" w:rsidRPr="00B04855" w14:paraId="4ED87E86" w14:textId="77777777" w:rsidTr="004240C1">
        <w:tc>
          <w:tcPr>
            <w:tcW w:w="3823" w:type="dxa"/>
          </w:tcPr>
          <w:p w14:paraId="1B907996" w14:textId="51FDD1B9" w:rsidR="000A33C8" w:rsidRPr="00B04855" w:rsidRDefault="000A33C8" w:rsidP="00F26F8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 xml:space="preserve">14 urno varovanje v recepciji poslovne stavbe (vključuje tehnični nadzor objekta), pri čemer varnostnik po potrebi izvede tudi delo na rentgenu (ob delavnikih </w:t>
            </w:r>
            <w:r w:rsidR="00F26F8A">
              <w:rPr>
                <w:rFonts w:ascii="Arial" w:hAnsi="Arial" w:cs="Arial"/>
                <w:color w:val="auto"/>
                <w:kern w:val="3"/>
                <w:lang w:eastAsia="zh-CN"/>
              </w:rPr>
              <w:t>1</w:t>
            </w:r>
            <w:r w:rsidRPr="00B04855">
              <w:rPr>
                <w:rFonts w:ascii="Arial" w:hAnsi="Arial" w:cs="Arial"/>
                <w:color w:val="auto"/>
                <w:kern w:val="3"/>
                <w:lang w:eastAsia="zh-CN"/>
              </w:rPr>
              <w:t>7:00 – 7:00)</w:t>
            </w:r>
          </w:p>
        </w:tc>
        <w:tc>
          <w:tcPr>
            <w:tcW w:w="850" w:type="dxa"/>
          </w:tcPr>
          <w:p w14:paraId="1095219F"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44379818"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14.196</w:t>
            </w:r>
          </w:p>
        </w:tc>
        <w:tc>
          <w:tcPr>
            <w:tcW w:w="1812" w:type="dxa"/>
          </w:tcPr>
          <w:p w14:paraId="23D2A79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637306CB"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0A33C8" w:rsidRPr="00B04855" w14:paraId="03A3C873" w14:textId="77777777" w:rsidTr="004240C1">
        <w:tc>
          <w:tcPr>
            <w:tcW w:w="3823" w:type="dxa"/>
          </w:tcPr>
          <w:p w14:paraId="627AC048"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 urno delo na rentgenu vhodna avla – usposobljen varnostnik z licenco (ob delavnikih 7:00 – 17:00)</w:t>
            </w:r>
          </w:p>
        </w:tc>
        <w:tc>
          <w:tcPr>
            <w:tcW w:w="850" w:type="dxa"/>
          </w:tcPr>
          <w:p w14:paraId="1A2F6FB0"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w:t>
            </w:r>
          </w:p>
        </w:tc>
        <w:tc>
          <w:tcPr>
            <w:tcW w:w="763" w:type="dxa"/>
          </w:tcPr>
          <w:p w14:paraId="28DC6B23"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10.140</w:t>
            </w:r>
          </w:p>
        </w:tc>
        <w:tc>
          <w:tcPr>
            <w:tcW w:w="1812" w:type="dxa"/>
          </w:tcPr>
          <w:p w14:paraId="2B06DA09"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40E74736"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0A33C8" w:rsidRPr="00B04855" w14:paraId="48C3A1A9" w14:textId="77777777" w:rsidTr="004240C1">
        <w:tc>
          <w:tcPr>
            <w:tcW w:w="3823" w:type="dxa"/>
          </w:tcPr>
          <w:p w14:paraId="3D4D917C"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63D3143E"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33BC7254"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50" w:type="dxa"/>
          </w:tcPr>
          <w:p w14:paraId="5F7AD841"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763" w:type="dxa"/>
          </w:tcPr>
          <w:p w14:paraId="06C72A5B"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21B09863"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812" w:type="dxa"/>
          </w:tcPr>
          <w:p w14:paraId="0ED2D1B4" w14:textId="77777777" w:rsidR="000A33C8" w:rsidRPr="00B04855" w:rsidRDefault="000A33C8"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EC3664D" w14:textId="77777777" w:rsidR="003C516F" w:rsidRPr="00B04855" w:rsidRDefault="003C516F" w:rsidP="00421558">
      <w:pPr>
        <w:pStyle w:val="Telobesedila-zamik"/>
        <w:spacing w:after="0"/>
        <w:ind w:left="0"/>
        <w:jc w:val="both"/>
        <w:rPr>
          <w:rFonts w:ascii="Arial" w:hAnsi="Arial" w:cs="Arial"/>
        </w:rPr>
      </w:pPr>
    </w:p>
    <w:p w14:paraId="0938916F" w14:textId="78ECBEE5" w:rsidR="003C516F" w:rsidRPr="00B04855" w:rsidRDefault="003C516F" w:rsidP="00B04899">
      <w:pPr>
        <w:pStyle w:val="Telobesedila-zamik"/>
        <w:spacing w:after="0"/>
        <w:ind w:left="0"/>
        <w:jc w:val="both"/>
        <w:rPr>
          <w:rFonts w:ascii="Arial" w:hAnsi="Arial" w:cs="Arial"/>
        </w:rPr>
      </w:pPr>
      <w:r w:rsidRPr="00B04855">
        <w:rPr>
          <w:rFonts w:ascii="Arial" w:hAnsi="Arial" w:cs="Arial"/>
        </w:rPr>
        <w:lastRenderedPageBreak/>
        <w:t>Račun bo izvajalec izstavil na način, da bodo iz njega razvidne posamezne vrste v</w:t>
      </w:r>
      <w:r w:rsidR="000A33C8" w:rsidRPr="00B04855">
        <w:rPr>
          <w:rFonts w:ascii="Arial" w:hAnsi="Arial" w:cs="Arial"/>
        </w:rPr>
        <w:t>arovanja, kot so opredeljene v 2</w:t>
      </w:r>
      <w:r w:rsidRPr="00B04855">
        <w:rPr>
          <w:rFonts w:ascii="Arial" w:hAnsi="Arial" w:cs="Arial"/>
        </w:rPr>
        <w:t>. odstavku 2. člena te pogodbe (</w:t>
      </w:r>
      <w:r w:rsidR="000A33C8" w:rsidRPr="00B04855">
        <w:rPr>
          <w:rFonts w:ascii="Arial" w:hAnsi="Arial" w:cs="Arial"/>
        </w:rPr>
        <w:t>alineje 1-5)</w:t>
      </w:r>
      <w:r w:rsidRPr="00B04855">
        <w:rPr>
          <w:rFonts w:ascii="Arial" w:hAnsi="Arial" w:cs="Arial"/>
        </w:rPr>
        <w:t xml:space="preserve"> in število opravljenih ur varovanja za vsako postavko. </w:t>
      </w:r>
    </w:p>
    <w:p w14:paraId="502AC0B1" w14:textId="04F7FA1F" w:rsidR="000A33C8" w:rsidRPr="00B04855" w:rsidRDefault="00421558" w:rsidP="00B04899">
      <w:pPr>
        <w:spacing w:after="0"/>
        <w:jc w:val="both"/>
        <w:rPr>
          <w:rFonts w:ascii="Arial" w:hAnsi="Arial" w:cs="Arial"/>
          <w:i/>
        </w:rPr>
      </w:pPr>
      <w:r w:rsidRPr="00B04855">
        <w:rPr>
          <w:rFonts w:ascii="Arial" w:hAnsi="Arial" w:cs="Arial"/>
        </w:rPr>
        <w:t xml:space="preserve"> </w:t>
      </w:r>
      <w:r w:rsidR="000A33C8" w:rsidRPr="00B04855">
        <w:rPr>
          <w:rFonts w:ascii="Arial" w:hAnsi="Arial" w:cs="Arial"/>
        </w:rPr>
        <w:t>(</w:t>
      </w:r>
      <w:r w:rsidR="000A33C8" w:rsidRPr="00B04855">
        <w:rPr>
          <w:rFonts w:ascii="Arial" w:hAnsi="Arial" w:cs="Arial"/>
          <w:i/>
        </w:rPr>
        <w:t>op. se smiselno briše glede na sklop)</w:t>
      </w:r>
    </w:p>
    <w:p w14:paraId="0AC55A6D" w14:textId="77777777" w:rsidR="000A33C8" w:rsidRPr="00B04855" w:rsidRDefault="000A33C8" w:rsidP="00B04899">
      <w:pPr>
        <w:pStyle w:val="Telobesedila-zamik"/>
        <w:spacing w:after="0"/>
        <w:ind w:left="0"/>
        <w:jc w:val="both"/>
        <w:rPr>
          <w:rFonts w:ascii="Arial" w:hAnsi="Arial" w:cs="Arial"/>
        </w:rPr>
      </w:pPr>
    </w:p>
    <w:p w14:paraId="132F2FE1" w14:textId="6094C636" w:rsidR="000A33C8" w:rsidRPr="00B04855" w:rsidRDefault="000A33C8" w:rsidP="00B04899">
      <w:pPr>
        <w:pStyle w:val="Telobesedila-zamik"/>
        <w:spacing w:after="0"/>
        <w:ind w:left="0"/>
        <w:jc w:val="both"/>
        <w:rPr>
          <w:rFonts w:ascii="Arial" w:hAnsi="Arial" w:cs="Arial"/>
        </w:rPr>
      </w:pPr>
      <w:r w:rsidRPr="00B04855">
        <w:rPr>
          <w:rFonts w:ascii="Arial" w:hAnsi="Arial" w:cs="Arial"/>
        </w:rPr>
        <w:t>ZA SKLOP 2:</w:t>
      </w:r>
    </w:p>
    <w:p w14:paraId="7E7D2302" w14:textId="70A703BE" w:rsidR="00913A44" w:rsidRPr="00B04855" w:rsidRDefault="00913A44" w:rsidP="00B04899">
      <w:pPr>
        <w:pStyle w:val="Telobesedila-zamik"/>
        <w:spacing w:after="0"/>
        <w:ind w:left="0"/>
        <w:jc w:val="both"/>
        <w:rPr>
          <w:rFonts w:ascii="Arial" w:hAnsi="Arial" w:cs="Arial"/>
        </w:rPr>
      </w:pPr>
      <w:r w:rsidRPr="00B04855">
        <w:rPr>
          <w:rFonts w:ascii="Arial" w:hAnsi="Arial" w:cs="Arial"/>
        </w:rPr>
        <w:t>Cena za mesečno izvajanje storitev fizičnega varovanja z varnostnikom, ki v poslovnem času (delavniki) med 07:30 do 16:00 uro vrši tudi recepcijsko službo skladno z navodili najemnikov in lastnikov poslovne stav</w:t>
      </w:r>
      <w:r w:rsidR="00B04899" w:rsidRPr="00B04855">
        <w:rPr>
          <w:rFonts w:ascii="Arial" w:hAnsi="Arial" w:cs="Arial"/>
        </w:rPr>
        <w:t xml:space="preserve">be Smelt </w:t>
      </w:r>
      <w:r w:rsidRPr="00B04855">
        <w:rPr>
          <w:rFonts w:ascii="Arial" w:hAnsi="Arial" w:cs="Arial"/>
        </w:rPr>
        <w:t xml:space="preserve">znaša: </w:t>
      </w:r>
    </w:p>
    <w:p w14:paraId="702BDB79" w14:textId="77777777" w:rsidR="00B04899" w:rsidRPr="00B04855" w:rsidRDefault="00B04899" w:rsidP="00B04899">
      <w:pPr>
        <w:pStyle w:val="Telobesedila-zamik"/>
        <w:spacing w:after="0"/>
        <w:ind w:left="0"/>
        <w:jc w:val="both"/>
        <w:rPr>
          <w:rFonts w:ascii="Arial" w:hAnsi="Arial" w:cs="Arial"/>
        </w:rPr>
      </w:pPr>
    </w:p>
    <w:tbl>
      <w:tblPr>
        <w:tblStyle w:val="Tabelamrea"/>
        <w:tblW w:w="0" w:type="auto"/>
        <w:tblLook w:val="04A0" w:firstRow="1" w:lastRow="0" w:firstColumn="1" w:lastColumn="0" w:noHBand="0" w:noVBand="1"/>
      </w:tblPr>
      <w:tblGrid>
        <w:gridCol w:w="3754"/>
        <w:gridCol w:w="846"/>
        <w:gridCol w:w="895"/>
        <w:gridCol w:w="1780"/>
        <w:gridCol w:w="1785"/>
      </w:tblGrid>
      <w:tr w:rsidR="00B04899" w:rsidRPr="00B04855" w14:paraId="0E8C3A3D" w14:textId="77777777" w:rsidTr="004240C1">
        <w:tc>
          <w:tcPr>
            <w:tcW w:w="3754" w:type="dxa"/>
            <w:shd w:val="clear" w:color="auto" w:fill="D9D9D9" w:themeFill="background1" w:themeFillShade="D9"/>
          </w:tcPr>
          <w:p w14:paraId="367238EF"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OPIS STORITVE</w:t>
            </w:r>
          </w:p>
        </w:tc>
        <w:tc>
          <w:tcPr>
            <w:tcW w:w="846" w:type="dxa"/>
            <w:shd w:val="clear" w:color="auto" w:fill="D9D9D9" w:themeFill="background1" w:themeFillShade="D9"/>
          </w:tcPr>
          <w:p w14:paraId="56FEF639"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dni</w:t>
            </w:r>
          </w:p>
        </w:tc>
        <w:tc>
          <w:tcPr>
            <w:tcW w:w="895" w:type="dxa"/>
            <w:shd w:val="clear" w:color="auto" w:fill="D9D9D9" w:themeFill="background1" w:themeFillShade="D9"/>
          </w:tcPr>
          <w:p w14:paraId="0E38DAE7"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Št. ur</w:t>
            </w:r>
          </w:p>
        </w:tc>
        <w:tc>
          <w:tcPr>
            <w:tcW w:w="1780" w:type="dxa"/>
            <w:shd w:val="clear" w:color="auto" w:fill="D9D9D9" w:themeFill="background1" w:themeFillShade="D9"/>
          </w:tcPr>
          <w:p w14:paraId="36327C80"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 uro brez DDV v EUR</w:t>
            </w:r>
          </w:p>
        </w:tc>
        <w:tc>
          <w:tcPr>
            <w:tcW w:w="1785" w:type="dxa"/>
            <w:shd w:val="clear" w:color="auto" w:fill="D9D9D9" w:themeFill="background1" w:themeFillShade="D9"/>
          </w:tcPr>
          <w:p w14:paraId="49DF1743"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Cena skupaj brez DDV v EUR</w:t>
            </w:r>
          </w:p>
        </w:tc>
      </w:tr>
      <w:tr w:rsidR="009429AB" w:rsidRPr="00B04855" w14:paraId="4A67098B" w14:textId="77777777" w:rsidTr="004240C1">
        <w:tc>
          <w:tcPr>
            <w:tcW w:w="3754" w:type="dxa"/>
          </w:tcPr>
          <w:p w14:paraId="34A2E1EB" w14:textId="0055F742"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24 urno varovanje</w:t>
            </w:r>
            <w:r>
              <w:rPr>
                <w:rFonts w:ascii="Arial" w:hAnsi="Arial" w:cs="Arial"/>
                <w:color w:val="auto"/>
                <w:kern w:val="3"/>
                <w:lang w:eastAsia="zh-CN"/>
              </w:rPr>
              <w:t xml:space="preserve"> z izvajanjem recepcijske službe v času od 7:00 do 16:00</w:t>
            </w:r>
          </w:p>
        </w:tc>
        <w:tc>
          <w:tcPr>
            <w:tcW w:w="846" w:type="dxa"/>
          </w:tcPr>
          <w:p w14:paraId="67C1D135" w14:textId="527FAAFB"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146</w:t>
            </w:r>
            <w:r>
              <w:rPr>
                <w:rFonts w:ascii="Arial" w:hAnsi="Arial" w:cs="Arial"/>
                <w:color w:val="auto"/>
                <w:kern w:val="3"/>
                <w:lang w:eastAsia="zh-CN"/>
              </w:rPr>
              <w:t>1</w:t>
            </w:r>
          </w:p>
        </w:tc>
        <w:tc>
          <w:tcPr>
            <w:tcW w:w="895" w:type="dxa"/>
          </w:tcPr>
          <w:p w14:paraId="1183BA1F" w14:textId="575E0641"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B04855">
              <w:rPr>
                <w:rFonts w:ascii="Arial" w:hAnsi="Arial" w:cs="Arial"/>
                <w:color w:val="auto"/>
                <w:kern w:val="3"/>
                <w:lang w:eastAsia="zh-CN"/>
              </w:rPr>
              <w:t>35.</w:t>
            </w:r>
            <w:r>
              <w:rPr>
                <w:rFonts w:ascii="Arial" w:hAnsi="Arial" w:cs="Arial"/>
                <w:color w:val="auto"/>
                <w:kern w:val="3"/>
                <w:lang w:eastAsia="zh-CN"/>
              </w:rPr>
              <w:t>064</w:t>
            </w:r>
          </w:p>
        </w:tc>
        <w:tc>
          <w:tcPr>
            <w:tcW w:w="1780" w:type="dxa"/>
          </w:tcPr>
          <w:p w14:paraId="0587DEE7"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487EFAC4" w14:textId="77777777" w:rsidR="009429AB" w:rsidRPr="00B04855" w:rsidRDefault="009429AB" w:rsidP="009429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r w:rsidR="00B04899" w:rsidRPr="00B04855" w14:paraId="37270D09" w14:textId="77777777" w:rsidTr="004240C1">
        <w:tc>
          <w:tcPr>
            <w:tcW w:w="3754" w:type="dxa"/>
          </w:tcPr>
          <w:p w14:paraId="6DE5F941"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p w14:paraId="2A9811B3"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B04855">
              <w:rPr>
                <w:rFonts w:ascii="Arial" w:hAnsi="Arial" w:cs="Arial"/>
                <w:b/>
                <w:color w:val="auto"/>
                <w:kern w:val="3"/>
                <w:lang w:eastAsia="zh-CN"/>
              </w:rPr>
              <w:t>SKUPAJ PONUDBENA CENA ZA 4 LETNO OBDOBJE</w:t>
            </w:r>
          </w:p>
          <w:p w14:paraId="26EBC6D6"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c>
          <w:tcPr>
            <w:tcW w:w="846" w:type="dxa"/>
          </w:tcPr>
          <w:p w14:paraId="3E37CC2B"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895" w:type="dxa"/>
          </w:tcPr>
          <w:p w14:paraId="7DA071F2"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0" w:type="dxa"/>
          </w:tcPr>
          <w:p w14:paraId="0F405970"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785" w:type="dxa"/>
          </w:tcPr>
          <w:p w14:paraId="32B3CF5E" w14:textId="77777777" w:rsidR="00B04899" w:rsidRPr="00B04855" w:rsidRDefault="00B04899" w:rsidP="00B0489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03FFE9E3" w14:textId="77777777" w:rsidR="00421558" w:rsidRPr="00B04855" w:rsidRDefault="00421558" w:rsidP="00421558">
      <w:pPr>
        <w:spacing w:after="0"/>
        <w:jc w:val="both"/>
        <w:rPr>
          <w:rFonts w:ascii="Arial" w:hAnsi="Arial" w:cs="Arial"/>
          <w:i/>
        </w:rPr>
      </w:pPr>
      <w:r w:rsidRPr="00B04855">
        <w:rPr>
          <w:rFonts w:ascii="Arial" w:hAnsi="Arial" w:cs="Arial"/>
        </w:rPr>
        <w:t>(</w:t>
      </w:r>
      <w:r w:rsidRPr="00B04855">
        <w:rPr>
          <w:rFonts w:ascii="Arial" w:hAnsi="Arial" w:cs="Arial"/>
          <w:i/>
        </w:rPr>
        <w:t>op. se smiselno briše glede na sklop)</w:t>
      </w:r>
    </w:p>
    <w:p w14:paraId="3FB988C5" w14:textId="77777777" w:rsidR="00913A44" w:rsidRPr="00B04855" w:rsidRDefault="00913A44" w:rsidP="00B04899">
      <w:pPr>
        <w:pStyle w:val="Telobesedila-zamik"/>
        <w:spacing w:after="0"/>
        <w:ind w:left="0"/>
        <w:jc w:val="both"/>
        <w:rPr>
          <w:rFonts w:ascii="Arial" w:hAnsi="Arial" w:cs="Arial"/>
        </w:rPr>
      </w:pPr>
    </w:p>
    <w:p w14:paraId="4BC0D3C5" w14:textId="77777777" w:rsidR="00913A44" w:rsidRPr="00B04855" w:rsidRDefault="00913A44" w:rsidP="00B04899">
      <w:pPr>
        <w:pStyle w:val="Telobesedila-zamik"/>
        <w:spacing w:after="0"/>
        <w:ind w:left="0"/>
        <w:jc w:val="both"/>
        <w:rPr>
          <w:rFonts w:ascii="Arial" w:hAnsi="Arial" w:cs="Arial"/>
        </w:rPr>
      </w:pPr>
      <w:r w:rsidRPr="00B04855">
        <w:rPr>
          <w:rFonts w:ascii="Arial" w:hAnsi="Arial" w:cs="Arial"/>
        </w:rPr>
        <w:t xml:space="preserve">Izvajalec zaračunava opravljanje storitev naročniku zadnji dan v mesecu za tekoči mesec z rokom plačila 30 dni. </w:t>
      </w:r>
    </w:p>
    <w:p w14:paraId="3F88FD1D" w14:textId="77777777" w:rsidR="00913A44" w:rsidRPr="00B04855" w:rsidRDefault="00913A44" w:rsidP="00B04899">
      <w:pPr>
        <w:pStyle w:val="Telobesedila-zamik"/>
        <w:spacing w:after="0"/>
        <w:jc w:val="both"/>
        <w:rPr>
          <w:rFonts w:ascii="Arial" w:hAnsi="Arial" w:cs="Arial"/>
        </w:rPr>
      </w:pPr>
    </w:p>
    <w:p w14:paraId="0563257E" w14:textId="05C8485E" w:rsidR="00913A44" w:rsidRPr="00B04855" w:rsidRDefault="00913A44" w:rsidP="00B04899">
      <w:pPr>
        <w:pStyle w:val="Telobesedila-zamik"/>
        <w:spacing w:after="0"/>
        <w:ind w:left="0"/>
        <w:jc w:val="both"/>
        <w:rPr>
          <w:rFonts w:ascii="Arial" w:hAnsi="Arial" w:cs="Arial"/>
        </w:rPr>
      </w:pPr>
      <w:r w:rsidRPr="00B04855">
        <w:rPr>
          <w:rFonts w:ascii="Arial" w:hAnsi="Arial" w:cs="Arial"/>
        </w:rPr>
        <w:t>Obračunsko obdobje šteje od prvega dne do zadnjega dne v mesecu. Naročnik je dolžan poravnati račun izvajalca na njegov račun št. ____________________, odprt pri ________________.</w:t>
      </w:r>
    </w:p>
    <w:p w14:paraId="47A21216" w14:textId="77777777" w:rsidR="00913A44" w:rsidRPr="00B04855" w:rsidRDefault="00913A44" w:rsidP="00B04899">
      <w:pPr>
        <w:pStyle w:val="Telobesedila-zamik"/>
        <w:spacing w:after="0"/>
        <w:jc w:val="both"/>
        <w:rPr>
          <w:rFonts w:ascii="Arial" w:hAnsi="Arial" w:cs="Arial"/>
        </w:rPr>
      </w:pPr>
    </w:p>
    <w:p w14:paraId="2F440C33" w14:textId="2F9CC27D" w:rsidR="000A33C8" w:rsidRPr="00B04855" w:rsidRDefault="00913A44" w:rsidP="00B04899">
      <w:pPr>
        <w:pStyle w:val="Telobesedila-zamik"/>
        <w:spacing w:after="0"/>
        <w:ind w:left="0"/>
        <w:jc w:val="both"/>
        <w:rPr>
          <w:rFonts w:ascii="Arial" w:hAnsi="Arial" w:cs="Arial"/>
        </w:rPr>
      </w:pPr>
      <w:r w:rsidRPr="00B04855">
        <w:rPr>
          <w:rFonts w:ascii="Arial" w:hAnsi="Arial" w:cs="Arial"/>
        </w:rPr>
        <w:t>Za zamujena plačila bo izvajalec zaračunaval zakonske zamudne obresti.</w:t>
      </w:r>
    </w:p>
    <w:p w14:paraId="13801F53" w14:textId="77777777" w:rsidR="004240C1" w:rsidRPr="00B04855" w:rsidRDefault="004240C1" w:rsidP="00B04899">
      <w:pPr>
        <w:pStyle w:val="Telobesedila-zamik"/>
        <w:spacing w:after="0"/>
        <w:ind w:left="0"/>
        <w:jc w:val="both"/>
        <w:rPr>
          <w:rFonts w:ascii="Arial" w:hAnsi="Arial" w:cs="Arial"/>
        </w:rPr>
      </w:pPr>
    </w:p>
    <w:p w14:paraId="64C321EB" w14:textId="5FD54335" w:rsidR="004240C1" w:rsidRPr="00B04855" w:rsidRDefault="004240C1" w:rsidP="00416963">
      <w:pPr>
        <w:pStyle w:val="Telobesedila-zamik"/>
        <w:numPr>
          <w:ilvl w:val="1"/>
          <w:numId w:val="45"/>
        </w:numPr>
        <w:spacing w:after="0"/>
        <w:jc w:val="center"/>
        <w:rPr>
          <w:rFonts w:ascii="Arial" w:hAnsi="Arial" w:cs="Arial"/>
          <w:b/>
        </w:rPr>
      </w:pPr>
      <w:r w:rsidRPr="00B04855">
        <w:rPr>
          <w:rFonts w:ascii="Arial" w:hAnsi="Arial" w:cs="Arial"/>
          <w:b/>
        </w:rPr>
        <w:t>člen</w:t>
      </w:r>
    </w:p>
    <w:p w14:paraId="0B257159" w14:textId="77777777" w:rsidR="004240C1" w:rsidRPr="00B04855" w:rsidRDefault="004240C1" w:rsidP="004240C1">
      <w:pPr>
        <w:pStyle w:val="Telobesedila-zamik"/>
        <w:spacing w:after="0"/>
        <w:ind w:left="0"/>
        <w:jc w:val="both"/>
        <w:rPr>
          <w:rFonts w:ascii="Arial" w:hAnsi="Arial" w:cs="Arial"/>
        </w:rPr>
      </w:pPr>
    </w:p>
    <w:p w14:paraId="3503EEDC" w14:textId="6C4960C4" w:rsidR="004240C1" w:rsidRPr="00B04855" w:rsidRDefault="004240C1" w:rsidP="004240C1">
      <w:pPr>
        <w:pStyle w:val="Telobesedila-zamik"/>
        <w:spacing w:after="0"/>
        <w:ind w:left="0"/>
        <w:jc w:val="both"/>
        <w:rPr>
          <w:rFonts w:ascii="Arial" w:hAnsi="Arial" w:cs="Arial"/>
        </w:rPr>
      </w:pPr>
      <w:r w:rsidRPr="00B04855">
        <w:rPr>
          <w:rFonts w:ascii="Arial" w:hAnsi="Arial" w:cs="Arial"/>
        </w:rPr>
        <w:t>Pogodbeni stranki se sporazumeta, da so cene v EUR in so za obdobje veljavnosti te pogodbe fiksne in nespremenljive.</w:t>
      </w:r>
    </w:p>
    <w:p w14:paraId="1B9DE042" w14:textId="77777777" w:rsidR="00B04899" w:rsidRPr="00B04855" w:rsidRDefault="00B04899" w:rsidP="00B04899">
      <w:pPr>
        <w:pStyle w:val="Telobesedila-zamik"/>
        <w:spacing w:after="0"/>
        <w:ind w:left="0"/>
        <w:jc w:val="both"/>
        <w:rPr>
          <w:rFonts w:ascii="Arial" w:hAnsi="Arial" w:cs="Arial"/>
        </w:rPr>
      </w:pPr>
    </w:p>
    <w:p w14:paraId="3C9FDA9E" w14:textId="090A0C24" w:rsidR="00B04899" w:rsidRPr="00B04855" w:rsidRDefault="005D6C25" w:rsidP="00416963">
      <w:pPr>
        <w:pStyle w:val="Odstavekseznama"/>
        <w:numPr>
          <w:ilvl w:val="0"/>
          <w:numId w:val="44"/>
        </w:numPr>
        <w:spacing w:after="0"/>
        <w:rPr>
          <w:rFonts w:ascii="Arial" w:hAnsi="Arial" w:cs="Arial"/>
          <w:b/>
        </w:rPr>
      </w:pPr>
      <w:r w:rsidRPr="00B04855">
        <w:rPr>
          <w:rFonts w:ascii="Arial" w:hAnsi="Arial" w:cs="Arial"/>
          <w:b/>
        </w:rPr>
        <w:t>PRAVICE IN OBVEZNOSTI IZVAJALCA</w:t>
      </w:r>
    </w:p>
    <w:p w14:paraId="5B92B7AA" w14:textId="77777777" w:rsidR="00B04899" w:rsidRPr="00B04855" w:rsidRDefault="00B04899"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367A1FE0" w14:textId="77777777" w:rsidR="004240C1" w:rsidRPr="00B04855" w:rsidRDefault="004240C1" w:rsidP="00B04899">
      <w:pPr>
        <w:spacing w:after="0"/>
        <w:jc w:val="both"/>
        <w:rPr>
          <w:rFonts w:ascii="Arial" w:hAnsi="Arial" w:cs="Arial"/>
        </w:rPr>
      </w:pPr>
    </w:p>
    <w:p w14:paraId="16E1EA53" w14:textId="7463A06E" w:rsidR="005D6C25" w:rsidRPr="00B04855" w:rsidRDefault="005D6C25" w:rsidP="00B04899">
      <w:pPr>
        <w:spacing w:after="0"/>
        <w:jc w:val="both"/>
        <w:rPr>
          <w:rFonts w:ascii="Arial" w:hAnsi="Arial" w:cs="Arial"/>
        </w:rPr>
      </w:pPr>
      <w:r w:rsidRPr="00B04855">
        <w:rPr>
          <w:rFonts w:ascii="Arial" w:hAnsi="Arial" w:cs="Arial"/>
        </w:rPr>
        <w:t>Izvajalec se zavezuje:</w:t>
      </w:r>
    </w:p>
    <w:p w14:paraId="04ACCDE6" w14:textId="4DF0C144" w:rsidR="005D6C25" w:rsidRPr="00B04855" w:rsidRDefault="00A1636A" w:rsidP="00416963">
      <w:pPr>
        <w:pStyle w:val="Odstavekseznama"/>
        <w:numPr>
          <w:ilvl w:val="0"/>
          <w:numId w:val="51"/>
        </w:numPr>
        <w:spacing w:after="0"/>
        <w:jc w:val="both"/>
        <w:rPr>
          <w:rFonts w:ascii="Arial" w:hAnsi="Arial" w:cs="Arial"/>
        </w:rPr>
      </w:pPr>
      <w:r w:rsidRPr="00B04855">
        <w:rPr>
          <w:rFonts w:ascii="Arial" w:hAnsi="Arial" w:cs="Arial"/>
        </w:rPr>
        <w:t xml:space="preserve">da bo storitve varovanja opravljal strokovno in kvalitetno v obsegu kot </w:t>
      </w:r>
      <w:r w:rsidR="000914A2" w:rsidRPr="00B04855">
        <w:rPr>
          <w:rFonts w:ascii="Arial" w:hAnsi="Arial" w:cs="Arial"/>
        </w:rPr>
        <w:t>in v skladu z zahtevami iz razpisne dokumentacije</w:t>
      </w:r>
      <w:r w:rsidRPr="00B04855">
        <w:rPr>
          <w:rFonts w:ascii="Arial" w:hAnsi="Arial" w:cs="Arial"/>
        </w:rPr>
        <w:t>, v skladu s pozitivno zakonodajo in s pravili varnostne stroke s skrbnostjo dobrega strokovnjaka ter da bo pri izvajanju storitev varovanja upošteval navodila naročnika</w:t>
      </w:r>
      <w:r w:rsidR="000914A2" w:rsidRPr="00B04855">
        <w:rPr>
          <w:rFonts w:ascii="Arial" w:hAnsi="Arial" w:cs="Arial"/>
        </w:rPr>
        <w:t xml:space="preserve"> ter veljavni hišni red</w:t>
      </w:r>
      <w:r w:rsidRPr="00B04855">
        <w:rPr>
          <w:rFonts w:ascii="Arial" w:hAnsi="Arial" w:cs="Arial"/>
        </w:rPr>
        <w:t>;</w:t>
      </w:r>
    </w:p>
    <w:p w14:paraId="039DC3BF" w14:textId="2F352210" w:rsidR="00A1636A" w:rsidRPr="00B04855" w:rsidRDefault="00A1636A" w:rsidP="00416963">
      <w:pPr>
        <w:pStyle w:val="Odstavekseznama"/>
        <w:numPr>
          <w:ilvl w:val="0"/>
          <w:numId w:val="51"/>
        </w:numPr>
        <w:spacing w:after="0"/>
        <w:jc w:val="both"/>
        <w:rPr>
          <w:rFonts w:ascii="Arial" w:hAnsi="Arial" w:cs="Arial"/>
        </w:rPr>
      </w:pPr>
      <w:r w:rsidRPr="00B04855">
        <w:rPr>
          <w:rFonts w:ascii="Arial" w:hAnsi="Arial" w:cs="Arial"/>
        </w:rPr>
        <w:t>da bodo storitve opravljali ustrezno usposobljeni delavci, ki izpolnjujejo vse pogoje iz Zakona o zasebnem varovanju (ZZasV-1, Uradni list RS, št. 17/11)</w:t>
      </w:r>
      <w:r w:rsidR="00FD3090" w:rsidRPr="00B04855">
        <w:rPr>
          <w:rFonts w:ascii="Arial" w:hAnsi="Arial" w:cs="Arial"/>
        </w:rPr>
        <w:t xml:space="preserve"> ter dodatne pogoje, skladno s 7</w:t>
      </w:r>
      <w:r w:rsidR="000914A2" w:rsidRPr="00B04855">
        <w:rPr>
          <w:rFonts w:ascii="Arial" w:hAnsi="Arial" w:cs="Arial"/>
        </w:rPr>
        <w:t>. členom te pogodbe;</w:t>
      </w:r>
    </w:p>
    <w:p w14:paraId="5041E09E" w14:textId="64C02CBA" w:rsidR="00886C53" w:rsidRPr="000906FD" w:rsidRDefault="0060776C" w:rsidP="00416963">
      <w:pPr>
        <w:pStyle w:val="Odstavekseznama"/>
        <w:numPr>
          <w:ilvl w:val="0"/>
          <w:numId w:val="51"/>
        </w:numPr>
        <w:spacing w:after="0"/>
        <w:jc w:val="both"/>
        <w:rPr>
          <w:rFonts w:ascii="Arial" w:hAnsi="Arial" w:cs="Arial"/>
        </w:rPr>
      </w:pPr>
      <w:r w:rsidRPr="000906FD">
        <w:rPr>
          <w:rFonts w:ascii="Arial" w:hAnsi="Arial" w:cs="Arial"/>
        </w:rPr>
        <w:lastRenderedPageBreak/>
        <w:t>da bo storitve varovanja izvajal z zadostnim številom</w:t>
      </w:r>
      <w:r w:rsidR="000906FD" w:rsidRPr="000906FD">
        <w:rPr>
          <w:rFonts w:ascii="Arial" w:hAnsi="Arial" w:cs="Arial"/>
        </w:rPr>
        <w:t xml:space="preserve"> zaposlenih </w:t>
      </w:r>
      <w:r w:rsidRPr="000906FD">
        <w:rPr>
          <w:rFonts w:ascii="Arial" w:hAnsi="Arial" w:cs="Arial"/>
        </w:rPr>
        <w:t>usposobljeni</w:t>
      </w:r>
      <w:r w:rsidR="000906FD" w:rsidRPr="000906FD">
        <w:rPr>
          <w:rFonts w:ascii="Arial" w:hAnsi="Arial" w:cs="Arial"/>
        </w:rPr>
        <w:t>h</w:t>
      </w:r>
      <w:r w:rsidRPr="000906FD">
        <w:rPr>
          <w:rFonts w:ascii="Arial" w:hAnsi="Arial" w:cs="Arial"/>
        </w:rPr>
        <w:t xml:space="preserve"> delavc</w:t>
      </w:r>
      <w:r w:rsidR="000906FD" w:rsidRPr="000906FD">
        <w:rPr>
          <w:rFonts w:ascii="Arial" w:hAnsi="Arial" w:cs="Arial"/>
        </w:rPr>
        <w:t>ev skladno z razpisno dokumentacijo javnega naročila</w:t>
      </w:r>
      <w:r w:rsidRPr="000906FD">
        <w:rPr>
          <w:rFonts w:ascii="Arial" w:hAnsi="Arial" w:cs="Arial"/>
        </w:rPr>
        <w:t xml:space="preserve">, ki so pri njem v rednem delovnem razmerju. </w:t>
      </w:r>
      <w:r w:rsidR="00C5458B" w:rsidRPr="000906FD">
        <w:rPr>
          <w:rFonts w:ascii="Arial" w:hAnsi="Arial" w:cs="Arial"/>
        </w:rPr>
        <w:t xml:space="preserve">Izvajalec bo naročniku posredoval </w:t>
      </w:r>
      <w:r w:rsidR="004F55C6" w:rsidRPr="000906FD">
        <w:rPr>
          <w:rFonts w:ascii="Arial" w:hAnsi="Arial" w:cs="Arial"/>
        </w:rPr>
        <w:t>poimenski seznam ter osebne in identifikacijske podatke delavcev ter njihove izjave o nekaznovanosti s pooblastilom naročniku za pridobitev dokazila o nekaznovanosti iz uradne evidence</w:t>
      </w:r>
      <w:r w:rsidR="00C5458B" w:rsidRPr="000906FD">
        <w:rPr>
          <w:rFonts w:ascii="Arial" w:hAnsi="Arial" w:cs="Arial"/>
        </w:rPr>
        <w:t>.</w:t>
      </w:r>
      <w:r w:rsidR="00126B55" w:rsidRPr="000906FD">
        <w:rPr>
          <w:rFonts w:ascii="Arial" w:hAnsi="Arial" w:cs="Arial"/>
        </w:rPr>
        <w:t xml:space="preserve"> </w:t>
      </w:r>
      <w:r w:rsidRPr="000906FD">
        <w:rPr>
          <w:rFonts w:ascii="Arial" w:hAnsi="Arial" w:cs="Arial"/>
        </w:rPr>
        <w:t>Naročnik mora podati pisno soglasje k vsakokratni predvideni zamenjavi varnostnika;</w:t>
      </w:r>
    </w:p>
    <w:p w14:paraId="2DC564D3" w14:textId="74FC95E4" w:rsidR="000914A2" w:rsidRPr="000906FD" w:rsidRDefault="000914A2" w:rsidP="00416963">
      <w:pPr>
        <w:pStyle w:val="Odstavekseznama"/>
        <w:numPr>
          <w:ilvl w:val="0"/>
          <w:numId w:val="51"/>
        </w:numPr>
        <w:spacing w:after="0"/>
        <w:jc w:val="both"/>
        <w:rPr>
          <w:rFonts w:ascii="Arial" w:hAnsi="Arial" w:cs="Arial"/>
        </w:rPr>
      </w:pPr>
      <w:r w:rsidRPr="000906FD">
        <w:rPr>
          <w:rFonts w:ascii="Arial" w:hAnsi="Arial" w:cs="Arial"/>
        </w:rPr>
        <w:t>da bo imel sklenjeno pogodbo za zavarovanje odgovornosti skladno s 15. členom ZZasV-1;</w:t>
      </w:r>
    </w:p>
    <w:p w14:paraId="045D18B7" w14:textId="4C9162A0" w:rsidR="000914A2" w:rsidRPr="000906FD" w:rsidRDefault="000914A2" w:rsidP="00416963">
      <w:pPr>
        <w:pStyle w:val="Odstavekseznama"/>
        <w:numPr>
          <w:ilvl w:val="0"/>
          <w:numId w:val="51"/>
        </w:numPr>
        <w:spacing w:after="0"/>
        <w:jc w:val="both"/>
        <w:rPr>
          <w:rFonts w:ascii="Arial" w:hAnsi="Arial" w:cs="Arial"/>
        </w:rPr>
      </w:pPr>
      <w:r w:rsidRPr="000906FD">
        <w:rPr>
          <w:rFonts w:ascii="Arial" w:eastAsia="Times New Roman" w:hAnsi="Arial" w:cs="Arial"/>
          <w:lang w:eastAsia="sl-SI"/>
        </w:rPr>
        <w:t xml:space="preserve">da bo upošteval pisno zahtevo naročnika za zamenjavo konkretnega varnostnika in konkretnega varnostnika zamenjal najkasneje v </w:t>
      </w:r>
      <w:r w:rsidR="00483B2A" w:rsidRPr="000906FD">
        <w:rPr>
          <w:rFonts w:ascii="Arial" w:eastAsia="Times New Roman" w:hAnsi="Arial" w:cs="Arial"/>
          <w:lang w:eastAsia="sl-SI"/>
        </w:rPr>
        <w:t>48 urah</w:t>
      </w:r>
      <w:r w:rsidRPr="000906FD">
        <w:rPr>
          <w:rFonts w:ascii="Arial" w:eastAsia="Times New Roman" w:hAnsi="Arial" w:cs="Arial"/>
          <w:lang w:eastAsia="sl-SI"/>
        </w:rPr>
        <w:t>. Naročniku zahteve za menjavo varnostnika ni potrebno obrazložiti;</w:t>
      </w:r>
    </w:p>
    <w:p w14:paraId="2259D0F8" w14:textId="27C6899A" w:rsidR="000914A2" w:rsidRPr="000906FD" w:rsidRDefault="00483B2A" w:rsidP="00416963">
      <w:pPr>
        <w:pStyle w:val="Odstavekseznama"/>
        <w:numPr>
          <w:ilvl w:val="0"/>
          <w:numId w:val="51"/>
        </w:numPr>
        <w:spacing w:after="0"/>
        <w:jc w:val="both"/>
        <w:rPr>
          <w:rFonts w:ascii="Arial" w:hAnsi="Arial" w:cs="Arial"/>
        </w:rPr>
      </w:pPr>
      <w:r w:rsidRPr="000906FD">
        <w:rPr>
          <w:rFonts w:ascii="Arial" w:hAnsi="Arial" w:cs="Arial"/>
        </w:rPr>
        <w:t>da</w:t>
      </w:r>
      <w:r w:rsidRPr="000906FD">
        <w:rPr>
          <w:rFonts w:ascii="Arial" w:eastAsia="Times New Roman" w:hAnsi="Arial" w:cs="Arial"/>
          <w:lang w:eastAsia="sl-SI"/>
        </w:rPr>
        <w:t xml:space="preserve"> bo za nemoteno izvajanje varovanja na podlagi naročnikove pisne zahteve prilagodil število varnostnikov v primeru spremenjeni operativnih zahtev naročnika – glede na dejanske potrebe, in sicer najkasneje v 8 urah od poziva naročnika. Število varnostnikov se lahko zmanjša ali poveča;</w:t>
      </w:r>
    </w:p>
    <w:p w14:paraId="12652427" w14:textId="2E302432" w:rsidR="0036687A" w:rsidRPr="00B04855" w:rsidRDefault="0036687A" w:rsidP="00416963">
      <w:pPr>
        <w:pStyle w:val="Odstavekseznama"/>
        <w:numPr>
          <w:ilvl w:val="0"/>
          <w:numId w:val="51"/>
        </w:numPr>
        <w:spacing w:after="0"/>
        <w:jc w:val="both"/>
        <w:rPr>
          <w:rFonts w:ascii="Arial" w:hAnsi="Arial" w:cs="Arial"/>
        </w:rPr>
      </w:pPr>
      <w:r w:rsidRPr="000906FD">
        <w:rPr>
          <w:rFonts w:ascii="Arial" w:eastAsia="Times New Roman" w:hAnsi="Arial" w:cs="Arial"/>
          <w:lang w:eastAsia="sl-SI"/>
        </w:rPr>
        <w:t>da bo za vsako spremembo pri izvajanju pogodbenih del predhodno zahteval</w:t>
      </w:r>
      <w:r w:rsidRPr="00B04855">
        <w:rPr>
          <w:rFonts w:ascii="Arial" w:eastAsia="Times New Roman" w:hAnsi="Arial" w:cs="Arial"/>
          <w:lang w:eastAsia="sl-SI"/>
        </w:rPr>
        <w:t xml:space="preserve"> soglasje naročnika;</w:t>
      </w:r>
    </w:p>
    <w:p w14:paraId="55CFE205" w14:textId="171DDC25" w:rsidR="0036687A" w:rsidRPr="00B04855" w:rsidRDefault="0036687A" w:rsidP="00416963">
      <w:pPr>
        <w:pStyle w:val="Odstavekseznama"/>
        <w:numPr>
          <w:ilvl w:val="0"/>
          <w:numId w:val="51"/>
        </w:numPr>
        <w:spacing w:after="0"/>
        <w:jc w:val="both"/>
        <w:rPr>
          <w:rFonts w:ascii="Arial" w:hAnsi="Arial" w:cs="Arial"/>
        </w:rPr>
      </w:pPr>
      <w:r w:rsidRPr="00B04855">
        <w:rPr>
          <w:rFonts w:ascii="Arial" w:hAnsi="Arial" w:cs="Arial"/>
        </w:rPr>
        <w:t>da bo določil</w:t>
      </w:r>
      <w:r w:rsidR="00FD3090" w:rsidRPr="00B04855">
        <w:rPr>
          <w:rFonts w:ascii="Arial" w:hAnsi="Arial" w:cs="Arial"/>
        </w:rPr>
        <w:t xml:space="preserve"> način</w:t>
      </w:r>
      <w:r w:rsidRPr="00B04855">
        <w:rPr>
          <w:rFonts w:ascii="Arial" w:hAnsi="Arial" w:cs="Arial"/>
        </w:rPr>
        <w:t xml:space="preserve"> in izvajal </w:t>
      </w:r>
      <w:r w:rsidR="00FD3090" w:rsidRPr="00B04855">
        <w:rPr>
          <w:rFonts w:ascii="Arial" w:hAnsi="Arial" w:cs="Arial"/>
        </w:rPr>
        <w:t>vodenje evidenčnih listov za prisotnost na objektih;</w:t>
      </w:r>
    </w:p>
    <w:p w14:paraId="4D28B838" w14:textId="4B60A612" w:rsidR="0036687A" w:rsidRPr="00B04855" w:rsidRDefault="0036687A" w:rsidP="00416963">
      <w:pPr>
        <w:pStyle w:val="Odstavekseznama"/>
        <w:numPr>
          <w:ilvl w:val="0"/>
          <w:numId w:val="51"/>
        </w:numPr>
        <w:spacing w:after="0"/>
        <w:jc w:val="both"/>
        <w:rPr>
          <w:rFonts w:ascii="Arial" w:hAnsi="Arial" w:cs="Arial"/>
        </w:rPr>
      </w:pPr>
      <w:r w:rsidRPr="00B04855">
        <w:rPr>
          <w:rFonts w:ascii="Arial" w:eastAsia="Times New Roman" w:hAnsi="Arial" w:cs="Arial"/>
          <w:lang w:eastAsia="sl-SI"/>
        </w:rPr>
        <w:t>da bo varnostnik, ki bo opravljal storitve varovanja, pri naročniku dnevno evidentiral prisotnost;</w:t>
      </w:r>
    </w:p>
    <w:p w14:paraId="07E96291" w14:textId="0739CBE2" w:rsidR="0036687A" w:rsidRPr="00B04855" w:rsidRDefault="00FD3090" w:rsidP="00416963">
      <w:pPr>
        <w:pStyle w:val="Odstavekseznama"/>
        <w:numPr>
          <w:ilvl w:val="0"/>
          <w:numId w:val="51"/>
        </w:numPr>
        <w:spacing w:after="0"/>
        <w:jc w:val="both"/>
        <w:rPr>
          <w:rFonts w:ascii="Arial" w:hAnsi="Arial" w:cs="Arial"/>
        </w:rPr>
      </w:pPr>
      <w:r w:rsidRPr="00B04855">
        <w:rPr>
          <w:rFonts w:ascii="Arial" w:hAnsi="Arial" w:cs="Arial"/>
        </w:rPr>
        <w:t>da bo za izvajanje varovanja po tej pogodbi varnostnikom zagotovil primerno opremo, kot je orožje, svetilke, brezžične zveze in ostala potrebna materialno tehnična sredstva ter pisarniški material in ustrezno službeno obleko.</w:t>
      </w:r>
    </w:p>
    <w:p w14:paraId="13A5EBF6" w14:textId="77777777" w:rsidR="00B04899" w:rsidRPr="00B04855" w:rsidRDefault="00B04899" w:rsidP="00B04899">
      <w:pPr>
        <w:spacing w:after="0"/>
        <w:jc w:val="both"/>
        <w:rPr>
          <w:rFonts w:ascii="Arial" w:hAnsi="Arial" w:cs="Arial"/>
        </w:rPr>
      </w:pPr>
    </w:p>
    <w:p w14:paraId="5F5A0306" w14:textId="0AAC9C23" w:rsidR="00B04899" w:rsidRPr="00B04855" w:rsidRDefault="00FD3090" w:rsidP="00416963">
      <w:pPr>
        <w:pStyle w:val="Odstavekseznama"/>
        <w:numPr>
          <w:ilvl w:val="1"/>
          <w:numId w:val="45"/>
        </w:numPr>
        <w:spacing w:after="0"/>
        <w:jc w:val="center"/>
        <w:rPr>
          <w:rFonts w:ascii="Arial" w:hAnsi="Arial" w:cs="Arial"/>
        </w:rPr>
      </w:pPr>
      <w:r w:rsidRPr="00B04855">
        <w:rPr>
          <w:rFonts w:ascii="Arial" w:hAnsi="Arial" w:cs="Arial"/>
          <w:b/>
        </w:rPr>
        <w:t>č</w:t>
      </w:r>
      <w:r w:rsidR="00B04899" w:rsidRPr="00B04855">
        <w:rPr>
          <w:rFonts w:ascii="Arial" w:hAnsi="Arial" w:cs="Arial"/>
          <w:b/>
        </w:rPr>
        <w:t>len</w:t>
      </w:r>
    </w:p>
    <w:p w14:paraId="6D421074" w14:textId="77777777" w:rsidR="00FD3090" w:rsidRPr="00B04855" w:rsidRDefault="00FD3090" w:rsidP="00FD3090">
      <w:pPr>
        <w:spacing w:after="0"/>
        <w:rPr>
          <w:rFonts w:ascii="Arial" w:hAnsi="Arial" w:cs="Arial"/>
        </w:rPr>
      </w:pPr>
    </w:p>
    <w:p w14:paraId="1AEE8E3C" w14:textId="1E9F8965" w:rsidR="00FD3090" w:rsidRPr="00EE3EBE" w:rsidRDefault="00FD3090" w:rsidP="00FD3090">
      <w:pPr>
        <w:spacing w:after="0"/>
        <w:jc w:val="both"/>
        <w:rPr>
          <w:rFonts w:ascii="Arial" w:hAnsi="Arial" w:cs="Arial"/>
        </w:rPr>
      </w:pPr>
      <w:r w:rsidRPr="00B04855">
        <w:rPr>
          <w:rFonts w:ascii="Arial" w:hAnsi="Arial" w:cs="Arial"/>
        </w:rPr>
        <w:t xml:space="preserve">Izvajalec </w:t>
      </w:r>
      <w:r w:rsidRPr="00EE3EBE">
        <w:rPr>
          <w:rFonts w:ascii="Arial" w:hAnsi="Arial" w:cs="Arial"/>
        </w:rPr>
        <w:t xml:space="preserve">mora naročniku </w:t>
      </w:r>
      <w:r w:rsidR="000906FD">
        <w:rPr>
          <w:rFonts w:ascii="Arial" w:hAnsi="Arial" w:cs="Arial"/>
        </w:rPr>
        <w:t xml:space="preserve">nemudoma </w:t>
      </w:r>
      <w:r w:rsidRPr="00EE3EBE">
        <w:rPr>
          <w:rFonts w:ascii="Arial" w:hAnsi="Arial" w:cs="Arial"/>
        </w:rPr>
        <w:t>javiti vsako okvaro/vse okvare na opremi in inventarju, ki jo/jih povzročijo varnostniki po svoji krivdi in jo/jih je izvajalec dolžan odpraviti na lastne stroške</w:t>
      </w:r>
      <w:r w:rsidR="000906FD">
        <w:rPr>
          <w:rFonts w:ascii="Arial" w:hAnsi="Arial" w:cs="Arial"/>
        </w:rPr>
        <w:t xml:space="preserve"> nemudoma, največ pa</w:t>
      </w:r>
      <w:r w:rsidRPr="00EE3EBE">
        <w:rPr>
          <w:rFonts w:ascii="Arial" w:hAnsi="Arial" w:cs="Arial"/>
        </w:rPr>
        <w:t xml:space="preserve"> v roku </w:t>
      </w:r>
      <w:r w:rsidR="000906FD">
        <w:rPr>
          <w:rFonts w:ascii="Arial" w:hAnsi="Arial" w:cs="Arial"/>
        </w:rPr>
        <w:t>deset</w:t>
      </w:r>
      <w:r w:rsidRPr="00EE3EBE">
        <w:rPr>
          <w:rFonts w:ascii="Arial" w:hAnsi="Arial" w:cs="Arial"/>
        </w:rPr>
        <w:t xml:space="preserve"> (1</w:t>
      </w:r>
      <w:r w:rsidR="000906FD">
        <w:rPr>
          <w:rFonts w:ascii="Arial" w:hAnsi="Arial" w:cs="Arial"/>
        </w:rPr>
        <w:t>0</w:t>
      </w:r>
      <w:r w:rsidRPr="00EE3EBE">
        <w:rPr>
          <w:rFonts w:ascii="Arial" w:hAnsi="Arial" w:cs="Arial"/>
        </w:rPr>
        <w:t>) dni od nastanka škode oziroma od dne, ko naročnik ugotovi nastalo škodo. Izvajalec odgovarja za vso škodo, ki jo naročniku povzročijo pri njem zaposleni delavci in/ali njegovi podizvajalci.</w:t>
      </w:r>
    </w:p>
    <w:p w14:paraId="7C560167" w14:textId="77777777" w:rsidR="00FD3090" w:rsidRPr="00EE3EBE" w:rsidRDefault="00FD3090" w:rsidP="00FD3090">
      <w:pPr>
        <w:spacing w:after="0"/>
        <w:rPr>
          <w:rFonts w:ascii="Arial" w:hAnsi="Arial" w:cs="Arial"/>
        </w:rPr>
      </w:pPr>
    </w:p>
    <w:p w14:paraId="41A8B94C" w14:textId="46EB5D19" w:rsidR="00FD3090" w:rsidRPr="00B04855" w:rsidRDefault="00FD3090" w:rsidP="00FD3090">
      <w:pPr>
        <w:spacing w:after="0"/>
        <w:jc w:val="both"/>
        <w:rPr>
          <w:rFonts w:ascii="Arial" w:hAnsi="Arial" w:cs="Arial"/>
        </w:rPr>
      </w:pPr>
      <w:r w:rsidRPr="00EE3EBE">
        <w:rPr>
          <w:rFonts w:ascii="Arial" w:hAnsi="Arial" w:cs="Arial"/>
        </w:rPr>
        <w:t>Izvajalec se zavezuje, da bo na podlagi ustne ali pisne zahteve naročnika, v primerih nujnega dodatnega varovanja, zagotovil dodatne varnostnike za obdobje in čas, ki ga določi naročnik. Izvajalec je dodatne varnostnike dolžan zagotoviti najkasneje v roku dveh (2) ur po prejemu obvestila s strani naročnika.</w:t>
      </w:r>
    </w:p>
    <w:p w14:paraId="4E5F6C43" w14:textId="77777777" w:rsidR="00FD3090" w:rsidRPr="00B04855" w:rsidRDefault="00FD3090" w:rsidP="00FD3090">
      <w:pPr>
        <w:spacing w:after="0"/>
        <w:jc w:val="both"/>
        <w:rPr>
          <w:rFonts w:ascii="Arial" w:hAnsi="Arial" w:cs="Arial"/>
        </w:rPr>
      </w:pPr>
    </w:p>
    <w:p w14:paraId="3DC91A8F" w14:textId="0FEC31F7" w:rsidR="00FD3090" w:rsidRPr="00B04855" w:rsidRDefault="00FD3090" w:rsidP="00FD3090">
      <w:pPr>
        <w:spacing w:after="0"/>
        <w:jc w:val="both"/>
        <w:rPr>
          <w:rFonts w:ascii="Arial" w:hAnsi="Arial" w:cs="Arial"/>
        </w:rPr>
      </w:pPr>
      <w:r w:rsidRPr="00B04855">
        <w:rPr>
          <w:rFonts w:ascii="Arial" w:hAnsi="Arial" w:cs="Arial"/>
        </w:rPr>
        <w:t xml:space="preserve">Izvajalec </w:t>
      </w:r>
      <w:r w:rsidR="0004477F" w:rsidRPr="00B04855">
        <w:rPr>
          <w:rFonts w:ascii="Arial" w:hAnsi="Arial" w:cs="Arial"/>
        </w:rPr>
        <w:t>mor</w:t>
      </w:r>
      <w:r w:rsidRPr="00B04855">
        <w:rPr>
          <w:rFonts w:ascii="Arial" w:hAnsi="Arial" w:cs="Arial"/>
        </w:rPr>
        <w:t>a imeti veljavne licence za izvajanje vseh storitev po tej pogodbi ves čas trajanja pogodbenega razmerja in zagotavljati ustrezne kategorije varnostnega osebja za izvajanje storitev varovanja po tej pogodbi, ki bodo imeli veljavno licenco ter izpolnjevali pogoje za opravljanje nalog zasebnega varovanja po ZZasV-1</w:t>
      </w:r>
      <w:r w:rsidR="0004477F" w:rsidRPr="00B04855">
        <w:rPr>
          <w:rFonts w:ascii="Arial" w:hAnsi="Arial" w:cs="Arial"/>
        </w:rPr>
        <w:t xml:space="preserve"> in dodatne pogoje iz 7. člena te pogodbe.</w:t>
      </w:r>
    </w:p>
    <w:p w14:paraId="13616391" w14:textId="77777777" w:rsidR="0004477F" w:rsidRPr="00B04855" w:rsidRDefault="0004477F" w:rsidP="00FD3090">
      <w:pPr>
        <w:spacing w:after="0"/>
        <w:jc w:val="both"/>
        <w:rPr>
          <w:rFonts w:ascii="Arial" w:hAnsi="Arial" w:cs="Arial"/>
        </w:rPr>
      </w:pPr>
    </w:p>
    <w:p w14:paraId="246884D3" w14:textId="28089B7F" w:rsidR="00FD3090" w:rsidRPr="00B04855" w:rsidRDefault="00FD3090" w:rsidP="00416963">
      <w:pPr>
        <w:pStyle w:val="Odstavekseznama"/>
        <w:numPr>
          <w:ilvl w:val="1"/>
          <w:numId w:val="45"/>
        </w:numPr>
        <w:spacing w:after="0"/>
        <w:jc w:val="center"/>
        <w:rPr>
          <w:rFonts w:ascii="Arial" w:hAnsi="Arial" w:cs="Arial"/>
        </w:rPr>
      </w:pPr>
      <w:r w:rsidRPr="00B04855">
        <w:rPr>
          <w:rFonts w:ascii="Arial" w:hAnsi="Arial" w:cs="Arial"/>
          <w:b/>
        </w:rPr>
        <w:t>člen</w:t>
      </w:r>
    </w:p>
    <w:p w14:paraId="0625A53A" w14:textId="77777777" w:rsidR="004240C1" w:rsidRPr="00B04855" w:rsidRDefault="004240C1" w:rsidP="00B04899">
      <w:pPr>
        <w:spacing w:after="0"/>
        <w:jc w:val="both"/>
        <w:rPr>
          <w:rFonts w:ascii="Arial" w:hAnsi="Arial" w:cs="Arial"/>
        </w:rPr>
      </w:pPr>
    </w:p>
    <w:p w14:paraId="1B32E209" w14:textId="20211B10" w:rsidR="00B04899" w:rsidRPr="00B04855" w:rsidRDefault="00B04899" w:rsidP="00B04899">
      <w:pPr>
        <w:spacing w:after="0"/>
        <w:jc w:val="both"/>
        <w:rPr>
          <w:rFonts w:ascii="Arial" w:hAnsi="Arial" w:cs="Arial"/>
        </w:rPr>
      </w:pPr>
      <w:r w:rsidRPr="00B04855">
        <w:rPr>
          <w:rFonts w:ascii="Arial" w:hAnsi="Arial" w:cs="Arial"/>
        </w:rPr>
        <w:t xml:space="preserve">Izvajalec zagotavlja, da izpolnjuje vse pogoje iz </w:t>
      </w:r>
      <w:r w:rsidR="00A1636A" w:rsidRPr="00B04855">
        <w:rPr>
          <w:rFonts w:ascii="Arial" w:hAnsi="Arial" w:cs="Arial"/>
        </w:rPr>
        <w:t>ZZasV-1</w:t>
      </w:r>
      <w:r w:rsidRPr="00B04855">
        <w:rPr>
          <w:rFonts w:ascii="Arial" w:hAnsi="Arial" w:cs="Arial"/>
        </w:rPr>
        <w:t xml:space="preserve">  ter da bodo osebe, ki bodo opravljale pogodbene storitve, poleg splošnih pogojev, določenih z zakonom, ki ureja delovna razmerja, izpolnjevale tudi zakonske pogoje iz ZZasV-1 ter naslednje dodatne pogoje:</w:t>
      </w:r>
    </w:p>
    <w:p w14:paraId="0A16397B"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lastRenderedPageBreak/>
        <w:t>imeti morajo opravljen program strokovnega izpopolnjevanja in usposabljanja ali imeti nacionalno poklicno kvalifikacijo varnostnika;</w:t>
      </w:r>
    </w:p>
    <w:p w14:paraId="11A7DEBB"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biti morajo brez zadržkov javnega reda;</w:t>
      </w:r>
    </w:p>
    <w:p w14:paraId="70186480"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ne smejo biti pravnomočno obsojeni za katero koli kaznivo dejanje, opredeljeno v Kazenskem zakoniku (KZ-1, Ur. l. RS, št.: 50/12 – uradno prečiščeno besedilo, 6/16 – popr., 54/15 in 38/16)</w:t>
      </w:r>
    </w:p>
    <w:p w14:paraId="72D48805"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biti morajo državljani države članice Evropske unije;</w:t>
      </w:r>
    </w:p>
    <w:p w14:paraId="5E731C07"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biti morajo zdravstveno sposobni opravljati naloge varnostnika;</w:t>
      </w:r>
    </w:p>
    <w:p w14:paraId="3139DCBE" w14:textId="77777777" w:rsidR="003216BE" w:rsidRDefault="00B04899" w:rsidP="00416963">
      <w:pPr>
        <w:pStyle w:val="Odstavekseznama"/>
        <w:numPr>
          <w:ilvl w:val="0"/>
          <w:numId w:val="58"/>
        </w:numPr>
        <w:spacing w:after="0"/>
        <w:jc w:val="both"/>
        <w:rPr>
          <w:rFonts w:ascii="Arial" w:hAnsi="Arial" w:cs="Arial"/>
        </w:rPr>
      </w:pPr>
      <w:r w:rsidRPr="00B04855">
        <w:rPr>
          <w:rFonts w:ascii="Arial" w:hAnsi="Arial" w:cs="Arial"/>
        </w:rPr>
        <w:t>aktivno morajo obvladati slovenski jezik</w:t>
      </w:r>
    </w:p>
    <w:p w14:paraId="01072E42" w14:textId="33B44715" w:rsidR="00B04899" w:rsidRPr="00B04855" w:rsidRDefault="003216BE" w:rsidP="00416963">
      <w:pPr>
        <w:pStyle w:val="Odstavekseznama"/>
        <w:numPr>
          <w:ilvl w:val="0"/>
          <w:numId w:val="58"/>
        </w:numPr>
        <w:spacing w:after="0"/>
        <w:jc w:val="both"/>
        <w:rPr>
          <w:rFonts w:ascii="Arial" w:hAnsi="Arial" w:cs="Arial"/>
        </w:rPr>
      </w:pPr>
      <w:r>
        <w:rPr>
          <w:rFonts w:ascii="Arial" w:hAnsi="Arial" w:cs="Arial"/>
        </w:rPr>
        <w:t>v primeru zahteve najemnika</w:t>
      </w:r>
      <w:r w:rsidR="00D16E2C">
        <w:rPr>
          <w:rFonts w:ascii="Arial" w:hAnsi="Arial" w:cs="Arial"/>
        </w:rPr>
        <w:t xml:space="preserve"> </w:t>
      </w:r>
      <w:r>
        <w:rPr>
          <w:rFonts w:ascii="Arial" w:hAnsi="Arial" w:cs="Arial"/>
        </w:rPr>
        <w:t>morajo opraviti varnostno preverjanje</w:t>
      </w:r>
      <w:r w:rsidR="00D16E2C">
        <w:rPr>
          <w:rFonts w:ascii="Arial" w:hAnsi="Arial" w:cs="Arial"/>
        </w:rPr>
        <w:t xml:space="preserve"> (velja za SKLOP 1)</w:t>
      </w:r>
      <w:r w:rsidR="00B04899" w:rsidRPr="00B04855">
        <w:rPr>
          <w:rFonts w:ascii="Arial" w:hAnsi="Arial" w:cs="Arial"/>
        </w:rPr>
        <w:t>.</w:t>
      </w:r>
    </w:p>
    <w:p w14:paraId="0B865B2B" w14:textId="77777777" w:rsidR="00B04899" w:rsidRPr="00B04855" w:rsidRDefault="00B04899" w:rsidP="00B04899">
      <w:pPr>
        <w:spacing w:after="0"/>
        <w:jc w:val="both"/>
        <w:rPr>
          <w:rFonts w:ascii="Arial" w:hAnsi="Arial" w:cs="Arial"/>
        </w:rPr>
      </w:pPr>
    </w:p>
    <w:p w14:paraId="3C643526" w14:textId="77777777" w:rsidR="00B04899" w:rsidRPr="00B04855" w:rsidRDefault="00B04899" w:rsidP="00B04899">
      <w:pPr>
        <w:spacing w:after="0"/>
        <w:jc w:val="both"/>
        <w:rPr>
          <w:rFonts w:ascii="Arial" w:hAnsi="Arial" w:cs="Arial"/>
        </w:rPr>
      </w:pPr>
      <w:r w:rsidRPr="00B04855">
        <w:rPr>
          <w:rFonts w:ascii="Arial" w:hAnsi="Arial" w:cs="Arial"/>
        </w:rPr>
        <w:t>Varnostnik mora imeti urejen status varnostnika in imeti veljavno službeno izkaznico v skladu z ZZasV-1.</w:t>
      </w:r>
    </w:p>
    <w:p w14:paraId="6B57BE71" w14:textId="77777777" w:rsidR="00B04899" w:rsidRPr="00B04855" w:rsidRDefault="00B04899" w:rsidP="00B04899">
      <w:pPr>
        <w:spacing w:after="0"/>
        <w:jc w:val="both"/>
        <w:rPr>
          <w:rFonts w:ascii="Arial" w:hAnsi="Arial" w:cs="Arial"/>
        </w:rPr>
      </w:pPr>
    </w:p>
    <w:p w14:paraId="2031F016" w14:textId="2B5EF333" w:rsidR="00B04899" w:rsidRPr="00B04855" w:rsidRDefault="00B04899" w:rsidP="00B04899">
      <w:pPr>
        <w:spacing w:after="0"/>
        <w:jc w:val="both"/>
        <w:rPr>
          <w:rFonts w:ascii="Arial" w:hAnsi="Arial" w:cs="Arial"/>
        </w:rPr>
      </w:pPr>
      <w:r w:rsidRPr="00B04855">
        <w:rPr>
          <w:rFonts w:ascii="Arial" w:hAnsi="Arial" w:cs="Arial"/>
        </w:rPr>
        <w:t>Varnostniki morajo biti opremljeni z ustrezno službeno obleko</w:t>
      </w:r>
      <w:r w:rsidR="00483B2A" w:rsidRPr="00B04855">
        <w:rPr>
          <w:rFonts w:ascii="Arial" w:hAnsi="Arial" w:cs="Arial"/>
        </w:rPr>
        <w:t>, ki jo priskrbi izvajalec</w:t>
      </w:r>
      <w:r w:rsidRPr="00B04855">
        <w:rPr>
          <w:rFonts w:ascii="Arial" w:hAnsi="Arial" w:cs="Arial"/>
        </w:rPr>
        <w:t>.</w:t>
      </w:r>
    </w:p>
    <w:p w14:paraId="36D4395C" w14:textId="77777777" w:rsidR="00B04899" w:rsidRPr="00B04855" w:rsidRDefault="00B04899" w:rsidP="00B04899">
      <w:pPr>
        <w:spacing w:after="0"/>
        <w:jc w:val="both"/>
        <w:rPr>
          <w:rFonts w:ascii="Arial" w:hAnsi="Arial" w:cs="Arial"/>
        </w:rPr>
      </w:pPr>
    </w:p>
    <w:p w14:paraId="06A94F33" w14:textId="77777777" w:rsidR="00B04899" w:rsidRPr="00B04855" w:rsidRDefault="00B04899" w:rsidP="00B04899">
      <w:pPr>
        <w:spacing w:after="0"/>
        <w:jc w:val="both"/>
        <w:rPr>
          <w:rFonts w:ascii="Arial" w:hAnsi="Arial" w:cs="Arial"/>
        </w:rPr>
      </w:pPr>
      <w:r w:rsidRPr="00B04855">
        <w:rPr>
          <w:rFonts w:ascii="Arial" w:hAnsi="Arial" w:cs="Arial"/>
        </w:rPr>
        <w:t>ZA SKLOP 1:</w:t>
      </w:r>
    </w:p>
    <w:p w14:paraId="285003A9" w14:textId="77777777" w:rsidR="00B04899" w:rsidRPr="00B04855" w:rsidRDefault="00B04899" w:rsidP="00B04899">
      <w:pPr>
        <w:spacing w:after="0"/>
        <w:jc w:val="both"/>
        <w:rPr>
          <w:rFonts w:ascii="Arial" w:hAnsi="Arial" w:cs="Arial"/>
        </w:rPr>
      </w:pPr>
      <w:r w:rsidRPr="00B04855">
        <w:rPr>
          <w:rFonts w:ascii="Arial" w:hAnsi="Arial" w:cs="Arial"/>
        </w:rPr>
        <w:t>Varnostniki, ki opravljajo dela iz 5. alineje 2. odstavka 2. člena te pogodbe, morajo imeti vse zahtevane licence za delo na rentgenu in izpolnjevati vse zahtevane pogoje skladno z veljavno zakonodajo. Zasebni varnostnik na rentgen napravi bo opravljal naslednje naloge:</w:t>
      </w:r>
    </w:p>
    <w:p w14:paraId="20A943B6"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varnostne preglede oseb, prtljage in pošte;</w:t>
      </w:r>
    </w:p>
    <w:p w14:paraId="18976460"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v primeru ugotovljenih posebnosti pregledov obvešča policista;</w:t>
      </w:r>
    </w:p>
    <w:p w14:paraId="02F286C1"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vodi predpisane evidence (dnevnik RTG aparata, evidenca pregledanih oseb, pošte, prtljage, vozil, evidenca časovne izpostavitve, ipd.);</w:t>
      </w:r>
    </w:p>
    <w:p w14:paraId="2D283F5B" w14:textId="77777777" w:rsidR="00B04899"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neupravičenim osebam preprečuje vstop;</w:t>
      </w:r>
    </w:p>
    <w:p w14:paraId="137CC36D" w14:textId="77777777" w:rsidR="0060776C" w:rsidRPr="00B04855" w:rsidRDefault="00B04899" w:rsidP="00416963">
      <w:pPr>
        <w:pStyle w:val="Odstavekseznama"/>
        <w:numPr>
          <w:ilvl w:val="0"/>
          <w:numId w:val="58"/>
        </w:numPr>
        <w:spacing w:after="0"/>
        <w:jc w:val="both"/>
        <w:rPr>
          <w:rFonts w:ascii="Arial" w:hAnsi="Arial" w:cs="Arial"/>
        </w:rPr>
      </w:pPr>
      <w:r w:rsidRPr="00B04855">
        <w:rPr>
          <w:rFonts w:ascii="Arial" w:hAnsi="Arial" w:cs="Arial"/>
        </w:rPr>
        <w:t>na zahtevo naročnika piše poročilo o opravljenem delu.</w:t>
      </w:r>
    </w:p>
    <w:p w14:paraId="0A287337" w14:textId="3461E326" w:rsidR="00B04899" w:rsidRPr="00B04855" w:rsidRDefault="00B04899" w:rsidP="0060776C">
      <w:pPr>
        <w:spacing w:after="0"/>
        <w:jc w:val="both"/>
        <w:rPr>
          <w:rFonts w:ascii="Arial" w:hAnsi="Arial" w:cs="Arial"/>
        </w:rPr>
      </w:pPr>
      <w:r w:rsidRPr="00B04855">
        <w:rPr>
          <w:rFonts w:ascii="Arial" w:hAnsi="Arial" w:cs="Arial"/>
        </w:rPr>
        <w:t>(</w:t>
      </w:r>
      <w:r w:rsidRPr="00B04855">
        <w:rPr>
          <w:rFonts w:ascii="Arial" w:hAnsi="Arial" w:cs="Arial"/>
          <w:i/>
        </w:rPr>
        <w:t>op. se smiselno briše glede na sklop)</w:t>
      </w:r>
    </w:p>
    <w:p w14:paraId="4CD8A978" w14:textId="77777777" w:rsidR="00B04899" w:rsidRPr="00B04855" w:rsidRDefault="00B04899" w:rsidP="00B04899">
      <w:pPr>
        <w:spacing w:after="0"/>
        <w:jc w:val="both"/>
        <w:rPr>
          <w:rFonts w:ascii="Arial" w:hAnsi="Arial" w:cs="Arial"/>
        </w:rPr>
      </w:pPr>
    </w:p>
    <w:p w14:paraId="2EEA4C0B" w14:textId="1DB18E87" w:rsidR="00B04899" w:rsidRPr="00B04855" w:rsidRDefault="00B04899" w:rsidP="00B04899">
      <w:pPr>
        <w:spacing w:after="0"/>
        <w:jc w:val="both"/>
        <w:rPr>
          <w:rFonts w:ascii="Arial" w:hAnsi="Arial" w:cs="Arial"/>
        </w:rPr>
      </w:pPr>
      <w:r w:rsidRPr="00B04855">
        <w:rPr>
          <w:rFonts w:ascii="Arial" w:hAnsi="Arial" w:cs="Arial"/>
        </w:rPr>
        <w:t>ZA SKLOP 1</w:t>
      </w:r>
      <w:r w:rsidR="004724C4">
        <w:rPr>
          <w:rFonts w:ascii="Arial" w:hAnsi="Arial" w:cs="Arial"/>
        </w:rPr>
        <w:t xml:space="preserve"> in 2</w:t>
      </w:r>
      <w:r w:rsidRPr="00B04855">
        <w:rPr>
          <w:rFonts w:ascii="Arial" w:hAnsi="Arial" w:cs="Arial"/>
        </w:rPr>
        <w:t>:</w:t>
      </w:r>
    </w:p>
    <w:p w14:paraId="6D74079A" w14:textId="4CBBB0EF" w:rsidR="00B04899" w:rsidRPr="00B04855" w:rsidRDefault="00B04899" w:rsidP="00B04899">
      <w:pPr>
        <w:spacing w:after="0"/>
        <w:jc w:val="both"/>
        <w:rPr>
          <w:rFonts w:ascii="Arial" w:hAnsi="Arial" w:cs="Arial"/>
        </w:rPr>
      </w:pPr>
      <w:r w:rsidRPr="00B04855">
        <w:rPr>
          <w:rFonts w:ascii="Arial" w:hAnsi="Arial" w:cs="Arial"/>
        </w:rPr>
        <w:t>Varnostnik, ki opravlja naloge v recepciji, izvaja naloge nadzora nad centralno nadzornim sistemom, ki na monitorjih recepcije javlja napake na st</w:t>
      </w:r>
      <w:r w:rsidR="0036253E" w:rsidRPr="00B04855">
        <w:rPr>
          <w:rFonts w:ascii="Arial" w:hAnsi="Arial" w:cs="Arial"/>
        </w:rPr>
        <w:t>rojnih in elektro napravah kakor</w:t>
      </w:r>
      <w:r w:rsidRPr="00B04855">
        <w:rPr>
          <w:rFonts w:ascii="Arial" w:hAnsi="Arial" w:cs="Arial"/>
        </w:rPr>
        <w:t xml:space="preserve"> tudi ustrezno reakcijo napake (obhodi, intervencija na kraju sprožitve signala).</w:t>
      </w:r>
    </w:p>
    <w:p w14:paraId="22F1B76C" w14:textId="77777777" w:rsidR="00B04899" w:rsidRPr="00B04855" w:rsidRDefault="00B04899" w:rsidP="00B04899">
      <w:pPr>
        <w:spacing w:after="0"/>
        <w:jc w:val="both"/>
        <w:rPr>
          <w:rFonts w:ascii="Arial" w:hAnsi="Arial" w:cs="Arial"/>
        </w:rPr>
      </w:pPr>
    </w:p>
    <w:p w14:paraId="2E166009" w14:textId="39A27AA6" w:rsidR="00B04899" w:rsidRPr="00B04855" w:rsidRDefault="00B04899" w:rsidP="004240C1">
      <w:pPr>
        <w:spacing w:after="0"/>
        <w:jc w:val="both"/>
        <w:rPr>
          <w:rFonts w:ascii="Arial" w:hAnsi="Arial" w:cs="Arial"/>
        </w:rPr>
      </w:pPr>
      <w:r w:rsidRPr="00B04855">
        <w:rPr>
          <w:rFonts w:ascii="Arial" w:hAnsi="Arial" w:cs="Arial"/>
        </w:rPr>
        <w:t>Izvajalec zagotavlja, da bodo vse osebe, ki bod</w:t>
      </w:r>
      <w:r w:rsidR="00EE3EBE">
        <w:rPr>
          <w:rFonts w:ascii="Arial" w:hAnsi="Arial" w:cs="Arial"/>
        </w:rPr>
        <w:t>o opravljale pogodbene storitve imele sklenjene pogodbe o zaposlitvi z</w:t>
      </w:r>
      <w:r w:rsidRPr="00B04855">
        <w:rPr>
          <w:rFonts w:ascii="Arial" w:hAnsi="Arial" w:cs="Arial"/>
        </w:rPr>
        <w:t xml:space="preserve"> izvajalc</w:t>
      </w:r>
      <w:r w:rsidR="00EE3EBE">
        <w:rPr>
          <w:rFonts w:ascii="Arial" w:hAnsi="Arial" w:cs="Arial"/>
        </w:rPr>
        <w:t>em ali njegovim podizvajalcem</w:t>
      </w:r>
      <w:r w:rsidRPr="00B04855">
        <w:rPr>
          <w:rFonts w:ascii="Arial" w:hAnsi="Arial" w:cs="Arial"/>
        </w:rPr>
        <w:t>.</w:t>
      </w:r>
    </w:p>
    <w:p w14:paraId="2B6EFCC8" w14:textId="77777777" w:rsidR="00B04899" w:rsidRPr="00B04855" w:rsidRDefault="00B04899" w:rsidP="004240C1">
      <w:pPr>
        <w:spacing w:after="0"/>
        <w:jc w:val="both"/>
        <w:rPr>
          <w:rFonts w:ascii="Arial" w:hAnsi="Arial" w:cs="Arial"/>
        </w:rPr>
      </w:pPr>
    </w:p>
    <w:p w14:paraId="5BE45162" w14:textId="77777777" w:rsidR="00B04899" w:rsidRDefault="00B04899" w:rsidP="004240C1">
      <w:pPr>
        <w:spacing w:after="0"/>
        <w:jc w:val="both"/>
        <w:rPr>
          <w:rFonts w:ascii="Arial" w:hAnsi="Arial" w:cs="Arial"/>
        </w:rPr>
      </w:pPr>
      <w:r w:rsidRPr="00B04855">
        <w:rPr>
          <w:rFonts w:ascii="Arial" w:hAnsi="Arial" w:cs="Arial"/>
        </w:rPr>
        <w:t>Izvajalec bo za vse osebe, ki bodo opravljale pogodbene storitve striktno upošteval določila veljavne kolektivne pogodbe z veljavno tarifno prilogo, za področje, ki je predmet pogodbe.</w:t>
      </w:r>
    </w:p>
    <w:p w14:paraId="1631C61F" w14:textId="77777777" w:rsidR="002012C0" w:rsidRDefault="002012C0" w:rsidP="004240C1">
      <w:pPr>
        <w:spacing w:after="0"/>
        <w:jc w:val="both"/>
        <w:rPr>
          <w:rFonts w:ascii="Arial" w:hAnsi="Arial" w:cs="Arial"/>
        </w:rPr>
      </w:pPr>
    </w:p>
    <w:p w14:paraId="141A752A" w14:textId="08681E17" w:rsidR="002012C0" w:rsidRPr="002012C0" w:rsidRDefault="002012C0" w:rsidP="002012C0">
      <w:pPr>
        <w:spacing w:after="0"/>
        <w:jc w:val="both"/>
        <w:rPr>
          <w:rFonts w:ascii="Arial" w:hAnsi="Arial" w:cs="Arial"/>
        </w:rPr>
      </w:pPr>
      <w:r w:rsidRPr="002012C0">
        <w:rPr>
          <w:rFonts w:ascii="Arial" w:hAnsi="Arial" w:cs="Arial"/>
        </w:rPr>
        <w:t>Za sklop 1</w:t>
      </w:r>
      <w:r w:rsidR="004724C4">
        <w:rPr>
          <w:rFonts w:ascii="Arial" w:hAnsi="Arial" w:cs="Arial"/>
        </w:rPr>
        <w:t>:</w:t>
      </w:r>
    </w:p>
    <w:p w14:paraId="560D7F22" w14:textId="77777777" w:rsidR="002012C0" w:rsidRPr="002012C0" w:rsidRDefault="002012C0" w:rsidP="002012C0">
      <w:pPr>
        <w:spacing w:after="0"/>
        <w:jc w:val="both"/>
        <w:rPr>
          <w:rFonts w:ascii="Arial" w:hAnsi="Arial" w:cs="Arial"/>
        </w:rPr>
      </w:pPr>
      <w:r w:rsidRPr="002012C0">
        <w:rPr>
          <w:rFonts w:ascii="Arial" w:hAnsi="Arial" w:cs="Arial"/>
        </w:rPr>
        <w:t xml:space="preserve">Izvajalec zagotavlja, da se bo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 za kar bo predhodno pridobil pisne izjave delavcev. </w:t>
      </w:r>
    </w:p>
    <w:p w14:paraId="5ED32200" w14:textId="77777777" w:rsidR="002012C0" w:rsidRPr="002012C0" w:rsidRDefault="002012C0" w:rsidP="002012C0">
      <w:pPr>
        <w:spacing w:after="0"/>
        <w:jc w:val="both"/>
        <w:rPr>
          <w:rFonts w:ascii="Arial" w:hAnsi="Arial" w:cs="Arial"/>
        </w:rPr>
      </w:pPr>
    </w:p>
    <w:p w14:paraId="0E8A5ABF" w14:textId="22080677" w:rsidR="002012C0" w:rsidRPr="00B04855" w:rsidRDefault="002012C0" w:rsidP="002012C0">
      <w:pPr>
        <w:spacing w:after="0"/>
        <w:jc w:val="both"/>
        <w:rPr>
          <w:rFonts w:ascii="Arial" w:hAnsi="Arial" w:cs="Arial"/>
        </w:rPr>
      </w:pPr>
      <w:r w:rsidRPr="002012C0">
        <w:rPr>
          <w:rFonts w:ascii="Arial" w:hAnsi="Arial" w:cs="Arial"/>
        </w:rPr>
        <w:t xml:space="preserve">V primeru spremembe zakonodaje s področja organiziranosti in dela policije, bo izvajalec moral naročniku na njegov poziv </w:t>
      </w:r>
      <w:r w:rsidR="000C00CF">
        <w:rPr>
          <w:rFonts w:ascii="Arial" w:hAnsi="Arial" w:cs="Arial"/>
        </w:rPr>
        <w:t xml:space="preserve">poleg </w:t>
      </w:r>
      <w:r w:rsidRPr="002012C0">
        <w:rPr>
          <w:rFonts w:ascii="Arial" w:hAnsi="Arial" w:cs="Arial"/>
        </w:rPr>
        <w:t>seznam</w:t>
      </w:r>
      <w:r w:rsidR="000C00CF">
        <w:rPr>
          <w:rFonts w:ascii="Arial" w:hAnsi="Arial" w:cs="Arial"/>
        </w:rPr>
        <w:t>a</w:t>
      </w:r>
      <w:r w:rsidRPr="002012C0">
        <w:rPr>
          <w:rFonts w:ascii="Arial" w:hAnsi="Arial" w:cs="Arial"/>
        </w:rPr>
        <w:t xml:space="preserve"> delavcev, ki sodelujejo pri izvajanju pogodbe, </w:t>
      </w:r>
      <w:r w:rsidR="000C00CF">
        <w:rPr>
          <w:rFonts w:ascii="Arial" w:hAnsi="Arial" w:cs="Arial"/>
        </w:rPr>
        <w:t>posredovati tudi druge</w:t>
      </w:r>
      <w:r w:rsidRPr="002012C0">
        <w:rPr>
          <w:rFonts w:ascii="Arial" w:hAnsi="Arial" w:cs="Arial"/>
        </w:rPr>
        <w:t xml:space="preserve"> podatke skladno z zakonodajo.</w:t>
      </w:r>
    </w:p>
    <w:p w14:paraId="1E0CD06F" w14:textId="77777777" w:rsidR="00BE2A61" w:rsidRDefault="00BE2A61" w:rsidP="004240C1">
      <w:pPr>
        <w:spacing w:after="0"/>
        <w:jc w:val="both"/>
        <w:rPr>
          <w:rFonts w:ascii="Arial" w:hAnsi="Arial" w:cs="Arial"/>
        </w:rPr>
      </w:pPr>
    </w:p>
    <w:p w14:paraId="28ECBDE7" w14:textId="4C87EDAB" w:rsidR="000C00CF" w:rsidRDefault="000C00CF" w:rsidP="004240C1">
      <w:pPr>
        <w:spacing w:after="0"/>
        <w:jc w:val="both"/>
        <w:rPr>
          <w:rFonts w:ascii="Arial" w:hAnsi="Arial" w:cs="Arial"/>
        </w:rPr>
      </w:pPr>
      <w:r>
        <w:rPr>
          <w:rFonts w:ascii="Arial" w:hAnsi="Arial" w:cs="Arial"/>
        </w:rPr>
        <w:t xml:space="preserve">Izvajalec zagotavlja, da bodo vsi varnostniki pri izvajalcu, ki bodo opravljali dela na objektu, podpisali izjavo z naslednjimi podatki: </w:t>
      </w:r>
    </w:p>
    <w:p w14:paraId="7EC97CFC" w14:textId="77777777" w:rsidR="000C00CF" w:rsidRDefault="000C00CF" w:rsidP="000C00CF">
      <w:pPr>
        <w:spacing w:after="0" w:line="240" w:lineRule="auto"/>
        <w:jc w:val="both"/>
        <w:rPr>
          <w:rFonts w:ascii="Arial" w:hAnsi="Arial" w:cs="Arial"/>
          <w:bCs/>
          <w:sz w:val="20"/>
          <w:szCs w:val="20"/>
        </w:rPr>
      </w:pPr>
    </w:p>
    <w:p w14:paraId="6B3CBC21"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Podpisani: _____________________</w:t>
      </w:r>
    </w:p>
    <w:p w14:paraId="140A28EA"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Stanujoč: ______________________</w:t>
      </w:r>
    </w:p>
    <w:p w14:paraId="64D05446"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Rojstni datum: __________________</w:t>
      </w:r>
    </w:p>
    <w:p w14:paraId="273DF545"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EMŠO: _______________________</w:t>
      </w:r>
    </w:p>
    <w:p w14:paraId="0C310213" w14:textId="77777777" w:rsidR="000C00CF" w:rsidRPr="000C00CF" w:rsidRDefault="000C00CF" w:rsidP="000C00CF">
      <w:pPr>
        <w:spacing w:after="0" w:line="240" w:lineRule="auto"/>
        <w:ind w:left="708"/>
        <w:jc w:val="both"/>
        <w:rPr>
          <w:rFonts w:ascii="Arial" w:hAnsi="Arial" w:cs="Arial"/>
          <w:bCs/>
          <w:i/>
          <w:sz w:val="20"/>
          <w:szCs w:val="20"/>
        </w:rPr>
      </w:pPr>
    </w:p>
    <w:p w14:paraId="4F29506B" w14:textId="77777777" w:rsidR="000C00CF" w:rsidRPr="000C00CF" w:rsidRDefault="000C00CF" w:rsidP="000C00CF">
      <w:pPr>
        <w:spacing w:after="0" w:line="240" w:lineRule="auto"/>
        <w:ind w:left="708"/>
        <w:jc w:val="both"/>
        <w:rPr>
          <w:rFonts w:ascii="Arial" w:hAnsi="Arial" w:cs="Arial"/>
          <w:bCs/>
          <w:i/>
          <w:sz w:val="20"/>
          <w:szCs w:val="20"/>
        </w:rPr>
      </w:pPr>
      <w:r w:rsidRPr="000C00CF">
        <w:rPr>
          <w:rFonts w:ascii="Arial" w:hAnsi="Arial" w:cs="Arial"/>
          <w:bCs/>
          <w:i/>
          <w:sz w:val="20"/>
          <w:szCs w:val="20"/>
        </w:rPr>
        <w:t>pod kazensko in materialno odgovornostjo izjavljam,</w:t>
      </w:r>
    </w:p>
    <w:p w14:paraId="7EFEF794" w14:textId="77777777" w:rsidR="000C00CF" w:rsidRPr="000C00CF" w:rsidRDefault="000C00CF" w:rsidP="000C00CF">
      <w:pPr>
        <w:spacing w:after="0" w:line="240" w:lineRule="auto"/>
        <w:ind w:left="708"/>
        <w:jc w:val="both"/>
        <w:rPr>
          <w:rFonts w:ascii="Arial" w:hAnsi="Arial" w:cs="Arial"/>
          <w:bCs/>
          <w:i/>
          <w:sz w:val="20"/>
          <w:szCs w:val="20"/>
        </w:rPr>
      </w:pPr>
    </w:p>
    <w:p w14:paraId="166CD963" w14:textId="77777777" w:rsidR="000C00CF" w:rsidRPr="000C00CF" w:rsidRDefault="000C00CF" w:rsidP="000C00CF">
      <w:pPr>
        <w:numPr>
          <w:ilvl w:val="0"/>
          <w:numId w:val="64"/>
        </w:numPr>
        <w:spacing w:after="0" w:line="240" w:lineRule="auto"/>
        <w:ind w:left="1068"/>
        <w:jc w:val="both"/>
        <w:rPr>
          <w:rFonts w:ascii="Arial" w:hAnsi="Arial" w:cs="Arial"/>
          <w:b/>
          <w:i/>
          <w:sz w:val="20"/>
          <w:szCs w:val="20"/>
        </w:rPr>
      </w:pPr>
      <w:r w:rsidRPr="000C00CF">
        <w:rPr>
          <w:rFonts w:ascii="Arial" w:hAnsi="Arial" w:cs="Arial"/>
          <w:bCs/>
          <w:i/>
          <w:sz w:val="20"/>
          <w:szCs w:val="20"/>
        </w:rPr>
        <w:t>da bom pri svojem delu, povezanim s pogodbo o</w:t>
      </w:r>
      <w:r w:rsidRPr="000C00CF">
        <w:rPr>
          <w:rFonts w:ascii="Arial" w:hAnsi="Arial" w:cs="Arial"/>
          <w:b/>
          <w:i/>
          <w:sz w:val="20"/>
          <w:szCs w:val="20"/>
        </w:rPr>
        <w:t xml:space="preserve"> </w:t>
      </w:r>
      <w:r w:rsidRPr="000C00CF">
        <w:rPr>
          <w:rFonts w:ascii="Arial" w:hAnsi="Arial" w:cs="Arial"/>
          <w:i/>
          <w:sz w:val="20"/>
          <w:szCs w:val="20"/>
        </w:rPr>
        <w:t>izvajanju</w:t>
      </w:r>
      <w:r w:rsidRPr="000C00CF">
        <w:rPr>
          <w:rFonts w:ascii="Arial" w:hAnsi="Arial" w:cs="Arial"/>
          <w:b/>
          <w:i/>
          <w:sz w:val="20"/>
          <w:szCs w:val="20"/>
        </w:rPr>
        <w:t xml:space="preserve">  </w:t>
      </w:r>
      <w:r w:rsidRPr="000C00CF">
        <w:rPr>
          <w:rFonts w:ascii="Arial" w:hAnsi="Arial" w:cs="Arial"/>
          <w:i/>
          <w:sz w:val="20"/>
          <w:szCs w:val="20"/>
        </w:rPr>
        <w:t>…………………. z naročnikom – ……………………….., spoštoval in varoval vse podatke, ki mi bodo posredovani vezano na izvajanje pogodbenih del,</w:t>
      </w:r>
    </w:p>
    <w:p w14:paraId="68DC5EBD" w14:textId="77777777" w:rsidR="000C00CF" w:rsidRPr="000C00CF" w:rsidRDefault="000C00CF" w:rsidP="000C00CF">
      <w:pPr>
        <w:spacing w:after="0" w:line="240" w:lineRule="auto"/>
        <w:ind w:left="1068"/>
        <w:jc w:val="both"/>
        <w:rPr>
          <w:rFonts w:ascii="Arial" w:hAnsi="Arial" w:cs="Arial"/>
          <w:b/>
          <w:i/>
          <w:sz w:val="20"/>
          <w:szCs w:val="20"/>
        </w:rPr>
      </w:pPr>
    </w:p>
    <w:p w14:paraId="692B6634" w14:textId="77777777" w:rsidR="000C00CF" w:rsidRPr="000C00CF" w:rsidRDefault="000C00CF" w:rsidP="000C00CF">
      <w:pPr>
        <w:numPr>
          <w:ilvl w:val="0"/>
          <w:numId w:val="64"/>
        </w:numPr>
        <w:spacing w:after="0" w:line="240" w:lineRule="auto"/>
        <w:ind w:left="1068"/>
        <w:jc w:val="both"/>
        <w:rPr>
          <w:rFonts w:ascii="Arial" w:hAnsi="Arial" w:cs="Arial"/>
          <w:b/>
          <w:i/>
          <w:sz w:val="20"/>
          <w:szCs w:val="20"/>
        </w:rPr>
      </w:pPr>
      <w:r w:rsidRPr="000C00CF">
        <w:rPr>
          <w:rFonts w:ascii="Arial" w:hAnsi="Arial" w:cs="Arial"/>
          <w:i/>
          <w:sz w:val="20"/>
          <w:szCs w:val="20"/>
        </w:rPr>
        <w:t>da bom spoštovali hišni red glede pravil gibanja in obvezne prijave prihoda in odhoda službi varovanja</w:t>
      </w:r>
    </w:p>
    <w:p w14:paraId="360E18AF" w14:textId="77777777" w:rsidR="000C00CF" w:rsidRPr="000C00CF" w:rsidRDefault="000C00CF" w:rsidP="000C00CF">
      <w:pPr>
        <w:spacing w:after="0" w:line="240" w:lineRule="auto"/>
        <w:ind w:left="708"/>
        <w:jc w:val="both"/>
        <w:rPr>
          <w:rFonts w:ascii="Arial" w:hAnsi="Arial" w:cs="Arial"/>
          <w:i/>
          <w:sz w:val="20"/>
          <w:szCs w:val="20"/>
        </w:rPr>
      </w:pPr>
    </w:p>
    <w:tbl>
      <w:tblPr>
        <w:tblW w:w="8522" w:type="dxa"/>
        <w:tblInd w:w="708" w:type="dxa"/>
        <w:tblLayout w:type="fixed"/>
        <w:tblLook w:val="0000" w:firstRow="0" w:lastRow="0" w:firstColumn="0" w:lastColumn="0" w:noHBand="0" w:noVBand="0"/>
      </w:tblPr>
      <w:tblGrid>
        <w:gridCol w:w="4261"/>
        <w:gridCol w:w="4261"/>
      </w:tblGrid>
      <w:tr w:rsidR="000C00CF" w:rsidRPr="000C00CF" w14:paraId="4EBE7BD8" w14:textId="77777777" w:rsidTr="000C00CF">
        <w:tc>
          <w:tcPr>
            <w:tcW w:w="4261" w:type="dxa"/>
          </w:tcPr>
          <w:p w14:paraId="55D5BBD4" w14:textId="77777777" w:rsidR="000C00CF" w:rsidRPr="000C00CF" w:rsidRDefault="000C00CF" w:rsidP="00D901F0">
            <w:pPr>
              <w:spacing w:after="0" w:line="240" w:lineRule="auto"/>
              <w:rPr>
                <w:rFonts w:ascii="Arial" w:hAnsi="Arial" w:cs="Arial"/>
                <w:i/>
                <w:sz w:val="20"/>
                <w:szCs w:val="20"/>
              </w:rPr>
            </w:pPr>
            <w:r w:rsidRPr="000C00CF">
              <w:rPr>
                <w:rFonts w:ascii="Arial" w:hAnsi="Arial" w:cs="Arial"/>
                <w:i/>
                <w:sz w:val="20"/>
                <w:szCs w:val="20"/>
              </w:rPr>
              <w:t>Kraj in datum:</w:t>
            </w:r>
          </w:p>
        </w:tc>
        <w:tc>
          <w:tcPr>
            <w:tcW w:w="4261" w:type="dxa"/>
          </w:tcPr>
          <w:p w14:paraId="03938E15" w14:textId="77777777" w:rsidR="000C00CF" w:rsidRPr="000C00CF" w:rsidRDefault="000C00CF" w:rsidP="00D901F0">
            <w:pPr>
              <w:spacing w:after="0" w:line="240" w:lineRule="auto"/>
              <w:rPr>
                <w:rFonts w:ascii="Arial" w:hAnsi="Arial" w:cs="Arial"/>
                <w:i/>
                <w:sz w:val="20"/>
                <w:szCs w:val="20"/>
              </w:rPr>
            </w:pPr>
            <w:r w:rsidRPr="000C00CF">
              <w:rPr>
                <w:rFonts w:ascii="Arial" w:hAnsi="Arial" w:cs="Arial"/>
                <w:i/>
                <w:sz w:val="20"/>
                <w:szCs w:val="20"/>
              </w:rPr>
              <w:t>Podpis:</w:t>
            </w:r>
          </w:p>
        </w:tc>
      </w:tr>
      <w:tr w:rsidR="000C00CF" w:rsidRPr="000C00CF" w14:paraId="2EA0C1AD" w14:textId="77777777" w:rsidTr="000C00CF">
        <w:tc>
          <w:tcPr>
            <w:tcW w:w="4261" w:type="dxa"/>
          </w:tcPr>
          <w:p w14:paraId="7CA1DA7E" w14:textId="77777777" w:rsidR="000C00CF" w:rsidRPr="000C00CF" w:rsidRDefault="000C00CF" w:rsidP="00D901F0">
            <w:pPr>
              <w:spacing w:after="0" w:line="240" w:lineRule="auto"/>
              <w:rPr>
                <w:rFonts w:ascii="Arial" w:hAnsi="Arial" w:cs="Arial"/>
                <w:i/>
                <w:sz w:val="20"/>
                <w:szCs w:val="20"/>
              </w:rPr>
            </w:pPr>
          </w:p>
        </w:tc>
        <w:tc>
          <w:tcPr>
            <w:tcW w:w="4261" w:type="dxa"/>
          </w:tcPr>
          <w:p w14:paraId="6848097C" w14:textId="77777777" w:rsidR="000C00CF" w:rsidRPr="000C00CF" w:rsidRDefault="000C00CF" w:rsidP="00D901F0">
            <w:pPr>
              <w:spacing w:after="0" w:line="240" w:lineRule="auto"/>
              <w:rPr>
                <w:rFonts w:ascii="Arial" w:hAnsi="Arial" w:cs="Arial"/>
                <w:i/>
                <w:sz w:val="20"/>
                <w:szCs w:val="20"/>
              </w:rPr>
            </w:pPr>
          </w:p>
        </w:tc>
      </w:tr>
    </w:tbl>
    <w:p w14:paraId="6832C557" w14:textId="77777777" w:rsidR="000C00CF" w:rsidRPr="000C00CF" w:rsidRDefault="000C00CF" w:rsidP="000C00CF">
      <w:pPr>
        <w:spacing w:after="0" w:line="240" w:lineRule="auto"/>
        <w:rPr>
          <w:rFonts w:cs="Arial"/>
          <w:i/>
          <w:sz w:val="20"/>
          <w:szCs w:val="20"/>
          <w:lang w:val="it-IT"/>
        </w:rPr>
      </w:pPr>
    </w:p>
    <w:p w14:paraId="48978076" w14:textId="77777777" w:rsidR="000C00CF" w:rsidRPr="00B04855" w:rsidRDefault="000C00CF" w:rsidP="004240C1">
      <w:pPr>
        <w:spacing w:after="0"/>
        <w:jc w:val="both"/>
        <w:rPr>
          <w:rFonts w:ascii="Arial" w:hAnsi="Arial" w:cs="Arial"/>
        </w:rPr>
      </w:pPr>
    </w:p>
    <w:p w14:paraId="0EA0492C" w14:textId="77777777" w:rsidR="00BE2A61" w:rsidRPr="00B04855" w:rsidRDefault="00BE2A61" w:rsidP="00416963">
      <w:pPr>
        <w:numPr>
          <w:ilvl w:val="1"/>
          <w:numId w:val="45"/>
        </w:numPr>
        <w:autoSpaceDN w:val="0"/>
        <w:spacing w:after="0"/>
        <w:jc w:val="center"/>
        <w:rPr>
          <w:rFonts w:ascii="Arial" w:hAnsi="Arial" w:cs="Arial"/>
          <w:b/>
        </w:rPr>
      </w:pPr>
      <w:r w:rsidRPr="00B04855">
        <w:rPr>
          <w:rFonts w:ascii="Arial" w:hAnsi="Arial" w:cs="Arial"/>
          <w:b/>
        </w:rPr>
        <w:t>člen</w:t>
      </w:r>
    </w:p>
    <w:p w14:paraId="3623D2B5" w14:textId="77777777" w:rsidR="00BE2A61" w:rsidRPr="00B04855" w:rsidRDefault="00BE2A61" w:rsidP="00FD54CC">
      <w:pPr>
        <w:pStyle w:val="Telobesedila-zamik"/>
        <w:spacing w:after="0"/>
        <w:ind w:left="0"/>
        <w:jc w:val="both"/>
        <w:rPr>
          <w:rFonts w:ascii="Arial" w:eastAsia="Times New Roman" w:hAnsi="Arial" w:cs="Arial"/>
          <w:color w:val="auto"/>
          <w:lang w:eastAsia="sl-SI"/>
        </w:rPr>
      </w:pPr>
    </w:p>
    <w:p w14:paraId="17574CA9" w14:textId="77777777" w:rsidR="00BE2A61" w:rsidRPr="00B04855" w:rsidRDefault="00BE2A61" w:rsidP="00FD54CC">
      <w:pPr>
        <w:pStyle w:val="Telobesedila-zamik"/>
        <w:spacing w:after="0"/>
        <w:ind w:left="0"/>
        <w:jc w:val="both"/>
        <w:rPr>
          <w:rFonts w:ascii="Arial" w:eastAsia="Times New Roman" w:hAnsi="Arial" w:cs="Arial"/>
          <w:color w:val="auto"/>
          <w:lang w:eastAsia="sl-SI"/>
        </w:rPr>
      </w:pPr>
      <w:r w:rsidRPr="00B04855">
        <w:rPr>
          <w:rFonts w:ascii="Arial" w:eastAsia="Times New Roman" w:hAnsi="Arial" w:cs="Arial"/>
          <w:color w:val="auto"/>
          <w:lang w:eastAsia="sl-SI"/>
        </w:rPr>
        <w:t>Izvajalec mora najkasneje 14 dni po prevzemu varovanja na podlagi predhodnega ogleda in varnostne ocene narediti načrt varovanja in oceno ogroženosti. Načrt fizičnega varovanja mora obsegati:</w:t>
      </w:r>
    </w:p>
    <w:p w14:paraId="0B24C03F" w14:textId="77777777" w:rsidR="00BE2A61" w:rsidRPr="00B04855" w:rsidRDefault="00BE2A61" w:rsidP="00416963">
      <w:pPr>
        <w:pStyle w:val="Telobesedila-zamik"/>
        <w:numPr>
          <w:ilvl w:val="0"/>
          <w:numId w:val="60"/>
        </w:numPr>
        <w:spacing w:after="0"/>
        <w:rPr>
          <w:rFonts w:ascii="Arial" w:eastAsia="Times New Roman" w:hAnsi="Arial" w:cs="Arial"/>
          <w:color w:val="auto"/>
          <w:lang w:eastAsia="sl-SI"/>
        </w:rPr>
      </w:pPr>
      <w:r w:rsidRPr="00B04855">
        <w:rPr>
          <w:rFonts w:ascii="Arial" w:eastAsia="Times New Roman" w:hAnsi="Arial" w:cs="Arial"/>
          <w:color w:val="auto"/>
          <w:lang w:eastAsia="sl-SI"/>
        </w:rPr>
        <w:t>Opis varovanega območja, objektov, ljudi in premoženja;</w:t>
      </w:r>
    </w:p>
    <w:p w14:paraId="1BEFE3FE"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Načrt ali skico varovanih objektov in območja;</w:t>
      </w:r>
    </w:p>
    <w:p w14:paraId="5D0A361A"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Opis in skice fizičnega in tehničnega varovanja objekta in območja;</w:t>
      </w:r>
    </w:p>
    <w:p w14:paraId="6BCA7170"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Organizacijo službe varovanja;</w:t>
      </w:r>
    </w:p>
    <w:p w14:paraId="506EC867"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Načrt uporabe telekomunikacijskih zvez;</w:t>
      </w:r>
    </w:p>
    <w:p w14:paraId="450AF4DB"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Ukrepe in postopke službe varovanja;</w:t>
      </w:r>
    </w:p>
    <w:p w14:paraId="50603C71"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Ukrepe službe varovanja ob naravnih in drugih nesrečah, izrednem stanju, krizi in vojni;</w:t>
      </w:r>
    </w:p>
    <w:p w14:paraId="16FB8E73"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Načrtovane ukrepe za preverjanje vseh postopkov in ukrepov fizičnega in tehničnega varovanja;</w:t>
      </w:r>
    </w:p>
    <w:p w14:paraId="4B948B9F"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Opredeljeno tehnično varovanje po območjih;</w:t>
      </w:r>
    </w:p>
    <w:p w14:paraId="1CBD354B"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Sodelovanje s Policijo, regijskim centrom za obveščanje, gasilci, reševalno službo in drugimi pristojnimi službami;</w:t>
      </w:r>
    </w:p>
    <w:p w14:paraId="21B2529E"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Dodatne ukrepe v primeru zasedenosti objektov preko nazivne kapacitete;</w:t>
      </w:r>
    </w:p>
    <w:p w14:paraId="51183F1B"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Varovanje, izdajo in sprejem ključev;</w:t>
      </w:r>
    </w:p>
    <w:p w14:paraId="2A39C221" w14:textId="77777777" w:rsidR="00BE2A61" w:rsidRPr="00B04855" w:rsidRDefault="00BE2A61" w:rsidP="00416963">
      <w:pPr>
        <w:pStyle w:val="Telobesedila-zamik"/>
        <w:numPr>
          <w:ilvl w:val="0"/>
          <w:numId w:val="59"/>
        </w:numPr>
        <w:spacing w:after="0"/>
        <w:rPr>
          <w:rFonts w:ascii="Arial" w:eastAsia="Times New Roman" w:hAnsi="Arial" w:cs="Arial"/>
          <w:color w:val="auto"/>
          <w:lang w:eastAsia="sl-SI"/>
        </w:rPr>
      </w:pPr>
      <w:r w:rsidRPr="00B04855">
        <w:rPr>
          <w:rFonts w:ascii="Arial" w:eastAsia="Times New Roman" w:hAnsi="Arial" w:cs="Arial"/>
          <w:color w:val="auto"/>
          <w:lang w:eastAsia="sl-SI"/>
        </w:rPr>
        <w:t>Ukrepe ob grožnjah, najdbi ali eksploziji eksplozivnih sredstev in sumljivih pošiljkah.</w:t>
      </w:r>
    </w:p>
    <w:p w14:paraId="286CBC97" w14:textId="77777777" w:rsidR="0001240C" w:rsidRDefault="0001240C" w:rsidP="004240C1">
      <w:pPr>
        <w:spacing w:after="0"/>
        <w:jc w:val="both"/>
        <w:rPr>
          <w:rFonts w:ascii="Arial" w:hAnsi="Arial" w:cs="Arial"/>
        </w:rPr>
      </w:pPr>
    </w:p>
    <w:p w14:paraId="3CDB650C" w14:textId="77777777" w:rsidR="0035764D" w:rsidRPr="00B04855" w:rsidRDefault="0035764D" w:rsidP="004240C1">
      <w:pPr>
        <w:spacing w:after="0"/>
        <w:jc w:val="both"/>
        <w:rPr>
          <w:rFonts w:ascii="Arial" w:hAnsi="Arial" w:cs="Arial"/>
        </w:rPr>
      </w:pPr>
    </w:p>
    <w:p w14:paraId="6E8BB289" w14:textId="3C208D8A" w:rsidR="0001240C" w:rsidRPr="00B04855" w:rsidRDefault="0001240C" w:rsidP="00416963">
      <w:pPr>
        <w:pStyle w:val="Odstavekseznama"/>
        <w:numPr>
          <w:ilvl w:val="0"/>
          <w:numId w:val="44"/>
        </w:numPr>
        <w:spacing w:after="0"/>
        <w:jc w:val="both"/>
        <w:rPr>
          <w:rFonts w:ascii="Arial" w:hAnsi="Arial" w:cs="Arial"/>
          <w:b/>
        </w:rPr>
      </w:pPr>
      <w:r w:rsidRPr="00B04855">
        <w:rPr>
          <w:rFonts w:ascii="Arial" w:hAnsi="Arial" w:cs="Arial"/>
          <w:b/>
        </w:rPr>
        <w:t>PRAVICE IN OBVEZNOSTI NAROČNIKA</w:t>
      </w:r>
    </w:p>
    <w:p w14:paraId="6A51AD90" w14:textId="77777777" w:rsidR="00B04899" w:rsidRPr="00B04855" w:rsidRDefault="00B04899" w:rsidP="004240C1">
      <w:pPr>
        <w:spacing w:after="0"/>
        <w:jc w:val="both"/>
        <w:rPr>
          <w:rFonts w:ascii="Arial" w:eastAsia="Times New Roman" w:hAnsi="Arial" w:cs="Arial"/>
          <w:lang w:eastAsia="sl-SI"/>
        </w:rPr>
      </w:pPr>
    </w:p>
    <w:p w14:paraId="5A7C69B1" w14:textId="77777777" w:rsidR="00B04899" w:rsidRPr="00B04855" w:rsidRDefault="00B04899" w:rsidP="00416963">
      <w:pPr>
        <w:numPr>
          <w:ilvl w:val="1"/>
          <w:numId w:val="45"/>
        </w:numPr>
        <w:autoSpaceDN w:val="0"/>
        <w:spacing w:after="0"/>
        <w:jc w:val="center"/>
        <w:rPr>
          <w:rFonts w:ascii="Arial" w:hAnsi="Arial" w:cs="Arial"/>
          <w:b/>
          <w:u w:val="single"/>
        </w:rPr>
      </w:pPr>
      <w:r w:rsidRPr="00B04855">
        <w:rPr>
          <w:rFonts w:ascii="Arial" w:hAnsi="Arial" w:cs="Arial"/>
          <w:b/>
        </w:rPr>
        <w:lastRenderedPageBreak/>
        <w:t>člen</w:t>
      </w:r>
    </w:p>
    <w:p w14:paraId="71EF9938" w14:textId="77777777" w:rsidR="00B04899" w:rsidRPr="00B04855" w:rsidRDefault="00B04899" w:rsidP="004240C1">
      <w:pPr>
        <w:spacing w:after="0"/>
        <w:jc w:val="both"/>
        <w:rPr>
          <w:rFonts w:ascii="Arial" w:eastAsia="Times New Roman" w:hAnsi="Arial" w:cs="Arial"/>
          <w:b/>
          <w:lang w:eastAsia="sl-SI"/>
        </w:rPr>
      </w:pPr>
    </w:p>
    <w:p w14:paraId="0FD5E518" w14:textId="77777777" w:rsidR="00B04899" w:rsidRPr="00B04855" w:rsidRDefault="00B04899" w:rsidP="004240C1">
      <w:pPr>
        <w:pStyle w:val="Imelena"/>
        <w:spacing w:before="0" w:after="0" w:line="276" w:lineRule="auto"/>
        <w:jc w:val="both"/>
        <w:rPr>
          <w:rFonts w:cs="Arial"/>
          <w:b w:val="0"/>
          <w:color w:val="auto"/>
          <w:sz w:val="22"/>
          <w:szCs w:val="22"/>
        </w:rPr>
      </w:pPr>
      <w:r w:rsidRPr="00B04855">
        <w:rPr>
          <w:rFonts w:cs="Arial"/>
          <w:b w:val="0"/>
          <w:color w:val="auto"/>
          <w:sz w:val="22"/>
          <w:szCs w:val="22"/>
        </w:rPr>
        <w:t>Naročnik bo za izvajanje storitev iz te pogodbe zagotovil ustrezne pogoje, in sicer:</w:t>
      </w:r>
    </w:p>
    <w:p w14:paraId="1BC284FD"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ustrezen prostor za varnostnika receptorja;</w:t>
      </w:r>
    </w:p>
    <w:p w14:paraId="1074AB64"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garderobne prostore;</w:t>
      </w:r>
    </w:p>
    <w:p w14:paraId="66DFC7C2"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sanitarne prostore;</w:t>
      </w:r>
    </w:p>
    <w:p w14:paraId="31FF52AA" w14:textId="77777777"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čiščenje in ogrevanje;</w:t>
      </w:r>
    </w:p>
    <w:p w14:paraId="17E1C291" w14:textId="68EC20F3" w:rsidR="00B04899" w:rsidRPr="00B04855" w:rsidRDefault="00B04899" w:rsidP="00416963">
      <w:pPr>
        <w:pStyle w:val="Imelena"/>
        <w:numPr>
          <w:ilvl w:val="0"/>
          <w:numId w:val="58"/>
        </w:numPr>
        <w:spacing w:before="0" w:after="0" w:line="276" w:lineRule="auto"/>
        <w:jc w:val="both"/>
        <w:rPr>
          <w:rFonts w:cs="Arial"/>
          <w:b w:val="0"/>
          <w:color w:val="auto"/>
          <w:sz w:val="22"/>
          <w:szCs w:val="22"/>
        </w:rPr>
      </w:pPr>
      <w:r w:rsidRPr="00B04855">
        <w:rPr>
          <w:rFonts w:cs="Arial"/>
          <w:b w:val="0"/>
          <w:color w:val="auto"/>
          <w:sz w:val="22"/>
          <w:szCs w:val="22"/>
        </w:rPr>
        <w:t>ustrezno računalniško opremo, videonadzorni in požarni sistem ter govorne naprave.</w:t>
      </w:r>
    </w:p>
    <w:p w14:paraId="763AE4A1" w14:textId="77777777" w:rsidR="004F55C6" w:rsidRPr="00B04855" w:rsidRDefault="004F55C6" w:rsidP="004F55C6">
      <w:pPr>
        <w:pStyle w:val="Imelena"/>
        <w:spacing w:before="0" w:after="0" w:line="276" w:lineRule="auto"/>
        <w:jc w:val="both"/>
        <w:rPr>
          <w:rFonts w:cs="Arial"/>
          <w:b w:val="0"/>
          <w:color w:val="auto"/>
          <w:sz w:val="22"/>
          <w:szCs w:val="22"/>
        </w:rPr>
      </w:pPr>
    </w:p>
    <w:p w14:paraId="4C61EC73" w14:textId="4334B8BF" w:rsidR="004F55C6" w:rsidRPr="00B04855" w:rsidRDefault="004F55C6" w:rsidP="004F55C6">
      <w:pPr>
        <w:pStyle w:val="Telobesedila-zamik"/>
        <w:spacing w:after="0"/>
        <w:ind w:left="0"/>
        <w:rPr>
          <w:rFonts w:ascii="Arial" w:eastAsia="Times New Roman" w:hAnsi="Arial" w:cs="Arial"/>
          <w:color w:val="auto"/>
          <w:lang w:eastAsia="sl-SI"/>
        </w:rPr>
      </w:pPr>
      <w:r w:rsidRPr="00B04855">
        <w:rPr>
          <w:rFonts w:ascii="Arial" w:eastAsia="Times New Roman" w:hAnsi="Arial" w:cs="Arial"/>
          <w:color w:val="auto"/>
          <w:lang w:eastAsia="sl-SI"/>
        </w:rPr>
        <w:t>Naročnik si pridržuje pravico do kontrole izvajanja storitev varovanja.</w:t>
      </w:r>
    </w:p>
    <w:p w14:paraId="771D0BD7" w14:textId="77777777" w:rsidR="00B04899" w:rsidRPr="00B04855" w:rsidRDefault="00B04899" w:rsidP="004240C1">
      <w:pPr>
        <w:spacing w:after="0"/>
        <w:rPr>
          <w:rFonts w:ascii="Arial" w:hAnsi="Arial" w:cs="Arial"/>
          <w:b/>
          <w:u w:val="single"/>
        </w:rPr>
      </w:pPr>
    </w:p>
    <w:p w14:paraId="2A0D07A6" w14:textId="2260D243" w:rsidR="004240C1" w:rsidRPr="00B04855" w:rsidRDefault="00865D50"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56DEB668" w14:textId="66E32706" w:rsidR="00865D50" w:rsidRPr="00B04855" w:rsidRDefault="00865D50" w:rsidP="00865D50">
      <w:pPr>
        <w:spacing w:after="0"/>
        <w:jc w:val="both"/>
        <w:rPr>
          <w:rFonts w:ascii="Arial" w:hAnsi="Arial" w:cs="Arial"/>
          <w:b/>
        </w:rPr>
      </w:pPr>
    </w:p>
    <w:p w14:paraId="176067DC" w14:textId="7D1805BA" w:rsidR="00865D50" w:rsidRPr="00EE3EBE" w:rsidRDefault="00865D50" w:rsidP="00865D50">
      <w:pPr>
        <w:spacing w:after="0"/>
        <w:jc w:val="both"/>
        <w:rPr>
          <w:rFonts w:ascii="Arial" w:hAnsi="Arial" w:cs="Arial"/>
        </w:rPr>
      </w:pPr>
      <w:r w:rsidRPr="00EE3EBE">
        <w:rPr>
          <w:rFonts w:ascii="Arial" w:hAnsi="Arial" w:cs="Arial"/>
        </w:rPr>
        <w:t>Če izvajalec ne izpolnjuje obveznosti po tej pogodbi, ima naročnik pravico vztrajati pri izpolnitvi obveznosti ali pravico do pogodbene kazni.</w:t>
      </w:r>
    </w:p>
    <w:p w14:paraId="776F1F7D" w14:textId="77777777" w:rsidR="00865D50" w:rsidRPr="00EE3EBE" w:rsidRDefault="00865D50" w:rsidP="00865D50">
      <w:pPr>
        <w:spacing w:after="0"/>
        <w:jc w:val="both"/>
        <w:rPr>
          <w:rFonts w:ascii="Arial" w:hAnsi="Arial" w:cs="Arial"/>
        </w:rPr>
      </w:pPr>
    </w:p>
    <w:p w14:paraId="1DA0B293" w14:textId="09BC2170" w:rsidR="00865D50" w:rsidRPr="0035764D" w:rsidRDefault="00865D50" w:rsidP="00865D50">
      <w:pPr>
        <w:spacing w:after="0"/>
        <w:jc w:val="both"/>
        <w:rPr>
          <w:rFonts w:ascii="Arial" w:hAnsi="Arial" w:cs="Arial"/>
          <w:color w:val="auto"/>
        </w:rPr>
      </w:pPr>
      <w:r w:rsidRPr="0035764D">
        <w:rPr>
          <w:rFonts w:ascii="Arial" w:hAnsi="Arial" w:cs="Arial"/>
          <w:color w:val="auto"/>
        </w:rPr>
        <w:t>Če je izvajalec v zamudi z izpolnitvijo po tej pogodbi, ima naročnik pravico vztrajati pri izpolnitvi obveznosti in pravico do pogodbene kazni. Če naročnik sprejme izpolnitev obveznosti, mora izvajalcu nemudoma sporočiti, da si pridržuje pravico do pogodbene kazni.</w:t>
      </w:r>
    </w:p>
    <w:p w14:paraId="25C4CB68" w14:textId="77777777" w:rsidR="00865D50" w:rsidRPr="0035764D" w:rsidRDefault="00865D50" w:rsidP="00865D50">
      <w:pPr>
        <w:spacing w:after="0"/>
        <w:jc w:val="both"/>
        <w:rPr>
          <w:rFonts w:ascii="Arial" w:hAnsi="Arial" w:cs="Arial"/>
          <w:color w:val="auto"/>
        </w:rPr>
      </w:pPr>
    </w:p>
    <w:p w14:paraId="115B7233" w14:textId="1DBC110E" w:rsidR="00865D50" w:rsidRPr="0035764D" w:rsidRDefault="00865D50" w:rsidP="00865D50">
      <w:pPr>
        <w:spacing w:after="0"/>
        <w:jc w:val="both"/>
        <w:rPr>
          <w:rFonts w:ascii="Arial" w:hAnsi="Arial" w:cs="Arial"/>
          <w:color w:val="auto"/>
        </w:rPr>
      </w:pPr>
      <w:r w:rsidRPr="0035764D">
        <w:rPr>
          <w:rFonts w:ascii="Arial" w:hAnsi="Arial" w:cs="Arial"/>
          <w:color w:val="auto"/>
        </w:rPr>
        <w:t xml:space="preserve">Če izvajalec zamudi z izpolnitvijo obveznosti po tej pogodbi, mora plačati naročniku pogodbeno kazen v višini </w:t>
      </w:r>
      <w:r w:rsidR="0035764D">
        <w:rPr>
          <w:rFonts w:ascii="Arial" w:hAnsi="Arial" w:cs="Arial"/>
          <w:color w:val="auto"/>
        </w:rPr>
        <w:t>1000,00</w:t>
      </w:r>
      <w:r w:rsidRPr="0035764D">
        <w:rPr>
          <w:rFonts w:ascii="Arial" w:hAnsi="Arial" w:cs="Arial"/>
          <w:color w:val="auto"/>
        </w:rPr>
        <w:t xml:space="preserve"> EUR za vsak koledarski dan zamude, vendar skupaj največ </w:t>
      </w:r>
      <w:r w:rsidR="0035764D">
        <w:rPr>
          <w:rFonts w:ascii="Arial" w:hAnsi="Arial" w:cs="Arial"/>
          <w:color w:val="auto"/>
        </w:rPr>
        <w:t>5</w:t>
      </w:r>
      <w:r w:rsidRPr="0035764D">
        <w:rPr>
          <w:rFonts w:ascii="Arial" w:hAnsi="Arial" w:cs="Arial"/>
          <w:color w:val="auto"/>
        </w:rPr>
        <w:t xml:space="preserve"> % od skupaj ponudbene cene za 4 letno obdobje iz 3. člena te pogodbe.</w:t>
      </w:r>
    </w:p>
    <w:p w14:paraId="21A77915" w14:textId="77777777" w:rsidR="00865D50" w:rsidRPr="0035764D" w:rsidRDefault="00865D50" w:rsidP="00865D50">
      <w:pPr>
        <w:spacing w:after="0"/>
        <w:jc w:val="both"/>
        <w:rPr>
          <w:rFonts w:ascii="Arial" w:hAnsi="Arial" w:cs="Arial"/>
          <w:color w:val="auto"/>
        </w:rPr>
      </w:pPr>
    </w:p>
    <w:p w14:paraId="45FDFA03" w14:textId="763226A2" w:rsidR="00865D50" w:rsidRPr="0035764D" w:rsidRDefault="00865D50" w:rsidP="00865D50">
      <w:pPr>
        <w:spacing w:after="0"/>
        <w:jc w:val="both"/>
        <w:rPr>
          <w:rFonts w:ascii="Arial" w:hAnsi="Arial" w:cs="Arial"/>
          <w:color w:val="auto"/>
        </w:rPr>
      </w:pPr>
      <w:r w:rsidRPr="0035764D">
        <w:rPr>
          <w:rFonts w:ascii="Arial" w:hAnsi="Arial" w:cs="Arial"/>
          <w:color w:val="auto"/>
        </w:rPr>
        <w:t xml:space="preserve">Če izvajalec zamudi z izdelavo Načrta fizičnega varovanja iz 8. člena te pogodbe, mora plačati naročniku pogodbeno kazen v višini </w:t>
      </w:r>
      <w:r w:rsidR="0035764D">
        <w:rPr>
          <w:rFonts w:ascii="Arial" w:hAnsi="Arial" w:cs="Arial"/>
          <w:color w:val="auto"/>
        </w:rPr>
        <w:t>300</w:t>
      </w:r>
      <w:r w:rsidRPr="0035764D">
        <w:rPr>
          <w:rFonts w:ascii="Arial" w:hAnsi="Arial" w:cs="Arial"/>
          <w:color w:val="auto"/>
        </w:rPr>
        <w:t xml:space="preserve"> EUR za vsak koledarski dan zamude, vendar skupaj največ </w:t>
      </w:r>
      <w:r w:rsidR="0035764D">
        <w:rPr>
          <w:rFonts w:ascii="Arial" w:hAnsi="Arial" w:cs="Arial"/>
          <w:color w:val="auto"/>
        </w:rPr>
        <w:t>1</w:t>
      </w:r>
      <w:r w:rsidRPr="0035764D">
        <w:rPr>
          <w:rFonts w:ascii="Arial" w:hAnsi="Arial" w:cs="Arial"/>
          <w:color w:val="auto"/>
        </w:rPr>
        <w:t xml:space="preserve"> % od skupaj ponudbene cene za 4 letno obdobje iz 3. člena te pogodbe.</w:t>
      </w:r>
    </w:p>
    <w:p w14:paraId="30DCDB5E" w14:textId="0A38F43A" w:rsidR="00865D50" w:rsidRPr="0035764D" w:rsidRDefault="00865D50" w:rsidP="00865D50">
      <w:pPr>
        <w:spacing w:after="0"/>
        <w:jc w:val="both"/>
        <w:rPr>
          <w:rFonts w:ascii="Arial" w:hAnsi="Arial" w:cs="Arial"/>
          <w:color w:val="auto"/>
        </w:rPr>
      </w:pPr>
    </w:p>
    <w:p w14:paraId="3B6D0D9F" w14:textId="304EEAB9" w:rsidR="00865D50" w:rsidRPr="0035764D" w:rsidRDefault="00865D50" w:rsidP="00865D50">
      <w:pPr>
        <w:spacing w:after="0"/>
        <w:jc w:val="both"/>
        <w:rPr>
          <w:rFonts w:ascii="Arial" w:hAnsi="Arial" w:cs="Arial"/>
          <w:color w:val="auto"/>
        </w:rPr>
      </w:pPr>
      <w:r w:rsidRPr="0035764D">
        <w:rPr>
          <w:rFonts w:ascii="Arial" w:hAnsi="Arial" w:cs="Arial"/>
          <w:color w:val="auto"/>
        </w:rPr>
        <w:t xml:space="preserve">Če izvajalec ne izpolni obveznosti po tej pogodbi, mora plačati naročniku pogodbeno kazen v višini </w:t>
      </w:r>
      <w:r w:rsidR="0035764D">
        <w:rPr>
          <w:rFonts w:ascii="Arial" w:hAnsi="Arial" w:cs="Arial"/>
          <w:color w:val="auto"/>
        </w:rPr>
        <w:t>5</w:t>
      </w:r>
      <w:r w:rsidRPr="0035764D">
        <w:rPr>
          <w:rFonts w:ascii="Arial" w:hAnsi="Arial" w:cs="Arial"/>
          <w:color w:val="auto"/>
        </w:rPr>
        <w:t xml:space="preserve"> % od skupaj ponudbene cene za 4 letno obdobje iz 3. člena te pogodbe.</w:t>
      </w:r>
    </w:p>
    <w:p w14:paraId="404A1FB1" w14:textId="77777777" w:rsidR="00865D50" w:rsidRPr="0035764D" w:rsidRDefault="00865D50" w:rsidP="00865D50">
      <w:pPr>
        <w:spacing w:after="0"/>
        <w:jc w:val="both"/>
        <w:rPr>
          <w:rFonts w:ascii="Arial" w:hAnsi="Arial" w:cs="Arial"/>
          <w:color w:val="auto"/>
        </w:rPr>
      </w:pPr>
    </w:p>
    <w:p w14:paraId="76AEACCD" w14:textId="75089987" w:rsidR="00865D50" w:rsidRPr="0035764D" w:rsidRDefault="00865D50" w:rsidP="00865D50">
      <w:pPr>
        <w:spacing w:after="0"/>
        <w:jc w:val="both"/>
        <w:rPr>
          <w:rFonts w:ascii="Arial" w:hAnsi="Arial" w:cs="Arial"/>
          <w:color w:val="auto"/>
        </w:rPr>
      </w:pPr>
      <w:r w:rsidRPr="0035764D">
        <w:rPr>
          <w:rFonts w:ascii="Arial" w:hAnsi="Arial" w:cs="Arial"/>
          <w:color w:val="auto"/>
        </w:rPr>
        <w:t>Od podaje pisne zahteve po plačilu pogodbene kazni dalje je izvajalec v zamudi s plačilom pogodbene kazni, zato je od takrat dalje naročnik upravičen do zakonskih zamudnih obresti od denarnega zne</w:t>
      </w:r>
      <w:r w:rsidR="009C77FE" w:rsidRPr="0035764D">
        <w:rPr>
          <w:rFonts w:ascii="Arial" w:hAnsi="Arial" w:cs="Arial"/>
          <w:color w:val="auto"/>
        </w:rPr>
        <w:t>ska zahtevane pogodbene kazni.</w:t>
      </w:r>
    </w:p>
    <w:p w14:paraId="1D5C3276" w14:textId="77777777" w:rsidR="009C77FE" w:rsidRPr="0035764D" w:rsidRDefault="009C77FE" w:rsidP="00865D50">
      <w:pPr>
        <w:spacing w:after="0"/>
        <w:jc w:val="both"/>
        <w:rPr>
          <w:rFonts w:ascii="Arial" w:hAnsi="Arial" w:cs="Arial"/>
          <w:color w:val="auto"/>
        </w:rPr>
      </w:pPr>
    </w:p>
    <w:p w14:paraId="65F6C6E1" w14:textId="060D226B" w:rsidR="009C77FE" w:rsidRPr="00B04855" w:rsidRDefault="009C77FE" w:rsidP="00865D50">
      <w:pPr>
        <w:spacing w:after="0"/>
        <w:jc w:val="both"/>
        <w:rPr>
          <w:rFonts w:ascii="Arial" w:hAnsi="Arial" w:cs="Arial"/>
        </w:rPr>
      </w:pPr>
      <w:r w:rsidRPr="0035764D">
        <w:rPr>
          <w:rFonts w:ascii="Arial" w:hAnsi="Arial" w:cs="Arial"/>
          <w:color w:val="auto"/>
        </w:rPr>
        <w:t xml:space="preserve">Terjatev, ki jo ima naročnik nasproti izvajalcu iz naslova pogodbene kazni se lahko pobota s </w:t>
      </w:r>
      <w:r w:rsidRPr="00EE3EBE">
        <w:rPr>
          <w:rFonts w:ascii="Arial" w:hAnsi="Arial" w:cs="Arial"/>
        </w:rPr>
        <w:t>terjatvijo, ki jo ima izvajalec nasproti naročniku iz naslova po tej pogodbi.</w:t>
      </w:r>
    </w:p>
    <w:p w14:paraId="6EF71152" w14:textId="77777777" w:rsidR="00865D50" w:rsidRPr="00B04855" w:rsidRDefault="00865D50" w:rsidP="00865D50">
      <w:pPr>
        <w:spacing w:after="0"/>
        <w:rPr>
          <w:rFonts w:ascii="Arial" w:hAnsi="Arial" w:cs="Arial"/>
          <w:b/>
        </w:rPr>
      </w:pPr>
    </w:p>
    <w:p w14:paraId="50EB370E" w14:textId="1DF9E671" w:rsidR="004240C1" w:rsidRPr="00B04855" w:rsidRDefault="004240C1" w:rsidP="00416963">
      <w:pPr>
        <w:pStyle w:val="Odstavekseznama"/>
        <w:numPr>
          <w:ilvl w:val="0"/>
          <w:numId w:val="44"/>
        </w:numPr>
        <w:spacing w:after="0"/>
        <w:jc w:val="both"/>
        <w:rPr>
          <w:rFonts w:ascii="Arial" w:hAnsi="Arial" w:cs="Arial"/>
          <w:b/>
        </w:rPr>
      </w:pPr>
      <w:r w:rsidRPr="00B04855">
        <w:rPr>
          <w:rFonts w:ascii="Arial" w:hAnsi="Arial" w:cs="Arial"/>
          <w:b/>
        </w:rPr>
        <w:t>VAROVANJE OSEBNIH PODATKOV IN POSLOVIH SKRIVNOSTI</w:t>
      </w:r>
    </w:p>
    <w:p w14:paraId="13547FE3" w14:textId="77777777" w:rsidR="004240C1" w:rsidRPr="00B04855" w:rsidRDefault="004240C1" w:rsidP="004240C1">
      <w:pPr>
        <w:spacing w:after="0"/>
        <w:jc w:val="both"/>
        <w:rPr>
          <w:rFonts w:ascii="Arial" w:hAnsi="Arial" w:cs="Arial"/>
          <w:b/>
        </w:rPr>
      </w:pPr>
    </w:p>
    <w:p w14:paraId="5DE22617" w14:textId="5CC574E3" w:rsidR="004240C1" w:rsidRPr="00B04855" w:rsidRDefault="004240C1"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47DC340B" w14:textId="77777777" w:rsidR="004240C1" w:rsidRPr="00B04855" w:rsidRDefault="004240C1" w:rsidP="004240C1">
      <w:pPr>
        <w:spacing w:after="0"/>
        <w:jc w:val="both"/>
        <w:rPr>
          <w:rFonts w:ascii="Arial" w:hAnsi="Arial" w:cs="Arial"/>
          <w:b/>
        </w:rPr>
      </w:pPr>
    </w:p>
    <w:p w14:paraId="65C57537" w14:textId="77777777" w:rsidR="004240C1" w:rsidRPr="00B04855" w:rsidRDefault="004240C1" w:rsidP="004240C1">
      <w:pPr>
        <w:spacing w:after="0"/>
        <w:jc w:val="both"/>
        <w:rPr>
          <w:rFonts w:ascii="Arial" w:hAnsi="Arial" w:cs="Arial"/>
        </w:rPr>
      </w:pPr>
      <w:r w:rsidRPr="00B04855">
        <w:rPr>
          <w:rFonts w:ascii="Arial" w:hAnsi="Arial" w:cs="Arial"/>
        </w:rPr>
        <w:t xml:space="preserve">Izvajalec zagotavlja, da bo spoštoval varovanja naročnikovih osebnih podatkov, ki mu bodo posredovani vezano na izvajanje pogodbenih del. </w:t>
      </w:r>
    </w:p>
    <w:p w14:paraId="632EBC69" w14:textId="77777777" w:rsidR="004240C1" w:rsidRPr="00B04855" w:rsidRDefault="004240C1" w:rsidP="004240C1">
      <w:pPr>
        <w:spacing w:after="0"/>
        <w:jc w:val="both"/>
        <w:rPr>
          <w:rFonts w:ascii="Arial" w:hAnsi="Arial" w:cs="Arial"/>
        </w:rPr>
      </w:pPr>
    </w:p>
    <w:p w14:paraId="12FEE489" w14:textId="77777777" w:rsidR="004240C1" w:rsidRPr="00B04855" w:rsidRDefault="004240C1" w:rsidP="004240C1">
      <w:pPr>
        <w:spacing w:after="0"/>
        <w:jc w:val="both"/>
        <w:rPr>
          <w:rFonts w:ascii="Arial" w:hAnsi="Arial" w:cs="Arial"/>
        </w:rPr>
      </w:pPr>
      <w:r w:rsidRPr="00B04855">
        <w:rPr>
          <w:rFonts w:ascii="Arial" w:hAnsi="Arial" w:cs="Arial"/>
        </w:rPr>
        <w:t>Izvajalec zagotavlja, da bodo vsi delavci, ki bodo izvajali pogodbena dela, spoštovali varovanje naročnikovih osebnih podatkov, ki jim bodo posredovani vezano na izvajanje pogodbenih del.</w:t>
      </w:r>
    </w:p>
    <w:p w14:paraId="57920DD2" w14:textId="77777777" w:rsidR="004240C1" w:rsidRPr="00B04855" w:rsidRDefault="004240C1" w:rsidP="004240C1">
      <w:pPr>
        <w:spacing w:after="0"/>
        <w:jc w:val="both"/>
        <w:rPr>
          <w:rFonts w:ascii="Arial" w:hAnsi="Arial" w:cs="Arial"/>
        </w:rPr>
      </w:pPr>
    </w:p>
    <w:p w14:paraId="19291805" w14:textId="77777777" w:rsidR="004240C1" w:rsidRPr="00B04855" w:rsidRDefault="004240C1" w:rsidP="004240C1">
      <w:pPr>
        <w:spacing w:after="0"/>
        <w:jc w:val="both"/>
        <w:rPr>
          <w:rFonts w:ascii="Arial" w:hAnsi="Arial" w:cs="Arial"/>
        </w:rPr>
      </w:pPr>
      <w:r w:rsidRPr="00B04855">
        <w:rPr>
          <w:rFonts w:ascii="Arial" w:hAnsi="Arial" w:cs="Arial"/>
        </w:rPr>
        <w:lastRenderedPageBreak/>
        <w:t>Izvajalec se zavezuje, da bo naročniku ob podpisu pogodbe posredoval poimenski seznam ter osebne in identifikacijske podatke delavcev ter njihove izjave o nekaznovanosti s pooblastilom naročniku za pridobitev dokazila o nekaznovanosti iz uradne evidence, in sicer za vse delavce, ki bodo sodelovali pri izvajanju pogodbenih del in so dolžni podpisati izjavo, da so seznanjeni z dolžnostjo varovanja vseh podatkov v zvezi z izvajanjem storitev varovanja kot poslovno skrivnost. Izjave so sestavni del pogodbene dokumentacije. Naročnik ima kadarkoli pravico preveriti skladnost seznama zaposlenih z dejanskim stanjem in pravico, da določeni osebi prepove izvajati predmet pogodbe.</w:t>
      </w:r>
    </w:p>
    <w:p w14:paraId="588B2C6A" w14:textId="77777777" w:rsidR="004240C1" w:rsidRPr="00B04855" w:rsidRDefault="004240C1" w:rsidP="004240C1">
      <w:pPr>
        <w:spacing w:after="0"/>
        <w:jc w:val="both"/>
        <w:rPr>
          <w:rFonts w:ascii="Arial" w:hAnsi="Arial" w:cs="Arial"/>
          <w:b/>
        </w:rPr>
      </w:pPr>
    </w:p>
    <w:p w14:paraId="6E33CBFA" w14:textId="71B454B9" w:rsidR="004240C1" w:rsidRPr="00B04855" w:rsidRDefault="004240C1" w:rsidP="00416963">
      <w:pPr>
        <w:pStyle w:val="Odstavekseznama"/>
        <w:numPr>
          <w:ilvl w:val="1"/>
          <w:numId w:val="45"/>
        </w:numPr>
        <w:spacing w:after="0"/>
        <w:jc w:val="center"/>
        <w:rPr>
          <w:rFonts w:ascii="Arial" w:hAnsi="Arial" w:cs="Arial"/>
          <w:b/>
        </w:rPr>
      </w:pPr>
      <w:r w:rsidRPr="00B04855">
        <w:rPr>
          <w:rFonts w:ascii="Arial" w:hAnsi="Arial" w:cs="Arial"/>
          <w:b/>
        </w:rPr>
        <w:t>člen</w:t>
      </w:r>
    </w:p>
    <w:p w14:paraId="54251E1F" w14:textId="77777777" w:rsidR="004240C1" w:rsidRPr="00B04855" w:rsidRDefault="004240C1" w:rsidP="004240C1">
      <w:pPr>
        <w:spacing w:after="0"/>
        <w:jc w:val="both"/>
        <w:rPr>
          <w:rFonts w:ascii="Arial" w:hAnsi="Arial" w:cs="Arial"/>
          <w:b/>
        </w:rPr>
      </w:pPr>
    </w:p>
    <w:p w14:paraId="2BBAF0BF" w14:textId="2F015F1C" w:rsidR="004240C1" w:rsidRPr="00B04855" w:rsidRDefault="004240C1" w:rsidP="004240C1">
      <w:pPr>
        <w:spacing w:after="0"/>
        <w:jc w:val="both"/>
        <w:rPr>
          <w:rFonts w:ascii="Arial" w:hAnsi="Arial" w:cs="Arial"/>
        </w:rPr>
      </w:pPr>
      <w:r w:rsidRPr="00B04855">
        <w:rPr>
          <w:rFonts w:ascii="Arial" w:hAnsi="Arial" w:cs="Arial"/>
        </w:rPr>
        <w:t>Dogovori med naročnikom in izvajalcem so poslovna skrivnost. Izvajalec se obvezuje, da bodo varnostniki upoštevali usmeritve za ravnanje in odnos do uporabnikov in strank objekta.</w:t>
      </w:r>
    </w:p>
    <w:p w14:paraId="230C3671" w14:textId="77777777" w:rsidR="004240C1" w:rsidRPr="00B04855" w:rsidRDefault="004240C1" w:rsidP="004240C1">
      <w:pPr>
        <w:spacing w:after="0"/>
        <w:jc w:val="both"/>
        <w:rPr>
          <w:rFonts w:ascii="Arial" w:hAnsi="Arial" w:cs="Arial"/>
        </w:rPr>
      </w:pPr>
    </w:p>
    <w:p w14:paraId="203D8ABA" w14:textId="57F1F5E2" w:rsidR="00D3672C" w:rsidRPr="00B04855" w:rsidRDefault="00DD3B0C" w:rsidP="00416963">
      <w:pPr>
        <w:numPr>
          <w:ilvl w:val="0"/>
          <w:numId w:val="44"/>
        </w:numPr>
        <w:autoSpaceDN w:val="0"/>
        <w:spacing w:after="0"/>
        <w:jc w:val="both"/>
        <w:rPr>
          <w:rFonts w:ascii="Arial" w:hAnsi="Arial" w:cs="Arial"/>
          <w:b/>
        </w:rPr>
      </w:pPr>
      <w:r w:rsidRPr="00B04855">
        <w:rPr>
          <w:rFonts w:ascii="Arial" w:hAnsi="Arial" w:cs="Arial"/>
          <w:b/>
        </w:rPr>
        <w:t>FINANČNO ZAVAROVANJE</w:t>
      </w:r>
      <w:r w:rsidR="00D3672C" w:rsidRPr="00B04855">
        <w:rPr>
          <w:rFonts w:ascii="Arial" w:hAnsi="Arial" w:cs="Arial"/>
          <w:b/>
        </w:rPr>
        <w:t xml:space="preserve"> ZA DOBRO IZVEDBO POGODBENIH OBVEZNOSTI</w:t>
      </w:r>
    </w:p>
    <w:p w14:paraId="73FFCDEB" w14:textId="77777777" w:rsidR="00D3672C" w:rsidRPr="00B04855" w:rsidRDefault="00D3672C" w:rsidP="006A1551">
      <w:pPr>
        <w:spacing w:after="0"/>
        <w:rPr>
          <w:rFonts w:ascii="Arial" w:hAnsi="Arial" w:cs="Arial"/>
          <w:b/>
          <w:u w:val="single"/>
        </w:rPr>
      </w:pPr>
    </w:p>
    <w:p w14:paraId="378BB419" w14:textId="099A3F63"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0588E326" w14:textId="77777777" w:rsidR="00D3672C" w:rsidRPr="00B04855" w:rsidRDefault="00D3672C" w:rsidP="006A1551">
      <w:pPr>
        <w:spacing w:after="0"/>
        <w:rPr>
          <w:rFonts w:ascii="Arial" w:hAnsi="Arial" w:cs="Arial"/>
          <w:b/>
          <w:u w:val="single"/>
        </w:rPr>
      </w:pPr>
    </w:p>
    <w:p w14:paraId="769A16A4" w14:textId="1324ECF1" w:rsidR="00DD3B0C" w:rsidRPr="00B04855" w:rsidRDefault="00DD3B0C" w:rsidP="006A1551">
      <w:pPr>
        <w:pStyle w:val="Glava"/>
        <w:spacing w:line="276" w:lineRule="auto"/>
        <w:jc w:val="both"/>
        <w:rPr>
          <w:rFonts w:ascii="Arial" w:hAnsi="Arial" w:cs="Arial"/>
        </w:rPr>
      </w:pPr>
      <w:r w:rsidRPr="00B04855">
        <w:rPr>
          <w:rStyle w:val="Naslov3MKZnak"/>
          <w:b w:val="0"/>
        </w:rPr>
        <w:t xml:space="preserve">Izvajalec je dolžan najkasneje v 10 (desetih) dneh od podpisa pogodbe, kot pogoj za veljavnost pogodbe, izročiti naročniku bančno garancijo za dobro izvedbo pogodbenih obveznosti </w:t>
      </w:r>
      <w:r w:rsidRPr="00B04855">
        <w:rPr>
          <w:rFonts w:ascii="Arial" w:hAnsi="Arial" w:cs="Arial"/>
        </w:rPr>
        <w:t xml:space="preserve">v višini 10 % od skupne ponudbene vrednosti (z DDV) . </w:t>
      </w:r>
    </w:p>
    <w:p w14:paraId="729313C8" w14:textId="77777777" w:rsidR="00D3672C" w:rsidRPr="00B04855" w:rsidRDefault="00D3672C" w:rsidP="006A1551">
      <w:pPr>
        <w:pStyle w:val="Glava"/>
        <w:spacing w:line="276" w:lineRule="auto"/>
        <w:jc w:val="both"/>
        <w:rPr>
          <w:rFonts w:ascii="Arial" w:hAnsi="Arial" w:cs="Arial"/>
        </w:rPr>
      </w:pPr>
    </w:p>
    <w:p w14:paraId="0F6AC689" w14:textId="5703CB2E" w:rsidR="00D3672C" w:rsidRPr="00B04855" w:rsidRDefault="00DD3B0C" w:rsidP="006A1551">
      <w:pPr>
        <w:spacing w:after="0"/>
        <w:jc w:val="both"/>
        <w:rPr>
          <w:rFonts w:ascii="Arial" w:hAnsi="Arial" w:cs="Arial"/>
        </w:rPr>
      </w:pPr>
      <w:r w:rsidRPr="00B04855">
        <w:rPr>
          <w:rFonts w:ascii="Arial" w:hAnsi="Arial" w:cs="Arial"/>
        </w:rPr>
        <w:t xml:space="preserve">Trajanje finančnega zavarovanje </w:t>
      </w:r>
      <w:r w:rsidR="00D3672C" w:rsidRPr="00B04855">
        <w:rPr>
          <w:rFonts w:ascii="Arial" w:hAnsi="Arial" w:cs="Arial"/>
        </w:rPr>
        <w:t xml:space="preserve">je za ves čas pogodbe in še dodatnih 30 dni. Če se med trajanjem izvedbe pogodbe spremenijo rok za izvedbo del, kvaliteta ali količina, mora izvajalec predložiti v roku 10 dni od podpisa dodatka k tej pogodbi novo </w:t>
      </w:r>
      <w:r w:rsidRPr="00B04855">
        <w:rPr>
          <w:rFonts w:ascii="Arial" w:hAnsi="Arial" w:cs="Arial"/>
        </w:rPr>
        <w:t xml:space="preserve">bančno </w:t>
      </w:r>
      <w:r w:rsidR="00D3672C" w:rsidRPr="00B04855">
        <w:rPr>
          <w:rFonts w:ascii="Arial" w:hAnsi="Arial" w:cs="Arial"/>
        </w:rPr>
        <w:t xml:space="preserve">garancijo z novim rokom trajanja le-te, v skladu s spremembo pogodbenega roka za izvedbo del, oz. novo </w:t>
      </w:r>
      <w:r w:rsidRPr="00B04855">
        <w:rPr>
          <w:rFonts w:ascii="Arial" w:hAnsi="Arial" w:cs="Arial"/>
        </w:rPr>
        <w:t xml:space="preserve">bančno </w:t>
      </w:r>
      <w:r w:rsidR="00D3672C" w:rsidRPr="00B04855">
        <w:rPr>
          <w:rFonts w:ascii="Arial" w:hAnsi="Arial" w:cs="Arial"/>
        </w:rPr>
        <w:t>garancijo s spremenjeno višino garantiranega zneska, v skladu s spremembo pogodbene vrednosti.</w:t>
      </w:r>
    </w:p>
    <w:p w14:paraId="47968B56" w14:textId="77777777" w:rsidR="009C268B" w:rsidRPr="00B04855" w:rsidRDefault="009C268B" w:rsidP="006A1551">
      <w:pPr>
        <w:spacing w:after="0"/>
        <w:jc w:val="both"/>
        <w:rPr>
          <w:rFonts w:ascii="Arial" w:hAnsi="Arial" w:cs="Arial"/>
        </w:rPr>
      </w:pPr>
    </w:p>
    <w:p w14:paraId="1032CD70" w14:textId="512F140B" w:rsidR="00D3672C" w:rsidRPr="00B04855" w:rsidRDefault="00D3672C" w:rsidP="006A1551">
      <w:pPr>
        <w:spacing w:after="0"/>
        <w:jc w:val="both"/>
        <w:rPr>
          <w:rFonts w:ascii="Arial" w:hAnsi="Arial" w:cs="Arial"/>
        </w:rPr>
      </w:pPr>
      <w:r w:rsidRPr="00B04855">
        <w:rPr>
          <w:rFonts w:ascii="Arial" w:hAnsi="Arial" w:cs="Arial"/>
        </w:rPr>
        <w:t>Če naročnik iz katerihkoli razlogov med časom trajanja pogodbenega razmerja ostane brez veljavne bančne garancije, sme naroč</w:t>
      </w:r>
      <w:r w:rsidR="00DD3B0C" w:rsidRPr="00B04855">
        <w:rPr>
          <w:rFonts w:ascii="Arial" w:hAnsi="Arial" w:cs="Arial"/>
        </w:rPr>
        <w:t xml:space="preserve">nik zadržati sredstva v višini 10 </w:t>
      </w:r>
      <w:r w:rsidRPr="00B04855">
        <w:rPr>
          <w:rFonts w:ascii="Arial" w:hAnsi="Arial" w:cs="Arial"/>
        </w:rPr>
        <w:t>% celotnega pogodbenega zneska, do prejema ustrezne bančne garancije.</w:t>
      </w:r>
    </w:p>
    <w:p w14:paraId="08000042" w14:textId="77777777" w:rsidR="00D3672C" w:rsidRPr="00B04855" w:rsidRDefault="00D3672C" w:rsidP="006A1551">
      <w:pPr>
        <w:spacing w:after="0"/>
        <w:jc w:val="both"/>
        <w:rPr>
          <w:rFonts w:ascii="Arial" w:hAnsi="Arial" w:cs="Arial"/>
        </w:rPr>
      </w:pPr>
    </w:p>
    <w:p w14:paraId="03168ACB" w14:textId="05E56DCD" w:rsidR="00D3672C" w:rsidRPr="00B04855" w:rsidRDefault="00D3672C" w:rsidP="006A1551">
      <w:pPr>
        <w:spacing w:after="0"/>
        <w:jc w:val="both"/>
        <w:rPr>
          <w:rFonts w:ascii="Arial" w:hAnsi="Arial" w:cs="Arial"/>
        </w:rPr>
      </w:pPr>
      <w:r w:rsidRPr="00B04855">
        <w:rPr>
          <w:rFonts w:ascii="Arial" w:hAnsi="Arial" w:cs="Arial"/>
        </w:rPr>
        <w:t xml:space="preserve">Za poplačilo nastalih stroškov in škode zaradi nekvalitetnega opravljanja storitev ima naročnik pravico unovčiti </w:t>
      </w:r>
      <w:r w:rsidR="00DD3B0C" w:rsidRPr="00B04855">
        <w:rPr>
          <w:rFonts w:ascii="Arial" w:hAnsi="Arial" w:cs="Arial"/>
        </w:rPr>
        <w:t xml:space="preserve">finančno zavarovanje </w:t>
      </w:r>
      <w:r w:rsidRPr="00B04855">
        <w:rPr>
          <w:rFonts w:ascii="Arial" w:hAnsi="Arial" w:cs="Arial"/>
        </w:rPr>
        <w:t>za dobro izvedbo pogodbenih obveznosti, v kolikor pa le-ta ne zadostuje, mora izvajalec plačati razliko do polne višine nastalih stroškov in škode v 30 dneh od datuma prejema pisnega zahtevka naročnika.</w:t>
      </w:r>
    </w:p>
    <w:p w14:paraId="12D744AC" w14:textId="77777777" w:rsidR="00D3672C" w:rsidRPr="00B04855" w:rsidRDefault="00D3672C" w:rsidP="006A1551">
      <w:pPr>
        <w:numPr>
          <w:ilvl w:val="12"/>
          <w:numId w:val="0"/>
        </w:numPr>
        <w:spacing w:after="0"/>
        <w:jc w:val="both"/>
        <w:rPr>
          <w:rFonts w:ascii="Arial" w:hAnsi="Arial" w:cs="Arial"/>
        </w:rPr>
      </w:pPr>
    </w:p>
    <w:p w14:paraId="6772336E" w14:textId="77777777" w:rsidR="00D3672C" w:rsidRPr="00B04855" w:rsidRDefault="00D3672C" w:rsidP="006A1551">
      <w:pPr>
        <w:numPr>
          <w:ilvl w:val="12"/>
          <w:numId w:val="0"/>
        </w:numPr>
        <w:spacing w:after="0"/>
        <w:jc w:val="both"/>
        <w:rPr>
          <w:rFonts w:ascii="Arial" w:hAnsi="Arial" w:cs="Arial"/>
        </w:rPr>
      </w:pPr>
      <w:r w:rsidRPr="00B04855">
        <w:rPr>
          <w:rFonts w:ascii="Arial" w:hAnsi="Arial" w:cs="Arial"/>
        </w:rPr>
        <w:t>Izvajalec ima v primeru, da naročnik odpove pogodbo, pravico do plačila za dotlej kvalitetno opravljene storitve, naročniku pa je dolžan povrniti vso škodo, ki jo je zaradi tega utrpel, tudi razliko do morebitne višje cene, ki jo bo za izvajanje storitev določil nov izvajalec.</w:t>
      </w:r>
    </w:p>
    <w:p w14:paraId="232BF59A" w14:textId="77777777" w:rsidR="00D3672C" w:rsidRPr="00B04855" w:rsidRDefault="00D3672C" w:rsidP="006A1551">
      <w:pPr>
        <w:numPr>
          <w:ilvl w:val="12"/>
          <w:numId w:val="0"/>
        </w:numPr>
        <w:spacing w:after="0"/>
        <w:jc w:val="both"/>
        <w:rPr>
          <w:rFonts w:ascii="Arial" w:hAnsi="Arial" w:cs="Arial"/>
        </w:rPr>
      </w:pPr>
    </w:p>
    <w:p w14:paraId="6879EB56" w14:textId="6CC694D7" w:rsidR="00D3672C" w:rsidRPr="00B04855" w:rsidRDefault="00D3672C" w:rsidP="006A1551">
      <w:pPr>
        <w:numPr>
          <w:ilvl w:val="12"/>
          <w:numId w:val="0"/>
        </w:numPr>
        <w:spacing w:after="0"/>
        <w:jc w:val="both"/>
        <w:rPr>
          <w:rFonts w:ascii="Arial" w:hAnsi="Arial" w:cs="Arial"/>
        </w:rPr>
      </w:pPr>
      <w:r w:rsidRPr="00B04855">
        <w:rPr>
          <w:rFonts w:ascii="Arial" w:hAnsi="Arial" w:cs="Arial"/>
        </w:rPr>
        <w:t xml:space="preserve">V primeru unovčitve </w:t>
      </w:r>
      <w:r w:rsidR="00DD3B0C" w:rsidRPr="00B04855">
        <w:rPr>
          <w:rFonts w:ascii="Arial" w:hAnsi="Arial" w:cs="Arial"/>
        </w:rPr>
        <w:t>finančnega zavarovanja</w:t>
      </w:r>
      <w:r w:rsidRPr="00B04855">
        <w:rPr>
          <w:rFonts w:ascii="Arial" w:hAnsi="Arial" w:cs="Arial"/>
        </w:rPr>
        <w:t xml:space="preserve"> mora izvajalec predložiti v roku 10 (desetih) dni od unovčitve </w:t>
      </w:r>
      <w:r w:rsidR="00DD3B0C" w:rsidRPr="00B04855">
        <w:rPr>
          <w:rFonts w:ascii="Arial" w:hAnsi="Arial" w:cs="Arial"/>
        </w:rPr>
        <w:t>novo finančno zavarovanje</w:t>
      </w:r>
      <w:r w:rsidRPr="00B04855">
        <w:rPr>
          <w:rFonts w:ascii="Arial" w:hAnsi="Arial" w:cs="Arial"/>
        </w:rPr>
        <w:t xml:space="preserve"> v pogodbeno dogovorjeni višini.</w:t>
      </w:r>
    </w:p>
    <w:p w14:paraId="1948FD6F" w14:textId="77777777" w:rsidR="00DD3B0C" w:rsidRPr="00B04855" w:rsidRDefault="00DD3B0C" w:rsidP="006A1551">
      <w:pPr>
        <w:numPr>
          <w:ilvl w:val="12"/>
          <w:numId w:val="0"/>
        </w:numPr>
        <w:spacing w:after="0"/>
        <w:jc w:val="both"/>
        <w:rPr>
          <w:rFonts w:ascii="Arial" w:hAnsi="Arial" w:cs="Arial"/>
        </w:rPr>
      </w:pPr>
    </w:p>
    <w:p w14:paraId="5EF091DE" w14:textId="77777777" w:rsidR="009C268B" w:rsidRPr="00B04855" w:rsidRDefault="009C268B" w:rsidP="009C268B">
      <w:pPr>
        <w:pStyle w:val="Glava"/>
        <w:numPr>
          <w:ilvl w:val="12"/>
          <w:numId w:val="0"/>
        </w:numPr>
        <w:spacing w:line="276" w:lineRule="auto"/>
        <w:jc w:val="both"/>
        <w:rPr>
          <w:rFonts w:ascii="Arial" w:hAnsi="Arial" w:cs="Arial"/>
        </w:rPr>
      </w:pPr>
      <w:r w:rsidRPr="00B04855">
        <w:rPr>
          <w:rFonts w:ascii="Arial" w:hAnsi="Arial" w:cs="Arial"/>
        </w:rPr>
        <w:t>V primeru, da ponudnik v ponudbi nastopa skupaj s podizvajalci, mora garancija, ki jo ponudnik izda naročniku za dobro izvedbo pogodbenih obveznosti kriti tudi obveznosti ponudnika do njegovih podizvajalcev.</w:t>
      </w:r>
    </w:p>
    <w:p w14:paraId="4E18DC45" w14:textId="77777777" w:rsidR="009C268B" w:rsidRPr="00B04855" w:rsidRDefault="009C268B" w:rsidP="009C268B">
      <w:pPr>
        <w:pStyle w:val="Glava"/>
        <w:numPr>
          <w:ilvl w:val="12"/>
          <w:numId w:val="0"/>
        </w:numPr>
        <w:spacing w:line="276" w:lineRule="auto"/>
        <w:jc w:val="both"/>
        <w:rPr>
          <w:rFonts w:ascii="Arial" w:hAnsi="Arial" w:cs="Arial"/>
        </w:rPr>
      </w:pPr>
    </w:p>
    <w:p w14:paraId="2AC72F1D" w14:textId="77777777" w:rsidR="009C268B" w:rsidRPr="00B04855" w:rsidRDefault="009C268B" w:rsidP="009C268B">
      <w:pPr>
        <w:pStyle w:val="Glava"/>
        <w:numPr>
          <w:ilvl w:val="12"/>
          <w:numId w:val="0"/>
        </w:numPr>
        <w:spacing w:line="276" w:lineRule="auto"/>
        <w:jc w:val="both"/>
        <w:rPr>
          <w:rFonts w:ascii="Arial" w:hAnsi="Arial" w:cs="Arial"/>
        </w:rPr>
      </w:pPr>
      <w:r w:rsidRPr="00B04855">
        <w:rPr>
          <w:rFonts w:ascii="Arial" w:hAnsi="Arial" w:cs="Arial"/>
        </w:rPr>
        <w:t>Bančno garancijo lahko naročnik unovči v naslednjih primerih:</w:t>
      </w:r>
    </w:p>
    <w:p w14:paraId="36674287" w14:textId="77777777" w:rsidR="009C268B" w:rsidRPr="00B04855" w:rsidRDefault="009C268B" w:rsidP="00416963">
      <w:pPr>
        <w:pStyle w:val="Bodytext171"/>
        <w:numPr>
          <w:ilvl w:val="0"/>
          <w:numId w:val="61"/>
        </w:numPr>
        <w:tabs>
          <w:tab w:val="left" w:pos="1095"/>
        </w:tabs>
        <w:spacing w:line="276" w:lineRule="auto"/>
        <w:ind w:right="40"/>
        <w:rPr>
          <w:rFonts w:ascii="Arial" w:hAnsi="Arial" w:cs="Arial"/>
          <w:sz w:val="22"/>
          <w:szCs w:val="22"/>
        </w:rPr>
      </w:pPr>
      <w:r w:rsidRPr="00B04855">
        <w:rPr>
          <w:rStyle w:val="Bodytext179pt4"/>
          <w:rFonts w:ascii="Arial" w:hAnsi="Arial" w:cs="Arial"/>
          <w:sz w:val="22"/>
          <w:szCs w:val="22"/>
        </w:rPr>
        <w:t>č</w:t>
      </w:r>
      <w:r w:rsidRPr="00B04855">
        <w:rPr>
          <w:rFonts w:ascii="Arial" w:hAnsi="Arial" w:cs="Arial"/>
          <w:sz w:val="22"/>
          <w:szCs w:val="22"/>
        </w:rPr>
        <w:t>e se bo izkazalo, da izvajalec del v celoti ali delno ne opravlja v skladu s pogodbo, zahtevami dokumentacije v zvezi z oddajo javnega naročila, specifikacijami ali ponudbeno dokumentacijo;</w:t>
      </w:r>
    </w:p>
    <w:p w14:paraId="32700A76" w14:textId="77777777" w:rsidR="009C268B" w:rsidRPr="00B04855" w:rsidRDefault="009C268B" w:rsidP="00416963">
      <w:pPr>
        <w:pStyle w:val="Bodytext171"/>
        <w:numPr>
          <w:ilvl w:val="0"/>
          <w:numId w:val="61"/>
        </w:numPr>
        <w:tabs>
          <w:tab w:val="left" w:pos="1095"/>
        </w:tabs>
        <w:spacing w:line="276" w:lineRule="auto"/>
        <w:ind w:right="40"/>
        <w:rPr>
          <w:rFonts w:ascii="Arial" w:hAnsi="Arial" w:cs="Arial"/>
          <w:sz w:val="22"/>
          <w:szCs w:val="22"/>
        </w:rPr>
      </w:pPr>
      <w:r w:rsidRPr="00B04855">
        <w:rPr>
          <w:rFonts w:ascii="Arial" w:hAnsi="Arial" w:cs="Arial"/>
          <w:sz w:val="22"/>
          <w:szCs w:val="22"/>
        </w:rPr>
        <w:t>če izvajalec naročniku ne preda podaljšanja garancije v skladu s pogodbo, če/ko je to zahtevano;</w:t>
      </w:r>
    </w:p>
    <w:p w14:paraId="0F4E2D68" w14:textId="77777777" w:rsidR="009C268B" w:rsidRPr="00B04855" w:rsidRDefault="009C268B" w:rsidP="00416963">
      <w:pPr>
        <w:pStyle w:val="Bodytext171"/>
        <w:numPr>
          <w:ilvl w:val="0"/>
          <w:numId w:val="61"/>
        </w:numPr>
        <w:tabs>
          <w:tab w:val="left" w:pos="1095"/>
        </w:tabs>
        <w:spacing w:line="276" w:lineRule="auto"/>
        <w:ind w:right="40"/>
        <w:rPr>
          <w:rFonts w:ascii="Arial" w:hAnsi="Arial" w:cs="Arial"/>
          <w:sz w:val="22"/>
          <w:szCs w:val="22"/>
        </w:rPr>
      </w:pPr>
      <w:r w:rsidRPr="00B04855">
        <w:rPr>
          <w:rFonts w:ascii="Arial" w:hAnsi="Arial" w:cs="Arial"/>
          <w:sz w:val="22"/>
          <w:szCs w:val="22"/>
        </w:rPr>
        <w:t>če izvajalec ne spoštuje predpisov s področja delovnega in socialnega prava;</w:t>
      </w:r>
    </w:p>
    <w:p w14:paraId="4530AEC5" w14:textId="77777777" w:rsidR="009C268B" w:rsidRPr="00B04855" w:rsidRDefault="009C268B" w:rsidP="00416963">
      <w:pPr>
        <w:pStyle w:val="Bodytext101"/>
        <w:numPr>
          <w:ilvl w:val="0"/>
          <w:numId w:val="61"/>
        </w:numPr>
        <w:tabs>
          <w:tab w:val="left" w:pos="735"/>
        </w:tabs>
        <w:spacing w:before="0" w:line="276" w:lineRule="auto"/>
        <w:rPr>
          <w:rFonts w:ascii="Arial" w:hAnsi="Arial" w:cs="Arial"/>
          <w:sz w:val="22"/>
          <w:szCs w:val="22"/>
        </w:rPr>
      </w:pPr>
      <w:r w:rsidRPr="00B04855">
        <w:rPr>
          <w:rStyle w:val="Bodytext109pt27"/>
          <w:rFonts w:ascii="Arial" w:hAnsi="Arial" w:cs="Arial"/>
          <w:sz w:val="22"/>
          <w:szCs w:val="22"/>
        </w:rPr>
        <w:t>č</w:t>
      </w:r>
      <w:r w:rsidRPr="00B04855">
        <w:rPr>
          <w:rFonts w:ascii="Arial" w:hAnsi="Arial" w:cs="Arial"/>
          <w:sz w:val="22"/>
          <w:szCs w:val="22"/>
        </w:rPr>
        <w:t>e bo naro</w:t>
      </w:r>
      <w:r w:rsidRPr="00B04855">
        <w:rPr>
          <w:rStyle w:val="Bodytext109pt27"/>
          <w:rFonts w:ascii="Arial" w:hAnsi="Arial" w:cs="Arial"/>
          <w:sz w:val="22"/>
          <w:szCs w:val="22"/>
        </w:rPr>
        <w:t>č</w:t>
      </w:r>
      <w:r w:rsidRPr="00B04855">
        <w:rPr>
          <w:rFonts w:ascii="Arial" w:hAnsi="Arial" w:cs="Arial"/>
          <w:sz w:val="22"/>
          <w:szCs w:val="22"/>
        </w:rPr>
        <w:t>nik pogodbo razdrl zaradi kršitev na strani izvajalca;</w:t>
      </w:r>
    </w:p>
    <w:p w14:paraId="77AD9A0C" w14:textId="77777777" w:rsidR="009C268B" w:rsidRPr="00B04855" w:rsidRDefault="009C268B" w:rsidP="00416963">
      <w:pPr>
        <w:pStyle w:val="Bodytext101"/>
        <w:numPr>
          <w:ilvl w:val="0"/>
          <w:numId w:val="61"/>
        </w:numPr>
        <w:tabs>
          <w:tab w:val="left" w:pos="735"/>
        </w:tabs>
        <w:spacing w:before="0" w:line="276" w:lineRule="auto"/>
        <w:rPr>
          <w:rFonts w:ascii="Arial" w:hAnsi="Arial" w:cs="Arial"/>
          <w:sz w:val="22"/>
          <w:szCs w:val="22"/>
        </w:rPr>
      </w:pPr>
      <w:r w:rsidRPr="00B04855">
        <w:rPr>
          <w:rStyle w:val="Bodytext109pt27"/>
          <w:rFonts w:ascii="Arial" w:hAnsi="Arial" w:cs="Arial"/>
          <w:sz w:val="22"/>
          <w:szCs w:val="22"/>
        </w:rPr>
        <w:t>č</w:t>
      </w:r>
      <w:r w:rsidRPr="00B04855">
        <w:rPr>
          <w:rFonts w:ascii="Arial" w:hAnsi="Arial" w:cs="Arial"/>
          <w:sz w:val="22"/>
          <w:szCs w:val="22"/>
        </w:rPr>
        <w:t>e bo naro</w:t>
      </w:r>
      <w:r w:rsidRPr="00B04855">
        <w:rPr>
          <w:rStyle w:val="Bodytext109pt27"/>
          <w:rFonts w:ascii="Arial" w:hAnsi="Arial" w:cs="Arial"/>
          <w:sz w:val="22"/>
          <w:szCs w:val="22"/>
        </w:rPr>
        <w:t>č</w:t>
      </w:r>
      <w:r w:rsidRPr="00B04855">
        <w:rPr>
          <w:rFonts w:ascii="Arial" w:hAnsi="Arial" w:cs="Arial"/>
          <w:sz w:val="22"/>
          <w:szCs w:val="22"/>
        </w:rPr>
        <w:t>nik razdrl pogodbo zaradi zamude;</w:t>
      </w:r>
    </w:p>
    <w:p w14:paraId="59FBC06F" w14:textId="77777777" w:rsidR="009C268B" w:rsidRPr="00B04855" w:rsidRDefault="009C268B" w:rsidP="00416963">
      <w:pPr>
        <w:pStyle w:val="Bodytext101"/>
        <w:numPr>
          <w:ilvl w:val="0"/>
          <w:numId w:val="61"/>
        </w:numPr>
        <w:tabs>
          <w:tab w:val="left" w:pos="735"/>
        </w:tabs>
        <w:spacing w:before="0" w:line="276" w:lineRule="auto"/>
        <w:rPr>
          <w:rFonts w:ascii="Arial" w:hAnsi="Arial" w:cs="Arial"/>
          <w:sz w:val="22"/>
          <w:szCs w:val="22"/>
        </w:rPr>
      </w:pPr>
      <w:r w:rsidRPr="00B04855">
        <w:rPr>
          <w:rStyle w:val="Bodytext109pt27"/>
          <w:rFonts w:ascii="Arial" w:hAnsi="Arial" w:cs="Arial"/>
          <w:sz w:val="22"/>
          <w:szCs w:val="22"/>
        </w:rPr>
        <w:t>č</w:t>
      </w:r>
      <w:r w:rsidRPr="00B04855">
        <w:rPr>
          <w:rFonts w:ascii="Arial" w:hAnsi="Arial" w:cs="Arial"/>
          <w:sz w:val="22"/>
          <w:szCs w:val="22"/>
        </w:rPr>
        <w:t>e bo izvajalec kršil zaupnost podatkov;</w:t>
      </w:r>
    </w:p>
    <w:p w14:paraId="272B66B9" w14:textId="16740017" w:rsidR="00D3672C" w:rsidRPr="00B04855" w:rsidRDefault="009C268B" w:rsidP="00416963">
      <w:pPr>
        <w:pStyle w:val="Bodytext101"/>
        <w:numPr>
          <w:ilvl w:val="0"/>
          <w:numId w:val="61"/>
        </w:numPr>
        <w:tabs>
          <w:tab w:val="left" w:pos="735"/>
        </w:tabs>
        <w:spacing w:before="0" w:line="276" w:lineRule="auto"/>
        <w:jc w:val="both"/>
        <w:rPr>
          <w:rFonts w:ascii="Arial" w:hAnsi="Arial" w:cs="Arial"/>
          <w:sz w:val="22"/>
          <w:szCs w:val="22"/>
        </w:rPr>
      </w:pPr>
      <w:r w:rsidRPr="00B04855">
        <w:rPr>
          <w:rFonts w:ascii="Arial" w:hAnsi="Arial" w:cs="Arial"/>
          <w:sz w:val="22"/>
          <w:szCs w:val="22"/>
        </w:rPr>
        <w:t>v primeru ste</w:t>
      </w:r>
      <w:r w:rsidRPr="00B04855">
        <w:rPr>
          <w:rStyle w:val="Bodytext179pt4"/>
          <w:rFonts w:ascii="Arial" w:hAnsi="Arial" w:cs="Arial"/>
          <w:sz w:val="22"/>
          <w:szCs w:val="22"/>
        </w:rPr>
        <w:t>č</w:t>
      </w:r>
      <w:r w:rsidRPr="00B04855">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4CE1785E" w14:textId="77777777" w:rsidR="00E4480F" w:rsidRPr="00B04855" w:rsidRDefault="00E4480F" w:rsidP="00E4480F">
      <w:pPr>
        <w:pStyle w:val="Bodytext101"/>
        <w:tabs>
          <w:tab w:val="left" w:pos="735"/>
        </w:tabs>
        <w:spacing w:before="0" w:line="276" w:lineRule="auto"/>
        <w:ind w:left="360"/>
        <w:jc w:val="both"/>
        <w:rPr>
          <w:rFonts w:ascii="Arial" w:hAnsi="Arial" w:cs="Arial"/>
          <w:sz w:val="22"/>
          <w:szCs w:val="22"/>
        </w:rPr>
      </w:pPr>
    </w:p>
    <w:p w14:paraId="47108433" w14:textId="35DBEAEC"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ODSTOP OD POGODBE</w:t>
      </w:r>
    </w:p>
    <w:p w14:paraId="5FAC6CD2" w14:textId="77777777" w:rsidR="00D3672C" w:rsidRPr="00B04855" w:rsidRDefault="00D3672C" w:rsidP="006A1551">
      <w:pPr>
        <w:spacing w:after="0"/>
        <w:jc w:val="both"/>
        <w:rPr>
          <w:rFonts w:ascii="Arial" w:hAnsi="Arial" w:cs="Arial"/>
          <w:b/>
          <w:u w:val="single"/>
        </w:rPr>
      </w:pPr>
    </w:p>
    <w:p w14:paraId="74D79B63" w14:textId="5D9ACC86" w:rsidR="00D3672C" w:rsidRPr="00B04855" w:rsidRDefault="00D3672C" w:rsidP="00416963">
      <w:pPr>
        <w:numPr>
          <w:ilvl w:val="1"/>
          <w:numId w:val="45"/>
        </w:numPr>
        <w:autoSpaceDN w:val="0"/>
        <w:spacing w:after="0"/>
        <w:jc w:val="center"/>
        <w:rPr>
          <w:rFonts w:ascii="Arial" w:hAnsi="Arial" w:cs="Arial"/>
          <w:b/>
          <w:u w:val="single"/>
        </w:rPr>
      </w:pPr>
      <w:r w:rsidRPr="00B04855">
        <w:rPr>
          <w:rFonts w:ascii="Arial" w:hAnsi="Arial" w:cs="Arial"/>
          <w:b/>
        </w:rPr>
        <w:t>člen</w:t>
      </w:r>
    </w:p>
    <w:p w14:paraId="0E7122C6" w14:textId="77777777" w:rsidR="00D3672C" w:rsidRPr="00B04855" w:rsidRDefault="00D3672C" w:rsidP="006A1551">
      <w:pPr>
        <w:spacing w:after="0"/>
        <w:jc w:val="both"/>
        <w:rPr>
          <w:rFonts w:ascii="Arial" w:hAnsi="Arial" w:cs="Arial"/>
          <w:b/>
          <w:u w:val="single"/>
        </w:rPr>
      </w:pPr>
    </w:p>
    <w:p w14:paraId="254FB882" w14:textId="77777777" w:rsidR="00D3672C" w:rsidRPr="00B04855" w:rsidRDefault="00D3672C" w:rsidP="006A1551">
      <w:pPr>
        <w:pStyle w:val="Noga"/>
        <w:widowControl w:val="0"/>
        <w:spacing w:line="276" w:lineRule="auto"/>
        <w:ind w:right="-1"/>
        <w:jc w:val="both"/>
        <w:rPr>
          <w:rFonts w:ascii="Arial" w:hAnsi="Arial" w:cs="Arial"/>
        </w:rPr>
      </w:pPr>
      <w:r w:rsidRPr="00B04855">
        <w:rPr>
          <w:rFonts w:ascii="Arial" w:hAnsi="Arial" w:cs="Arial"/>
        </w:rPr>
        <w:t>Pogodbeni stranki se dogovorita, da lahko naročnik odstopi od pogodbe v naslednjih primerih:</w:t>
      </w:r>
    </w:p>
    <w:p w14:paraId="7E661E00" w14:textId="199699D2"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izvedena storitev </w:t>
      </w:r>
      <w:r w:rsidR="009C268B" w:rsidRPr="00B04855">
        <w:rPr>
          <w:rFonts w:ascii="Arial" w:hAnsi="Arial" w:cs="Arial"/>
        </w:rPr>
        <w:t>varovanja</w:t>
      </w:r>
      <w:r w:rsidRPr="00B04855">
        <w:rPr>
          <w:rFonts w:ascii="Arial" w:hAnsi="Arial" w:cs="Arial"/>
        </w:rPr>
        <w:t xml:space="preserve"> po obsegu ali kvaliteti ne ustreza pogodbenim določilom in pogojem iz razpisne dokumentacije;</w:t>
      </w:r>
    </w:p>
    <w:p w14:paraId="2E99F0D8"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če izvajalec ne upošteva reklamacij glede kakovosti opravljenih storitev;</w:t>
      </w:r>
    </w:p>
    <w:p w14:paraId="62B95845" w14:textId="7A31BE2D"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se izvajalec ne drži dogovorjenih terminov za opravljanje storitev </w:t>
      </w:r>
      <w:r w:rsidR="009C268B" w:rsidRPr="00B04855">
        <w:rPr>
          <w:rFonts w:ascii="Arial" w:hAnsi="Arial" w:cs="Arial"/>
        </w:rPr>
        <w:t>varovanja</w:t>
      </w:r>
      <w:r w:rsidRPr="00B04855">
        <w:rPr>
          <w:rFonts w:ascii="Arial" w:hAnsi="Arial" w:cs="Arial"/>
        </w:rPr>
        <w:t>;</w:t>
      </w:r>
    </w:p>
    <w:p w14:paraId="7B7C4C0B" w14:textId="45A35B8A"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izvajalec ne zagotavlja dnevne </w:t>
      </w:r>
      <w:r w:rsidR="009C268B" w:rsidRPr="00B04855">
        <w:rPr>
          <w:rFonts w:ascii="Arial" w:hAnsi="Arial" w:cs="Arial"/>
        </w:rPr>
        <w:t>prisotnosti varnostnikov</w:t>
      </w:r>
      <w:r w:rsidRPr="00B04855">
        <w:rPr>
          <w:rFonts w:ascii="Arial" w:hAnsi="Arial" w:cs="Arial"/>
        </w:rPr>
        <w:t xml:space="preserve"> na lokacijah</w:t>
      </w:r>
      <w:r w:rsidR="00DD3B0C" w:rsidRPr="00B04855">
        <w:rPr>
          <w:rFonts w:ascii="Arial" w:hAnsi="Arial" w:cs="Arial"/>
        </w:rPr>
        <w:t xml:space="preserve"> naročnika</w:t>
      </w:r>
      <w:r w:rsidR="009C268B" w:rsidRPr="00B04855">
        <w:rPr>
          <w:rFonts w:ascii="Arial" w:hAnsi="Arial" w:cs="Arial"/>
        </w:rPr>
        <w:t xml:space="preserve"> v skladu z 2. odstavkom 2. člena te pogodbe</w:t>
      </w:r>
      <w:r w:rsidRPr="00B04855">
        <w:rPr>
          <w:rFonts w:ascii="Arial" w:hAnsi="Arial" w:cs="Arial"/>
        </w:rPr>
        <w:t>;</w:t>
      </w:r>
    </w:p>
    <w:p w14:paraId="6A7E414C"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če izvajalec brez soglasja naročnika poveča ceno storitve;</w:t>
      </w:r>
    </w:p>
    <w:p w14:paraId="089BF1D4"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iCs/>
        </w:rPr>
        <w:t xml:space="preserve">če </w:t>
      </w:r>
      <w:r w:rsidRPr="00B04855">
        <w:rPr>
          <w:rFonts w:ascii="Arial" w:hAnsi="Arial" w:cs="Arial"/>
        </w:rPr>
        <w:t>preneha poslovati ali mu je prepovedano opravljanje dejavnosti na osnovi sodne ali druge prisilne določbe;</w:t>
      </w:r>
    </w:p>
    <w:p w14:paraId="61991719" w14:textId="77777777"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če izvajalec ne bo priglasil vseh podizvajalcev ali ne bo priglasil novih podizvajalcev, s katerimi bo sklenil podizvajalsko razmerje po podpisu te pogodbe;</w:t>
      </w:r>
    </w:p>
    <w:p w14:paraId="4918060E" w14:textId="0FEA8359" w:rsidR="00D3672C" w:rsidRPr="00B04855" w:rsidRDefault="00D3672C" w:rsidP="00416963">
      <w:pPr>
        <w:numPr>
          <w:ilvl w:val="0"/>
          <w:numId w:val="46"/>
        </w:numPr>
        <w:spacing w:after="0"/>
        <w:jc w:val="both"/>
        <w:rPr>
          <w:rFonts w:ascii="Arial" w:hAnsi="Arial" w:cs="Arial"/>
        </w:rPr>
      </w:pPr>
      <w:r w:rsidRPr="00B04855">
        <w:rPr>
          <w:rFonts w:ascii="Arial" w:hAnsi="Arial" w:cs="Arial"/>
        </w:rPr>
        <w:t xml:space="preserve">če izvajalec ob morebitni zamenjavi kadra – </w:t>
      </w:r>
      <w:r w:rsidR="009C268B" w:rsidRPr="00B04855">
        <w:rPr>
          <w:rFonts w:ascii="Arial" w:hAnsi="Arial" w:cs="Arial"/>
        </w:rPr>
        <w:t>varnostnikov</w:t>
      </w:r>
      <w:r w:rsidRPr="00B04855">
        <w:rPr>
          <w:rFonts w:ascii="Arial" w:hAnsi="Arial" w:cs="Arial"/>
        </w:rPr>
        <w:t xml:space="preserve"> – pravočasno ne obvestili naročnika in mu ne posreduje ustreznih podatkov, določenih v razpisni dokumentaciji;</w:t>
      </w:r>
    </w:p>
    <w:p w14:paraId="33DD3048" w14:textId="31EB5E8F" w:rsidR="00D3672C" w:rsidRPr="00B04855" w:rsidRDefault="00D3672C" w:rsidP="00416963">
      <w:pPr>
        <w:pStyle w:val="Noga"/>
        <w:widowControl w:val="0"/>
        <w:numPr>
          <w:ilvl w:val="0"/>
          <w:numId w:val="46"/>
        </w:numPr>
        <w:spacing w:line="276" w:lineRule="auto"/>
        <w:ind w:right="-1"/>
        <w:jc w:val="both"/>
        <w:rPr>
          <w:rFonts w:ascii="Arial" w:hAnsi="Arial" w:cs="Arial"/>
        </w:rPr>
      </w:pPr>
      <w:r w:rsidRPr="00B04855">
        <w:rPr>
          <w:rFonts w:ascii="Arial" w:hAnsi="Arial" w:cs="Arial"/>
        </w:rPr>
        <w:t xml:space="preserve">če naročnik ugotovi, da </w:t>
      </w:r>
      <w:r w:rsidR="009C268B" w:rsidRPr="00B04855">
        <w:rPr>
          <w:rFonts w:ascii="Arial" w:hAnsi="Arial" w:cs="Arial"/>
        </w:rPr>
        <w:t xml:space="preserve">varnostniki </w:t>
      </w:r>
      <w:r w:rsidRPr="00B04855">
        <w:rPr>
          <w:rFonts w:ascii="Arial" w:hAnsi="Arial" w:cs="Arial"/>
        </w:rPr>
        <w:t>/ delavci niso v delovnem razmerju, temveč delo opravljajo na kakšni drugi pravni podlagi, ki za naročnika ni sprejemljiva (študentska napotnica, avtorska pogodba, podjemna pogodba, denar na roko, delo na črno).</w:t>
      </w:r>
    </w:p>
    <w:p w14:paraId="5CBF5941" w14:textId="77777777" w:rsidR="005E3248" w:rsidRPr="00B04855" w:rsidRDefault="005E3248" w:rsidP="005E3248">
      <w:pPr>
        <w:tabs>
          <w:tab w:val="left" w:pos="567"/>
          <w:tab w:val="left" w:pos="4253"/>
          <w:tab w:val="left" w:pos="5529"/>
          <w:tab w:val="right" w:pos="8505"/>
        </w:tabs>
        <w:spacing w:after="0"/>
        <w:jc w:val="both"/>
        <w:rPr>
          <w:rFonts w:ascii="Arial" w:hAnsi="Arial" w:cs="Arial"/>
          <w:bCs/>
        </w:rPr>
      </w:pPr>
    </w:p>
    <w:p w14:paraId="29D43F0B" w14:textId="77777777" w:rsidR="005E3248" w:rsidRPr="00EE3EBE" w:rsidRDefault="005E3248" w:rsidP="005E3248">
      <w:pPr>
        <w:tabs>
          <w:tab w:val="left" w:pos="567"/>
          <w:tab w:val="left" w:pos="4253"/>
          <w:tab w:val="left" w:pos="5529"/>
          <w:tab w:val="right" w:pos="8505"/>
        </w:tabs>
        <w:spacing w:after="0"/>
        <w:jc w:val="both"/>
        <w:rPr>
          <w:rFonts w:ascii="Arial" w:hAnsi="Arial" w:cs="Arial"/>
          <w:bCs/>
        </w:rPr>
      </w:pPr>
      <w:r w:rsidRPr="00EE3EBE">
        <w:rPr>
          <w:rFonts w:ascii="Arial" w:hAnsi="Arial" w:cs="Arial"/>
          <w:bCs/>
        </w:rPr>
        <w:t>Izvajalec sme odstopiti od pogodbe:</w:t>
      </w:r>
    </w:p>
    <w:p w14:paraId="219E9B7A" w14:textId="77777777" w:rsidR="005E3248" w:rsidRPr="00EE3EBE" w:rsidRDefault="005E3248" w:rsidP="00416963">
      <w:pPr>
        <w:numPr>
          <w:ilvl w:val="0"/>
          <w:numId w:val="62"/>
        </w:numPr>
        <w:tabs>
          <w:tab w:val="left" w:pos="-4991"/>
          <w:tab w:val="left" w:pos="-4764"/>
          <w:tab w:val="left" w:pos="-1305"/>
          <w:tab w:val="left" w:pos="-29"/>
          <w:tab w:val="right" w:pos="2947"/>
        </w:tabs>
        <w:suppressAutoHyphens/>
        <w:autoSpaceDN w:val="0"/>
        <w:spacing w:after="0"/>
        <w:jc w:val="both"/>
        <w:rPr>
          <w:rFonts w:ascii="Arial" w:hAnsi="Arial" w:cs="Arial"/>
          <w:bCs/>
        </w:rPr>
      </w:pPr>
      <w:r w:rsidRPr="00EE3EBE">
        <w:rPr>
          <w:rFonts w:ascii="Arial" w:hAnsi="Arial" w:cs="Arial"/>
          <w:bCs/>
        </w:rPr>
        <w:t>če izvajalec pride v situacijo, zaradi katere iz objektivnih razlogov z deli ne more nadaljevati.</w:t>
      </w:r>
    </w:p>
    <w:p w14:paraId="4CC33E24" w14:textId="77777777" w:rsidR="005E3248" w:rsidRPr="00EE3EBE" w:rsidRDefault="005E3248" w:rsidP="005E3248">
      <w:pPr>
        <w:tabs>
          <w:tab w:val="left" w:pos="567"/>
          <w:tab w:val="left" w:pos="4253"/>
          <w:tab w:val="left" w:pos="5529"/>
          <w:tab w:val="right" w:pos="8505"/>
        </w:tabs>
        <w:spacing w:after="0"/>
        <w:jc w:val="both"/>
        <w:rPr>
          <w:rFonts w:ascii="Arial" w:hAnsi="Arial" w:cs="Arial"/>
          <w:bCs/>
        </w:rPr>
      </w:pPr>
    </w:p>
    <w:p w14:paraId="4F88B7F1" w14:textId="6311DD83" w:rsidR="005E3248" w:rsidRPr="00B04855" w:rsidRDefault="005E3248" w:rsidP="005E3248">
      <w:pPr>
        <w:tabs>
          <w:tab w:val="left" w:pos="567"/>
          <w:tab w:val="left" w:pos="4253"/>
          <w:tab w:val="left" w:pos="5529"/>
          <w:tab w:val="right" w:pos="8505"/>
        </w:tabs>
        <w:spacing w:after="0"/>
        <w:jc w:val="both"/>
        <w:rPr>
          <w:rFonts w:ascii="Arial" w:hAnsi="Arial" w:cs="Arial"/>
          <w:bCs/>
        </w:rPr>
      </w:pPr>
      <w:r w:rsidRPr="00EE3EBE">
        <w:rPr>
          <w:rFonts w:ascii="Arial" w:hAnsi="Arial" w:cs="Arial"/>
          <w:bCs/>
        </w:rPr>
        <w:t>Odstop od pogodbe se izvede v pisni obliki, z navedbo razloga ali razlogov, zaradi katerih se od pogodbe odstopa.</w:t>
      </w:r>
      <w:r w:rsidR="00BE2A61" w:rsidRPr="00EE3EBE">
        <w:rPr>
          <w:rFonts w:ascii="Arial" w:hAnsi="Arial" w:cs="Arial"/>
          <w:bCs/>
        </w:rPr>
        <w:t xml:space="preserve"> Odpovedni rok znaša </w:t>
      </w:r>
      <w:r w:rsidR="0035764D">
        <w:rPr>
          <w:rFonts w:ascii="Arial" w:hAnsi="Arial" w:cs="Arial"/>
          <w:bCs/>
        </w:rPr>
        <w:t>30 dni</w:t>
      </w:r>
      <w:r w:rsidR="00BE2A61" w:rsidRPr="00EE3EBE">
        <w:rPr>
          <w:rFonts w:ascii="Arial" w:hAnsi="Arial" w:cs="Arial"/>
          <w:bCs/>
        </w:rPr>
        <w:t>.</w:t>
      </w:r>
    </w:p>
    <w:p w14:paraId="4791FDAB" w14:textId="77777777" w:rsidR="00D3672C" w:rsidRPr="00B04855" w:rsidRDefault="00D3672C" w:rsidP="006A1551">
      <w:pPr>
        <w:pStyle w:val="Noga"/>
        <w:widowControl w:val="0"/>
        <w:spacing w:line="276" w:lineRule="auto"/>
        <w:ind w:right="-1"/>
        <w:jc w:val="both"/>
        <w:rPr>
          <w:rFonts w:ascii="Arial" w:hAnsi="Arial" w:cs="Arial"/>
        </w:rPr>
      </w:pPr>
    </w:p>
    <w:p w14:paraId="46BD55D9" w14:textId="2B93826A" w:rsidR="00D3672C" w:rsidRPr="00B04855" w:rsidRDefault="00D3672C" w:rsidP="006A1551">
      <w:pPr>
        <w:pStyle w:val="Noga"/>
        <w:widowControl w:val="0"/>
        <w:spacing w:line="276" w:lineRule="auto"/>
        <w:ind w:right="-1"/>
        <w:jc w:val="both"/>
        <w:rPr>
          <w:rFonts w:ascii="Arial" w:hAnsi="Arial" w:cs="Arial"/>
        </w:rPr>
      </w:pPr>
      <w:r w:rsidRPr="00B04855">
        <w:rPr>
          <w:rFonts w:ascii="Arial" w:hAnsi="Arial" w:cs="Arial"/>
        </w:rPr>
        <w:t xml:space="preserve">Naročnik mora pred odpovedjo pogodbe izvajalca pisno opozoriti, katere kršitve je ugotovil in naj s kršitvami preneha. V primeru da v </w:t>
      </w:r>
      <w:r w:rsidR="00DD3B0C" w:rsidRPr="00B04855">
        <w:rPr>
          <w:rFonts w:ascii="Arial" w:hAnsi="Arial" w:cs="Arial"/>
        </w:rPr>
        <w:t>3</w:t>
      </w:r>
      <w:r w:rsidRPr="00B04855">
        <w:rPr>
          <w:rFonts w:ascii="Arial" w:hAnsi="Arial" w:cs="Arial"/>
        </w:rPr>
        <w:t xml:space="preserve"> mesecih po pisnem opozorilu izvajalec naredi isto kršitev ali enako težko kršitev, v zvezi s katero je bil opozorjen s strani naročnika, lahko naročnik odstopi od pogodbe brez odpovednega roka.</w:t>
      </w:r>
    </w:p>
    <w:p w14:paraId="68933FAB" w14:textId="77777777" w:rsidR="00D3672C" w:rsidRPr="00B04855" w:rsidRDefault="00D3672C" w:rsidP="006A1551">
      <w:pPr>
        <w:pStyle w:val="Noga"/>
        <w:widowControl w:val="0"/>
        <w:spacing w:line="276" w:lineRule="auto"/>
        <w:ind w:right="-1"/>
        <w:jc w:val="both"/>
        <w:rPr>
          <w:rFonts w:ascii="Arial" w:hAnsi="Arial" w:cs="Arial"/>
        </w:rPr>
      </w:pPr>
    </w:p>
    <w:p w14:paraId="73FE7B27" w14:textId="77777777" w:rsidR="00D3672C" w:rsidRPr="00B04855" w:rsidRDefault="00D3672C" w:rsidP="006A1551">
      <w:pPr>
        <w:pStyle w:val="Noga"/>
        <w:widowControl w:val="0"/>
        <w:spacing w:line="276" w:lineRule="auto"/>
        <w:ind w:right="-1"/>
        <w:jc w:val="both"/>
        <w:rPr>
          <w:rFonts w:ascii="Arial" w:hAnsi="Arial" w:cs="Arial"/>
        </w:rPr>
      </w:pPr>
      <w:r w:rsidRPr="00B04855">
        <w:rPr>
          <w:rFonts w:ascii="Arial" w:hAnsi="Arial" w:cs="Arial"/>
        </w:rPr>
        <w:t>V primerih, ki so eksplicitno navedeni v razpisni dokumentaciji, lahko naročnik od pogodbe odstopi tudi brez odpovednega roka.</w:t>
      </w:r>
    </w:p>
    <w:p w14:paraId="3E0EFEB3" w14:textId="77777777" w:rsidR="00D3672C" w:rsidRPr="00B04855" w:rsidRDefault="00D3672C" w:rsidP="006A1551">
      <w:pPr>
        <w:pStyle w:val="Noga"/>
        <w:widowControl w:val="0"/>
        <w:spacing w:line="276" w:lineRule="auto"/>
        <w:ind w:right="-1"/>
        <w:jc w:val="both"/>
        <w:rPr>
          <w:rFonts w:ascii="Arial" w:hAnsi="Arial" w:cs="Arial"/>
        </w:rPr>
      </w:pPr>
    </w:p>
    <w:p w14:paraId="4B32CAA9" w14:textId="5013237F" w:rsidR="00E4480F" w:rsidRPr="00B04855" w:rsidRDefault="00E4480F" w:rsidP="00416963">
      <w:pPr>
        <w:pStyle w:val="Odstavekseznama"/>
        <w:numPr>
          <w:ilvl w:val="0"/>
          <w:numId w:val="44"/>
        </w:numPr>
        <w:autoSpaceDN w:val="0"/>
        <w:spacing w:after="0"/>
        <w:jc w:val="both"/>
        <w:rPr>
          <w:rFonts w:ascii="Arial" w:hAnsi="Arial" w:cs="Arial"/>
        </w:rPr>
      </w:pPr>
      <w:r w:rsidRPr="00B04855">
        <w:rPr>
          <w:rFonts w:ascii="Arial" w:hAnsi="Arial" w:cs="Arial"/>
          <w:b/>
        </w:rPr>
        <w:t>SKRBNIKI POGODBE</w:t>
      </w:r>
    </w:p>
    <w:p w14:paraId="76959886" w14:textId="77777777" w:rsidR="00E4480F" w:rsidRPr="00B04855" w:rsidRDefault="00E4480F" w:rsidP="00E4480F">
      <w:pPr>
        <w:spacing w:after="0"/>
        <w:rPr>
          <w:rFonts w:ascii="Arial" w:hAnsi="Arial" w:cs="Arial"/>
        </w:rPr>
      </w:pPr>
    </w:p>
    <w:p w14:paraId="6409326E" w14:textId="22F5A761" w:rsidR="00E4480F" w:rsidRPr="00B04855" w:rsidRDefault="00E4480F" w:rsidP="00416963">
      <w:pPr>
        <w:pStyle w:val="Odstavekseznama"/>
        <w:numPr>
          <w:ilvl w:val="1"/>
          <w:numId w:val="45"/>
        </w:numPr>
        <w:autoSpaceDN w:val="0"/>
        <w:spacing w:after="0"/>
        <w:jc w:val="center"/>
        <w:rPr>
          <w:rFonts w:ascii="Arial" w:hAnsi="Arial" w:cs="Arial"/>
          <w:b/>
        </w:rPr>
      </w:pPr>
      <w:r w:rsidRPr="00B04855">
        <w:rPr>
          <w:rFonts w:ascii="Arial" w:hAnsi="Arial" w:cs="Arial"/>
          <w:b/>
        </w:rPr>
        <w:t>člen</w:t>
      </w:r>
    </w:p>
    <w:p w14:paraId="4FE09993" w14:textId="77777777" w:rsidR="00E4480F" w:rsidRPr="00B04855" w:rsidRDefault="00E4480F" w:rsidP="00E4480F">
      <w:pPr>
        <w:spacing w:after="0"/>
        <w:rPr>
          <w:rFonts w:ascii="Arial" w:hAnsi="Arial" w:cs="Arial"/>
        </w:rPr>
      </w:pPr>
    </w:p>
    <w:p w14:paraId="767080A7" w14:textId="4B01286A" w:rsidR="00E4480F" w:rsidRPr="0035764D" w:rsidRDefault="00E4480F" w:rsidP="00E4480F">
      <w:pPr>
        <w:spacing w:after="0"/>
        <w:jc w:val="both"/>
        <w:rPr>
          <w:rFonts w:ascii="Arial" w:hAnsi="Arial" w:cs="Arial"/>
        </w:rPr>
      </w:pPr>
      <w:r w:rsidRPr="0035764D">
        <w:rPr>
          <w:rFonts w:ascii="Arial" w:hAnsi="Arial" w:cs="Arial"/>
        </w:rPr>
        <w:t>Skrbnik pogodbe za naročnika je _________, tel</w:t>
      </w:r>
      <w:r w:rsidR="00295EB4" w:rsidRPr="0035764D">
        <w:rPr>
          <w:rFonts w:ascii="Arial" w:hAnsi="Arial" w:cs="Arial"/>
        </w:rPr>
        <w:t>.:</w:t>
      </w:r>
      <w:r w:rsidRPr="0035764D">
        <w:rPr>
          <w:rFonts w:ascii="Arial" w:hAnsi="Arial" w:cs="Arial"/>
        </w:rPr>
        <w:t xml:space="preserve"> ___________ e-mail</w:t>
      </w:r>
      <w:r w:rsidR="00295EB4" w:rsidRPr="0035764D">
        <w:rPr>
          <w:rFonts w:ascii="Arial" w:hAnsi="Arial" w:cs="Arial"/>
        </w:rPr>
        <w:t>:</w:t>
      </w:r>
      <w:r w:rsidRPr="0035764D">
        <w:rPr>
          <w:rFonts w:ascii="Arial" w:hAnsi="Arial" w:cs="Arial"/>
        </w:rPr>
        <w:t xml:space="preserve">  </w:t>
      </w:r>
      <w:hyperlink r:id="rId9" w:history="1">
        <w:r w:rsidRPr="0035764D">
          <w:rPr>
            <w:rStyle w:val="Hiperpovezava"/>
            <w:rFonts w:ascii="Arial" w:hAnsi="Arial" w:cs="Arial"/>
            <w:color w:val="auto"/>
          </w:rPr>
          <w:t>_____________</w:t>
        </w:r>
      </w:hyperlink>
      <w:r w:rsidRPr="0035764D">
        <w:rPr>
          <w:rFonts w:ascii="Arial" w:hAnsi="Arial" w:cs="Arial"/>
        </w:rPr>
        <w:t xml:space="preserve">, </w:t>
      </w:r>
    </w:p>
    <w:p w14:paraId="55048838" w14:textId="77777777" w:rsidR="00E4480F" w:rsidRPr="0035764D" w:rsidRDefault="00E4480F" w:rsidP="00E4480F">
      <w:pPr>
        <w:spacing w:after="0"/>
        <w:jc w:val="both"/>
        <w:rPr>
          <w:rFonts w:ascii="Arial" w:hAnsi="Arial" w:cs="Arial"/>
        </w:rPr>
      </w:pPr>
    </w:p>
    <w:p w14:paraId="29EAA86F" w14:textId="067847B9" w:rsidR="00E4480F" w:rsidRPr="00B04855" w:rsidRDefault="00E4480F" w:rsidP="00E4480F">
      <w:pPr>
        <w:spacing w:after="0"/>
        <w:jc w:val="both"/>
        <w:rPr>
          <w:rFonts w:ascii="Arial" w:hAnsi="Arial" w:cs="Arial"/>
        </w:rPr>
      </w:pPr>
      <w:r w:rsidRPr="0035764D">
        <w:rPr>
          <w:rFonts w:ascii="Arial" w:hAnsi="Arial" w:cs="Arial"/>
        </w:rPr>
        <w:t>Skrbnik pogodbe za izvajalca je _________, tel</w:t>
      </w:r>
      <w:r w:rsidR="00295EB4" w:rsidRPr="0035764D">
        <w:rPr>
          <w:rFonts w:ascii="Arial" w:hAnsi="Arial" w:cs="Arial"/>
        </w:rPr>
        <w:t>.:</w:t>
      </w:r>
      <w:r w:rsidRPr="0035764D">
        <w:rPr>
          <w:rFonts w:ascii="Arial" w:hAnsi="Arial" w:cs="Arial"/>
        </w:rPr>
        <w:t xml:space="preserve"> ___________ e-mail</w:t>
      </w:r>
      <w:r w:rsidR="00295EB4" w:rsidRPr="0035764D">
        <w:rPr>
          <w:rFonts w:ascii="Arial" w:hAnsi="Arial" w:cs="Arial"/>
        </w:rPr>
        <w:t>:</w:t>
      </w:r>
      <w:r w:rsidRPr="0035764D">
        <w:rPr>
          <w:rFonts w:ascii="Arial" w:hAnsi="Arial" w:cs="Arial"/>
        </w:rPr>
        <w:t xml:space="preserve">  </w:t>
      </w:r>
      <w:hyperlink r:id="rId10" w:history="1">
        <w:r w:rsidRPr="0035764D">
          <w:rPr>
            <w:rStyle w:val="Hiperpovezava"/>
            <w:rFonts w:ascii="Arial" w:hAnsi="Arial" w:cs="Arial"/>
            <w:color w:val="auto"/>
          </w:rPr>
          <w:t>_____________</w:t>
        </w:r>
      </w:hyperlink>
      <w:r w:rsidRPr="0035764D">
        <w:rPr>
          <w:rFonts w:ascii="Arial" w:hAnsi="Arial" w:cs="Arial"/>
        </w:rPr>
        <w:t>,</w:t>
      </w:r>
      <w:r w:rsidRPr="00B04855">
        <w:rPr>
          <w:rFonts w:ascii="Arial" w:hAnsi="Arial" w:cs="Arial"/>
        </w:rPr>
        <w:t xml:space="preserve"> </w:t>
      </w:r>
    </w:p>
    <w:p w14:paraId="0FF96D79" w14:textId="77777777" w:rsidR="00D3672C" w:rsidRPr="00B04855" w:rsidRDefault="00D3672C" w:rsidP="006A1551">
      <w:pPr>
        <w:pStyle w:val="Noga"/>
        <w:widowControl w:val="0"/>
        <w:spacing w:line="276" w:lineRule="auto"/>
        <w:ind w:right="-1"/>
        <w:jc w:val="both"/>
        <w:rPr>
          <w:rFonts w:ascii="Arial" w:hAnsi="Arial" w:cs="Arial"/>
        </w:rPr>
      </w:pPr>
    </w:p>
    <w:p w14:paraId="6EE9643D" w14:textId="0EB0D5A8" w:rsidR="00D3672C" w:rsidRPr="00B04855" w:rsidRDefault="00D3672C" w:rsidP="00416963">
      <w:pPr>
        <w:numPr>
          <w:ilvl w:val="0"/>
          <w:numId w:val="44"/>
        </w:numPr>
        <w:autoSpaceDN w:val="0"/>
        <w:spacing w:after="0"/>
        <w:jc w:val="both"/>
        <w:rPr>
          <w:rFonts w:ascii="Arial" w:hAnsi="Arial" w:cs="Arial"/>
          <w:b/>
        </w:rPr>
      </w:pPr>
      <w:r w:rsidRPr="00B04855">
        <w:rPr>
          <w:rFonts w:ascii="Arial" w:hAnsi="Arial" w:cs="Arial"/>
          <w:b/>
        </w:rPr>
        <w:t>KONČNE</w:t>
      </w:r>
      <w:r w:rsidR="0035764D">
        <w:rPr>
          <w:rFonts w:ascii="Arial" w:hAnsi="Arial" w:cs="Arial"/>
          <w:b/>
          <w:u w:val="single"/>
        </w:rPr>
        <w:t xml:space="preserve"> </w:t>
      </w:r>
      <w:r w:rsidRPr="00B04855">
        <w:rPr>
          <w:rFonts w:ascii="Arial" w:hAnsi="Arial" w:cs="Arial"/>
          <w:b/>
        </w:rPr>
        <w:t>DOLOČBE</w:t>
      </w:r>
    </w:p>
    <w:p w14:paraId="0AB77B97" w14:textId="77777777" w:rsidR="00D3672C" w:rsidRPr="00B04855" w:rsidRDefault="00D3672C" w:rsidP="006A1551">
      <w:pPr>
        <w:spacing w:after="0"/>
        <w:rPr>
          <w:rFonts w:ascii="Arial" w:hAnsi="Arial" w:cs="Arial"/>
          <w:u w:val="single"/>
        </w:rPr>
      </w:pPr>
    </w:p>
    <w:p w14:paraId="3C0CF40C" w14:textId="639395DA"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57FB3FEF" w14:textId="77777777" w:rsidR="00D3672C" w:rsidRPr="00B04855" w:rsidRDefault="00D3672C" w:rsidP="006A1551">
      <w:pPr>
        <w:spacing w:after="0"/>
        <w:rPr>
          <w:rFonts w:ascii="Arial" w:hAnsi="Arial" w:cs="Arial"/>
        </w:rPr>
      </w:pPr>
    </w:p>
    <w:p w14:paraId="5CD089EA" w14:textId="169E5F23" w:rsidR="00D3672C" w:rsidRPr="00B04855" w:rsidRDefault="00D3672C" w:rsidP="006A1551">
      <w:pPr>
        <w:numPr>
          <w:ilvl w:val="12"/>
          <w:numId w:val="0"/>
        </w:numPr>
        <w:spacing w:after="0"/>
        <w:jc w:val="both"/>
        <w:rPr>
          <w:rFonts w:ascii="Arial" w:hAnsi="Arial" w:cs="Arial"/>
        </w:rPr>
      </w:pPr>
      <w:r w:rsidRPr="00B04855">
        <w:rPr>
          <w:rFonts w:ascii="Arial" w:hAnsi="Arial" w:cs="Arial"/>
        </w:rPr>
        <w:t xml:space="preserve">Izvajalec s podpisom te pogodbe potrjuje, da je v celoti seznanjen z obsegom in zahtevnostjo pogodbenih del, z lokacijo in objekti, kjer se bo izvajala storitev </w:t>
      </w:r>
      <w:r w:rsidR="005E3248" w:rsidRPr="00B04855">
        <w:rPr>
          <w:rFonts w:ascii="Arial" w:hAnsi="Arial" w:cs="Arial"/>
        </w:rPr>
        <w:t>varovanja</w:t>
      </w:r>
      <w:r w:rsidRPr="00B04855">
        <w:rPr>
          <w:rFonts w:ascii="Arial" w:hAnsi="Arial" w:cs="Arial"/>
        </w:rPr>
        <w:t xml:space="preserve"> prostorov in z možnostjo dostopa do objektov.</w:t>
      </w:r>
    </w:p>
    <w:p w14:paraId="4747CAE5" w14:textId="77777777" w:rsidR="00D3672C" w:rsidRPr="00B04855" w:rsidRDefault="00D3672C" w:rsidP="006A1551">
      <w:pPr>
        <w:numPr>
          <w:ilvl w:val="12"/>
          <w:numId w:val="0"/>
        </w:numPr>
        <w:spacing w:after="0"/>
        <w:jc w:val="both"/>
        <w:rPr>
          <w:rFonts w:ascii="Arial" w:hAnsi="Arial" w:cs="Arial"/>
        </w:rPr>
      </w:pPr>
    </w:p>
    <w:p w14:paraId="7E3C260F" w14:textId="69948377" w:rsidR="00D3672C" w:rsidRPr="00B04855" w:rsidRDefault="00D3672C" w:rsidP="00416963">
      <w:pPr>
        <w:numPr>
          <w:ilvl w:val="1"/>
          <w:numId w:val="45"/>
        </w:numPr>
        <w:autoSpaceDN w:val="0"/>
        <w:spacing w:after="0"/>
        <w:jc w:val="center"/>
        <w:rPr>
          <w:rFonts w:ascii="Arial" w:hAnsi="Arial" w:cs="Arial"/>
          <w:b/>
          <w:u w:val="single"/>
        </w:rPr>
      </w:pPr>
      <w:r w:rsidRPr="00B04855">
        <w:rPr>
          <w:rFonts w:ascii="Arial" w:hAnsi="Arial" w:cs="Arial"/>
          <w:b/>
        </w:rPr>
        <w:t>člen</w:t>
      </w:r>
    </w:p>
    <w:p w14:paraId="648CF61F" w14:textId="77777777" w:rsidR="00D3672C" w:rsidRPr="00B04855" w:rsidRDefault="00D3672C" w:rsidP="006A1551">
      <w:pPr>
        <w:spacing w:after="0"/>
        <w:rPr>
          <w:rFonts w:ascii="Arial" w:hAnsi="Arial" w:cs="Arial"/>
        </w:rPr>
      </w:pPr>
    </w:p>
    <w:p w14:paraId="0ECAFA07" w14:textId="77777777" w:rsidR="00D3672C" w:rsidRPr="00B04855" w:rsidRDefault="00D3672C" w:rsidP="006A1551">
      <w:pPr>
        <w:spacing w:after="0"/>
        <w:jc w:val="both"/>
        <w:rPr>
          <w:rFonts w:ascii="Arial" w:hAnsi="Arial" w:cs="Arial"/>
        </w:rPr>
      </w:pPr>
      <w:r w:rsidRPr="00B04855">
        <w:rPr>
          <w:rFonts w:ascii="Arial" w:hAnsi="Arial" w:cs="Arial"/>
        </w:rPr>
        <w:t xml:space="preserve">Morebitne spore bosta pogodbeni stranki reševali sporazumno, v nasprotnem primeru pa pred pristojnim sodiščem v Ljubljani. Za presojanje razmerja med pogodbenima strankama se uporablja slovensko pravo.  </w:t>
      </w:r>
    </w:p>
    <w:p w14:paraId="1BE68E33" w14:textId="77777777" w:rsidR="00D3672C" w:rsidRPr="00B04855" w:rsidRDefault="00D3672C" w:rsidP="006A1551">
      <w:pPr>
        <w:spacing w:after="0"/>
        <w:rPr>
          <w:rFonts w:ascii="Arial" w:hAnsi="Arial" w:cs="Arial"/>
        </w:rPr>
      </w:pPr>
    </w:p>
    <w:p w14:paraId="76EA0215" w14:textId="2C085778" w:rsidR="00D3672C" w:rsidRPr="00B04855" w:rsidRDefault="00D3672C" w:rsidP="00416963">
      <w:pPr>
        <w:numPr>
          <w:ilvl w:val="1"/>
          <w:numId w:val="45"/>
        </w:numPr>
        <w:autoSpaceDN w:val="0"/>
        <w:spacing w:after="0"/>
        <w:jc w:val="center"/>
        <w:rPr>
          <w:rFonts w:ascii="Arial" w:hAnsi="Arial" w:cs="Arial"/>
          <w:b/>
        </w:rPr>
      </w:pPr>
      <w:r w:rsidRPr="00B04855">
        <w:rPr>
          <w:rFonts w:ascii="Arial" w:hAnsi="Arial" w:cs="Arial"/>
          <w:b/>
        </w:rPr>
        <w:t>člen</w:t>
      </w:r>
    </w:p>
    <w:p w14:paraId="0A5ECB61" w14:textId="77777777" w:rsidR="00D3672C" w:rsidRPr="00B04855" w:rsidRDefault="00D3672C" w:rsidP="006A1551">
      <w:pPr>
        <w:spacing w:after="0"/>
        <w:rPr>
          <w:rFonts w:ascii="Arial" w:hAnsi="Arial" w:cs="Arial"/>
        </w:rPr>
      </w:pPr>
    </w:p>
    <w:p w14:paraId="71AD0381" w14:textId="52328F9B" w:rsidR="00D3672C" w:rsidRPr="00B04855" w:rsidRDefault="00D3672C" w:rsidP="006A1551">
      <w:pPr>
        <w:numPr>
          <w:ilvl w:val="12"/>
          <w:numId w:val="0"/>
        </w:numPr>
        <w:spacing w:after="0"/>
        <w:jc w:val="both"/>
        <w:rPr>
          <w:rFonts w:ascii="Arial" w:hAnsi="Arial" w:cs="Arial"/>
        </w:rPr>
      </w:pPr>
      <w:r w:rsidRPr="00EE3EBE">
        <w:rPr>
          <w:rFonts w:ascii="Arial" w:hAnsi="Arial" w:cs="Arial"/>
        </w:rPr>
        <w:t xml:space="preserve">Ta pogodba je sklenjena za določen čas, to je od </w:t>
      </w:r>
      <w:r w:rsidR="00DD3B0C" w:rsidRPr="00EE3EBE">
        <w:rPr>
          <w:rFonts w:ascii="Arial" w:hAnsi="Arial" w:cs="Arial"/>
        </w:rPr>
        <w:t>01.01.2017</w:t>
      </w:r>
      <w:r w:rsidRPr="00EE3EBE">
        <w:rPr>
          <w:rFonts w:ascii="Arial" w:hAnsi="Arial" w:cs="Arial"/>
        </w:rPr>
        <w:t xml:space="preserve"> do 31.1</w:t>
      </w:r>
      <w:r w:rsidR="00DD3B0C" w:rsidRPr="00EE3EBE">
        <w:rPr>
          <w:rFonts w:ascii="Arial" w:hAnsi="Arial" w:cs="Arial"/>
        </w:rPr>
        <w:t>2 2020</w:t>
      </w:r>
      <w:r w:rsidRPr="00EE3EBE">
        <w:rPr>
          <w:rFonts w:ascii="Arial" w:hAnsi="Arial" w:cs="Arial"/>
        </w:rPr>
        <w:t xml:space="preserve"> oziroma 48 mesecev po podpisu, v kolik</w:t>
      </w:r>
      <w:r w:rsidR="00B5427F" w:rsidRPr="00EE3EBE">
        <w:rPr>
          <w:rFonts w:ascii="Arial" w:hAnsi="Arial" w:cs="Arial"/>
        </w:rPr>
        <w:t>or bo pogodba podpisana kasneje</w:t>
      </w:r>
      <w:r w:rsidRPr="00EE3EBE">
        <w:rPr>
          <w:rFonts w:ascii="Arial" w:hAnsi="Arial" w:cs="Arial"/>
        </w:rPr>
        <w:t xml:space="preserve"> kakor 01</w:t>
      </w:r>
      <w:r w:rsidR="00DD3B0C" w:rsidRPr="00EE3EBE">
        <w:rPr>
          <w:rFonts w:ascii="Arial" w:hAnsi="Arial" w:cs="Arial"/>
        </w:rPr>
        <w:t>.01.2017</w:t>
      </w:r>
      <w:r w:rsidRPr="00EE3EBE">
        <w:rPr>
          <w:rFonts w:ascii="Arial" w:hAnsi="Arial" w:cs="Arial"/>
        </w:rPr>
        <w:t xml:space="preserve"> in s potekom tega časa preneha veljati.</w:t>
      </w:r>
    </w:p>
    <w:p w14:paraId="1349C0D5" w14:textId="77777777" w:rsidR="00DD3B0C" w:rsidRPr="00B04855" w:rsidRDefault="00DD3B0C" w:rsidP="006A1551">
      <w:pPr>
        <w:numPr>
          <w:ilvl w:val="12"/>
          <w:numId w:val="0"/>
        </w:numPr>
        <w:spacing w:after="0"/>
        <w:jc w:val="both"/>
        <w:rPr>
          <w:rFonts w:ascii="Arial" w:hAnsi="Arial" w:cs="Arial"/>
        </w:rPr>
      </w:pPr>
    </w:p>
    <w:p w14:paraId="156C5FB5" w14:textId="0F777483" w:rsidR="00D3672C" w:rsidRPr="00B04855" w:rsidRDefault="00DD3B0C" w:rsidP="00416963">
      <w:pPr>
        <w:numPr>
          <w:ilvl w:val="1"/>
          <w:numId w:val="45"/>
        </w:numPr>
        <w:autoSpaceDN w:val="0"/>
        <w:spacing w:after="0"/>
        <w:jc w:val="center"/>
        <w:rPr>
          <w:rFonts w:ascii="Arial" w:hAnsi="Arial" w:cs="Arial"/>
          <w:b/>
        </w:rPr>
      </w:pPr>
      <w:r w:rsidRPr="00B04855">
        <w:rPr>
          <w:rFonts w:ascii="Arial" w:hAnsi="Arial" w:cs="Arial"/>
          <w:b/>
        </w:rPr>
        <w:t>člen</w:t>
      </w:r>
    </w:p>
    <w:p w14:paraId="74BD83DA" w14:textId="77777777" w:rsidR="00DD3B0C" w:rsidRPr="00B04855" w:rsidRDefault="00DD3B0C" w:rsidP="006A1551">
      <w:pPr>
        <w:spacing w:after="0"/>
        <w:jc w:val="both"/>
        <w:rPr>
          <w:rFonts w:ascii="Arial" w:hAnsi="Arial" w:cs="Arial"/>
        </w:rPr>
      </w:pPr>
    </w:p>
    <w:p w14:paraId="79A04F55" w14:textId="77777777" w:rsidR="00D3672C" w:rsidRPr="00B04855" w:rsidRDefault="00D3672C" w:rsidP="006A1551">
      <w:pPr>
        <w:spacing w:after="0"/>
        <w:jc w:val="both"/>
        <w:rPr>
          <w:rFonts w:ascii="Arial" w:hAnsi="Arial" w:cs="Arial"/>
        </w:rPr>
      </w:pPr>
      <w:r w:rsidRPr="00B04855">
        <w:rPr>
          <w:rFonts w:ascii="Arial" w:hAnsi="Arial" w:cs="Arial"/>
        </w:rPr>
        <w:t>Pogodba je sestavljena v 4 enakih izvodih, od katerih prejme vsaka pogodbena stranka dva izvoda.</w:t>
      </w:r>
    </w:p>
    <w:p w14:paraId="146BBDE0" w14:textId="77777777" w:rsidR="00DD3B0C" w:rsidRPr="00B04855" w:rsidRDefault="00DD3B0C" w:rsidP="006A1551">
      <w:pPr>
        <w:spacing w:after="0"/>
        <w:jc w:val="both"/>
        <w:rPr>
          <w:rFonts w:ascii="Arial" w:hAnsi="Arial" w:cs="Arial"/>
        </w:rPr>
      </w:pPr>
    </w:p>
    <w:p w14:paraId="16107302" w14:textId="045FF57F" w:rsidR="00D3672C" w:rsidRPr="00B04855" w:rsidRDefault="00DD3B0C" w:rsidP="00416963">
      <w:pPr>
        <w:numPr>
          <w:ilvl w:val="1"/>
          <w:numId w:val="45"/>
        </w:numPr>
        <w:autoSpaceDN w:val="0"/>
        <w:spacing w:after="0"/>
        <w:jc w:val="center"/>
        <w:rPr>
          <w:rFonts w:ascii="Arial" w:hAnsi="Arial" w:cs="Arial"/>
          <w:b/>
        </w:rPr>
      </w:pPr>
      <w:r w:rsidRPr="00B04855">
        <w:rPr>
          <w:rFonts w:ascii="Arial" w:hAnsi="Arial" w:cs="Arial"/>
          <w:b/>
        </w:rPr>
        <w:t>člen</w:t>
      </w:r>
    </w:p>
    <w:p w14:paraId="7059C8AC" w14:textId="77777777" w:rsidR="00DD3B0C" w:rsidRPr="00B04855" w:rsidRDefault="00DD3B0C" w:rsidP="006A1551">
      <w:pPr>
        <w:spacing w:after="0"/>
        <w:jc w:val="both"/>
        <w:rPr>
          <w:rFonts w:ascii="Arial" w:hAnsi="Arial" w:cs="Arial"/>
        </w:rPr>
      </w:pPr>
    </w:p>
    <w:p w14:paraId="1018C269" w14:textId="7D6A403D" w:rsidR="00D3672C" w:rsidRPr="00B04855" w:rsidRDefault="00D3672C" w:rsidP="006A1551">
      <w:pPr>
        <w:spacing w:after="0"/>
        <w:jc w:val="both"/>
        <w:rPr>
          <w:rFonts w:ascii="Arial" w:hAnsi="Arial" w:cs="Arial"/>
        </w:rPr>
      </w:pPr>
      <w:r w:rsidRPr="00B04855">
        <w:rPr>
          <w:rFonts w:ascii="Arial" w:hAnsi="Arial" w:cs="Arial"/>
        </w:rPr>
        <w:t xml:space="preserve">Ta pogodba je sklenjena pod odložnim pogojem, da izvajalec naročniku predloži </w:t>
      </w:r>
      <w:r w:rsidR="00DD3B0C" w:rsidRPr="00B04855">
        <w:rPr>
          <w:rFonts w:ascii="Arial" w:hAnsi="Arial" w:cs="Arial"/>
        </w:rPr>
        <w:t>finančno zavarovanje</w:t>
      </w:r>
      <w:r w:rsidRPr="00B04855">
        <w:rPr>
          <w:rFonts w:ascii="Arial" w:hAnsi="Arial" w:cs="Arial"/>
        </w:rPr>
        <w:t xml:space="preserve"> za dobro izvedbo pogo</w:t>
      </w:r>
      <w:r w:rsidR="00BE2A61" w:rsidRPr="00B04855">
        <w:rPr>
          <w:rFonts w:ascii="Arial" w:hAnsi="Arial" w:cs="Arial"/>
        </w:rPr>
        <w:t>dbene obveznosti, v besedilu, kot</w:t>
      </w:r>
      <w:r w:rsidRPr="00B04855">
        <w:rPr>
          <w:rFonts w:ascii="Arial" w:hAnsi="Arial" w:cs="Arial"/>
        </w:rPr>
        <w:t xml:space="preserve"> ga določa razpisna dokumentacija.</w:t>
      </w:r>
    </w:p>
    <w:p w14:paraId="20E6EFD7" w14:textId="77777777" w:rsidR="00D3672C" w:rsidRPr="00B04855" w:rsidRDefault="00D3672C" w:rsidP="006A1551">
      <w:pPr>
        <w:spacing w:after="0"/>
        <w:jc w:val="both"/>
        <w:rPr>
          <w:rFonts w:ascii="Arial" w:hAnsi="Arial" w:cs="Arial"/>
          <w:bCs/>
        </w:rPr>
      </w:pPr>
    </w:p>
    <w:p w14:paraId="6E52221D" w14:textId="77777777" w:rsidR="00DD3B0C" w:rsidRPr="00B04855" w:rsidRDefault="00DD3B0C" w:rsidP="006A1551">
      <w:pPr>
        <w:pStyle w:val="Standard"/>
        <w:ind w:right="7"/>
        <w:rPr>
          <w:rFonts w:ascii="Arial" w:hAnsi="Arial" w:cs="Arial"/>
          <w:b/>
          <w:bCs/>
        </w:rPr>
      </w:pPr>
      <w:r w:rsidRPr="00B04855">
        <w:rPr>
          <w:rFonts w:ascii="Arial" w:hAnsi="Arial" w:cs="Arial"/>
          <w:b/>
          <w:bCs/>
        </w:rPr>
        <w:t>Socialna klavzula</w:t>
      </w:r>
    </w:p>
    <w:p w14:paraId="5FF3AD0B" w14:textId="77777777" w:rsidR="00DD3B0C" w:rsidRPr="00B04855" w:rsidRDefault="00DD3B0C" w:rsidP="00416963">
      <w:pPr>
        <w:numPr>
          <w:ilvl w:val="1"/>
          <w:numId w:val="45"/>
        </w:numPr>
        <w:autoSpaceDN w:val="0"/>
        <w:spacing w:after="0"/>
        <w:jc w:val="center"/>
        <w:rPr>
          <w:rFonts w:ascii="Arial" w:hAnsi="Arial" w:cs="Arial"/>
          <w:b/>
        </w:rPr>
      </w:pPr>
      <w:r w:rsidRPr="00B04855">
        <w:rPr>
          <w:rFonts w:ascii="Arial" w:hAnsi="Arial" w:cs="Arial"/>
          <w:b/>
        </w:rPr>
        <w:t>člen</w:t>
      </w:r>
    </w:p>
    <w:p w14:paraId="2242583D" w14:textId="691B3EAC" w:rsidR="00DD3B0C" w:rsidRPr="00B04855" w:rsidRDefault="00B25478" w:rsidP="006A1551">
      <w:pPr>
        <w:spacing w:after="0"/>
        <w:ind w:right="7"/>
        <w:jc w:val="both"/>
        <w:rPr>
          <w:rFonts w:ascii="Arial" w:hAnsi="Arial" w:cs="Arial"/>
        </w:rPr>
      </w:pPr>
      <w:r w:rsidRPr="00B04855">
        <w:rPr>
          <w:rFonts w:ascii="Arial" w:hAnsi="Arial" w:cs="Arial"/>
        </w:rPr>
        <w:t>Pogodba</w:t>
      </w:r>
      <w:r w:rsidR="00DD3B0C" w:rsidRPr="00B04855">
        <w:rPr>
          <w:rFonts w:ascii="Arial" w:hAnsi="Arial" w:cs="Arial"/>
        </w:rPr>
        <w:t xml:space="preserve"> preneha veljati, če je naročnik seznanjen, da je pristojni državni organ ali sodišče s pravnomočno odločitvijo ugotovilo kršitev delovne, okoljske ali socialne zakonodaje s strani izvajalca </w:t>
      </w:r>
      <w:r w:rsidRPr="00B04855">
        <w:rPr>
          <w:rFonts w:ascii="Arial" w:hAnsi="Arial" w:cs="Arial"/>
        </w:rPr>
        <w:t>pogodbe</w:t>
      </w:r>
      <w:r w:rsidR="00DD3B0C" w:rsidRPr="00B04855">
        <w:rPr>
          <w:rFonts w:ascii="Arial" w:hAnsi="Arial" w:cs="Arial"/>
        </w:rPr>
        <w:t xml:space="preserve"> ali njegovega podizvajalca.</w:t>
      </w:r>
    </w:p>
    <w:p w14:paraId="663FDC72" w14:textId="77777777" w:rsidR="00DD3B0C" w:rsidRPr="00B04855" w:rsidRDefault="00DD3B0C" w:rsidP="006A1551">
      <w:pPr>
        <w:spacing w:after="0"/>
        <w:ind w:right="7"/>
        <w:rPr>
          <w:rFonts w:ascii="Arial" w:hAnsi="Arial" w:cs="Arial"/>
          <w:b/>
          <w:bCs/>
        </w:rPr>
      </w:pPr>
    </w:p>
    <w:p w14:paraId="3AF8FBC6" w14:textId="77777777" w:rsidR="00DD3B0C" w:rsidRPr="00B04855" w:rsidRDefault="00DD3B0C" w:rsidP="006A1551">
      <w:pPr>
        <w:pStyle w:val="Standard"/>
        <w:ind w:right="7"/>
        <w:rPr>
          <w:rFonts w:ascii="Arial" w:hAnsi="Arial" w:cs="Arial"/>
          <w:b/>
          <w:bCs/>
        </w:rPr>
      </w:pPr>
      <w:r w:rsidRPr="00B04855">
        <w:rPr>
          <w:rFonts w:ascii="Arial" w:hAnsi="Arial" w:cs="Arial"/>
          <w:b/>
          <w:bCs/>
        </w:rPr>
        <w:t>Protikorupcijska klavzula</w:t>
      </w:r>
    </w:p>
    <w:p w14:paraId="7CDFA628" w14:textId="77777777" w:rsidR="00DD3B0C" w:rsidRPr="00B04855" w:rsidRDefault="00DD3B0C" w:rsidP="00416963">
      <w:pPr>
        <w:numPr>
          <w:ilvl w:val="1"/>
          <w:numId w:val="45"/>
        </w:numPr>
        <w:autoSpaceDN w:val="0"/>
        <w:spacing w:after="0"/>
        <w:jc w:val="center"/>
        <w:rPr>
          <w:rFonts w:ascii="Arial" w:hAnsi="Arial" w:cs="Arial"/>
          <w:b/>
          <w:bCs/>
        </w:rPr>
      </w:pPr>
      <w:r w:rsidRPr="00B04855">
        <w:rPr>
          <w:rFonts w:ascii="Arial" w:hAnsi="Arial" w:cs="Arial"/>
          <w:b/>
          <w:bCs/>
        </w:rPr>
        <w:t>člen</w:t>
      </w:r>
    </w:p>
    <w:p w14:paraId="2AF63475" w14:textId="117EF42B" w:rsidR="00DD3B0C" w:rsidRPr="00B04855" w:rsidRDefault="00DD3B0C" w:rsidP="006A1551">
      <w:pPr>
        <w:pStyle w:val="Standard"/>
        <w:rPr>
          <w:rFonts w:ascii="Arial" w:hAnsi="Arial" w:cs="Arial"/>
        </w:rPr>
      </w:pPr>
      <w:r w:rsidRPr="00B04855">
        <w:rPr>
          <w:rFonts w:ascii="Arial" w:hAnsi="Arial" w:cs="Arial"/>
        </w:rPr>
        <w:t xml:space="preserve">Stranki </w:t>
      </w:r>
      <w:r w:rsidR="00B25478" w:rsidRPr="00B04855">
        <w:rPr>
          <w:rFonts w:ascii="Arial" w:hAnsi="Arial" w:cs="Arial"/>
        </w:rPr>
        <w:t>pogodbe</w:t>
      </w:r>
      <w:r w:rsidRPr="00B04855">
        <w:rPr>
          <w:rFonts w:ascii="Arial" w:hAnsi="Arial" w:cs="Arial"/>
        </w:rPr>
        <w:t xml:space="preserve"> in njeni zakoniti zastopniki izrecno izjavljajo, da v pos</w:t>
      </w:r>
      <w:r w:rsidR="00B25478" w:rsidRPr="00B04855">
        <w:rPr>
          <w:rFonts w:ascii="Arial" w:hAnsi="Arial" w:cs="Arial"/>
        </w:rPr>
        <w:t>topku sklepanja in izvajanja te pogodbe</w:t>
      </w:r>
      <w:r w:rsidRPr="00B04855">
        <w:rPr>
          <w:rFonts w:ascii="Arial" w:hAnsi="Arial" w:cs="Arial"/>
        </w:rPr>
        <w:t xml:space="preserve"> ni prišlo in ne prihaja do nikakršnih dejanj, ki bi bila v nasprotju z veljavno  zakonodajo in/ali imajo znake koruptivnih dejanj. V primeru, da se pri postopku sklepanja ali izvajanja te</w:t>
      </w:r>
      <w:r w:rsidR="00B25478" w:rsidRPr="00B04855">
        <w:rPr>
          <w:rFonts w:ascii="Arial" w:hAnsi="Arial" w:cs="Arial"/>
        </w:rPr>
        <w:t xml:space="preserve"> pogodbe </w:t>
      </w:r>
      <w:r w:rsidRPr="00B04855">
        <w:rPr>
          <w:rFonts w:ascii="Arial" w:hAnsi="Arial" w:cs="Arial"/>
        </w:rPr>
        <w:t xml:space="preserve">ugotovi, da so se zgodila koruptivna dejanja, potem se šteje </w:t>
      </w:r>
      <w:r w:rsidR="00B25478" w:rsidRPr="00B04855">
        <w:rPr>
          <w:rFonts w:ascii="Arial" w:hAnsi="Arial" w:cs="Arial"/>
        </w:rPr>
        <w:t>predmetna pogodba za nično</w:t>
      </w:r>
      <w:r w:rsidRPr="00B04855">
        <w:rPr>
          <w:rFonts w:ascii="Arial" w:hAnsi="Arial" w:cs="Arial"/>
        </w:rPr>
        <w:t xml:space="preserve"> in brez učinka v pravnem prometu, kar se zgodi v trenutku, ko je zoper posameznika ali zoper pravno osebo, ki je pogodbena stranka oz. njen zakoniti zastopnik, vložena pravnomočna obtožba oz. obtožni predlog.</w:t>
      </w:r>
    </w:p>
    <w:p w14:paraId="568BDFB3" w14:textId="77777777" w:rsidR="00D3672C" w:rsidRPr="00B04855" w:rsidRDefault="00D3672C" w:rsidP="006A1551">
      <w:pPr>
        <w:spacing w:after="0"/>
        <w:rPr>
          <w:rFonts w:ascii="Arial" w:hAnsi="Arial" w:cs="Arial"/>
          <w:b/>
        </w:rPr>
      </w:pPr>
    </w:p>
    <w:tbl>
      <w:tblPr>
        <w:tblW w:w="0" w:type="auto"/>
        <w:tblLook w:val="04A0" w:firstRow="1" w:lastRow="0" w:firstColumn="1" w:lastColumn="0" w:noHBand="0" w:noVBand="1"/>
      </w:tblPr>
      <w:tblGrid>
        <w:gridCol w:w="4142"/>
        <w:gridCol w:w="4216"/>
      </w:tblGrid>
      <w:tr w:rsidR="00D3672C" w:rsidRPr="00B04855" w14:paraId="7B8C1568" w14:textId="77777777" w:rsidTr="00D3672C">
        <w:tc>
          <w:tcPr>
            <w:tcW w:w="4142" w:type="dxa"/>
          </w:tcPr>
          <w:p w14:paraId="765DD621" w14:textId="77777777" w:rsidR="00D3672C" w:rsidRPr="00B04855" w:rsidRDefault="00D3672C" w:rsidP="006A1551">
            <w:pPr>
              <w:spacing w:after="0"/>
              <w:jc w:val="both"/>
              <w:rPr>
                <w:rFonts w:ascii="Arial" w:hAnsi="Arial" w:cs="Arial"/>
              </w:rPr>
            </w:pPr>
            <w:r w:rsidRPr="00B04855">
              <w:rPr>
                <w:rFonts w:ascii="Arial" w:hAnsi="Arial" w:cs="Arial"/>
              </w:rPr>
              <w:t>Št.:</w:t>
            </w:r>
          </w:p>
        </w:tc>
        <w:tc>
          <w:tcPr>
            <w:tcW w:w="4216" w:type="dxa"/>
          </w:tcPr>
          <w:p w14:paraId="08ECB298" w14:textId="77777777" w:rsidR="00D3672C" w:rsidRPr="00B04855" w:rsidRDefault="00D3672C" w:rsidP="006A1551">
            <w:pPr>
              <w:spacing w:after="0"/>
              <w:jc w:val="both"/>
              <w:rPr>
                <w:rFonts w:ascii="Arial" w:hAnsi="Arial" w:cs="Arial"/>
              </w:rPr>
            </w:pPr>
            <w:r w:rsidRPr="00B04855">
              <w:rPr>
                <w:rFonts w:ascii="Arial" w:hAnsi="Arial" w:cs="Arial"/>
              </w:rPr>
              <w:t>Št.:</w:t>
            </w:r>
          </w:p>
        </w:tc>
      </w:tr>
      <w:tr w:rsidR="00D3672C" w:rsidRPr="00B04855" w14:paraId="3280D974" w14:textId="77777777" w:rsidTr="00D3672C">
        <w:tc>
          <w:tcPr>
            <w:tcW w:w="4142" w:type="dxa"/>
          </w:tcPr>
          <w:p w14:paraId="481E2CB8" w14:textId="77777777" w:rsidR="00D3672C" w:rsidRPr="00B04855" w:rsidRDefault="00D3672C" w:rsidP="006A1551">
            <w:pPr>
              <w:spacing w:after="0"/>
              <w:jc w:val="both"/>
              <w:rPr>
                <w:rFonts w:ascii="Arial" w:hAnsi="Arial" w:cs="Arial"/>
              </w:rPr>
            </w:pPr>
            <w:r w:rsidRPr="00B04855">
              <w:rPr>
                <w:rFonts w:ascii="Arial" w:hAnsi="Arial" w:cs="Arial"/>
              </w:rPr>
              <w:t xml:space="preserve">Kraj in datum: Ljubljana, </w:t>
            </w:r>
          </w:p>
        </w:tc>
        <w:tc>
          <w:tcPr>
            <w:tcW w:w="4216" w:type="dxa"/>
          </w:tcPr>
          <w:p w14:paraId="48A66516" w14:textId="77777777" w:rsidR="00D3672C" w:rsidRPr="00B04855" w:rsidRDefault="00D3672C" w:rsidP="006A1551">
            <w:pPr>
              <w:spacing w:after="0"/>
              <w:jc w:val="both"/>
              <w:rPr>
                <w:rFonts w:ascii="Arial" w:hAnsi="Arial" w:cs="Arial"/>
              </w:rPr>
            </w:pPr>
            <w:r w:rsidRPr="00B04855">
              <w:rPr>
                <w:rFonts w:ascii="Arial" w:hAnsi="Arial" w:cs="Arial"/>
              </w:rPr>
              <w:t xml:space="preserve">Kraj in datum: Ljubljana, </w:t>
            </w:r>
          </w:p>
        </w:tc>
      </w:tr>
      <w:tr w:rsidR="00D3672C" w:rsidRPr="00B04855" w14:paraId="3C286A12" w14:textId="77777777" w:rsidTr="00D3672C">
        <w:tc>
          <w:tcPr>
            <w:tcW w:w="4142" w:type="dxa"/>
          </w:tcPr>
          <w:p w14:paraId="14231687" w14:textId="77777777" w:rsidR="00D3672C" w:rsidRPr="00B04855" w:rsidRDefault="00D3672C" w:rsidP="006A1551">
            <w:pPr>
              <w:spacing w:after="0"/>
              <w:jc w:val="both"/>
              <w:rPr>
                <w:rFonts w:ascii="Arial" w:hAnsi="Arial" w:cs="Arial"/>
              </w:rPr>
            </w:pPr>
          </w:p>
          <w:p w14:paraId="2123F54A" w14:textId="77777777" w:rsidR="00D3672C" w:rsidRPr="00B04855" w:rsidRDefault="00D3672C" w:rsidP="006A1551">
            <w:pPr>
              <w:spacing w:after="0"/>
              <w:jc w:val="both"/>
              <w:rPr>
                <w:rFonts w:ascii="Arial" w:hAnsi="Arial" w:cs="Arial"/>
              </w:rPr>
            </w:pPr>
            <w:r w:rsidRPr="00B04855">
              <w:rPr>
                <w:rFonts w:ascii="Arial" w:hAnsi="Arial" w:cs="Arial"/>
              </w:rPr>
              <w:t>Izvajalec:</w:t>
            </w:r>
          </w:p>
        </w:tc>
        <w:tc>
          <w:tcPr>
            <w:tcW w:w="4216" w:type="dxa"/>
          </w:tcPr>
          <w:p w14:paraId="7B85CCDB" w14:textId="77777777" w:rsidR="00D3672C" w:rsidRPr="00B04855" w:rsidRDefault="00D3672C" w:rsidP="006A1551">
            <w:pPr>
              <w:spacing w:after="0"/>
              <w:jc w:val="both"/>
              <w:rPr>
                <w:rFonts w:ascii="Arial" w:hAnsi="Arial" w:cs="Arial"/>
              </w:rPr>
            </w:pPr>
          </w:p>
          <w:p w14:paraId="5710D782" w14:textId="77777777" w:rsidR="00D3672C" w:rsidRPr="00B04855" w:rsidRDefault="00D3672C" w:rsidP="006A1551">
            <w:pPr>
              <w:spacing w:after="0"/>
              <w:jc w:val="both"/>
              <w:rPr>
                <w:rFonts w:ascii="Arial" w:hAnsi="Arial" w:cs="Arial"/>
              </w:rPr>
            </w:pPr>
            <w:r w:rsidRPr="00B04855">
              <w:rPr>
                <w:rFonts w:ascii="Arial" w:hAnsi="Arial" w:cs="Arial"/>
              </w:rPr>
              <w:t>Naročnik:</w:t>
            </w:r>
          </w:p>
        </w:tc>
      </w:tr>
      <w:tr w:rsidR="00D3672C" w:rsidRPr="00B04855" w14:paraId="3CAEA3C9" w14:textId="77777777" w:rsidTr="00D3672C">
        <w:tc>
          <w:tcPr>
            <w:tcW w:w="4142" w:type="dxa"/>
          </w:tcPr>
          <w:p w14:paraId="757A1831" w14:textId="3DF6CF82" w:rsidR="00D3672C" w:rsidRPr="00B04855" w:rsidRDefault="00D3672C" w:rsidP="006A1551">
            <w:pPr>
              <w:spacing w:after="0"/>
              <w:jc w:val="both"/>
              <w:rPr>
                <w:rFonts w:ascii="Arial" w:hAnsi="Arial" w:cs="Arial"/>
              </w:rPr>
            </w:pPr>
          </w:p>
        </w:tc>
        <w:tc>
          <w:tcPr>
            <w:tcW w:w="4216" w:type="dxa"/>
          </w:tcPr>
          <w:p w14:paraId="67FEFFF7" w14:textId="1E267772" w:rsidR="00D3672C" w:rsidRPr="00B04855" w:rsidRDefault="00DD3B0C" w:rsidP="006A1551">
            <w:pPr>
              <w:spacing w:after="0"/>
              <w:jc w:val="both"/>
              <w:rPr>
                <w:rFonts w:ascii="Arial" w:hAnsi="Arial" w:cs="Arial"/>
              </w:rPr>
            </w:pPr>
            <w:r w:rsidRPr="00B04855">
              <w:rPr>
                <w:rFonts w:ascii="Arial" w:hAnsi="Arial" w:cs="Arial"/>
              </w:rPr>
              <w:t>D.S.U. d.o.o.</w:t>
            </w:r>
          </w:p>
        </w:tc>
      </w:tr>
      <w:tr w:rsidR="00D3672C" w:rsidRPr="00B04855" w14:paraId="27B5413E" w14:textId="77777777" w:rsidTr="00D3672C">
        <w:tc>
          <w:tcPr>
            <w:tcW w:w="4142" w:type="dxa"/>
          </w:tcPr>
          <w:p w14:paraId="12CE35EE" w14:textId="77777777" w:rsidR="00D3672C" w:rsidRPr="00B04855" w:rsidRDefault="00D3672C" w:rsidP="006A1551">
            <w:pPr>
              <w:spacing w:after="0"/>
              <w:jc w:val="both"/>
              <w:rPr>
                <w:rFonts w:ascii="Arial" w:hAnsi="Arial" w:cs="Arial"/>
              </w:rPr>
            </w:pPr>
          </w:p>
          <w:p w14:paraId="0BF7B21F" w14:textId="77777777" w:rsidR="00D3672C" w:rsidRPr="00B04855" w:rsidRDefault="00D3672C" w:rsidP="006A1551">
            <w:pPr>
              <w:spacing w:after="0"/>
              <w:jc w:val="both"/>
              <w:rPr>
                <w:rFonts w:ascii="Arial" w:hAnsi="Arial" w:cs="Arial"/>
              </w:rPr>
            </w:pPr>
            <w:r w:rsidRPr="00B04855">
              <w:rPr>
                <w:rFonts w:ascii="Arial" w:hAnsi="Arial" w:cs="Arial"/>
              </w:rPr>
              <w:t>Direktor:</w:t>
            </w:r>
          </w:p>
          <w:p w14:paraId="38790DC1" w14:textId="4083709D" w:rsidR="00D3672C" w:rsidRPr="00B04855" w:rsidRDefault="00D3672C" w:rsidP="006A1551">
            <w:pPr>
              <w:spacing w:after="0"/>
              <w:jc w:val="both"/>
              <w:rPr>
                <w:rFonts w:ascii="Arial" w:hAnsi="Arial" w:cs="Arial"/>
              </w:rPr>
            </w:pPr>
          </w:p>
        </w:tc>
        <w:tc>
          <w:tcPr>
            <w:tcW w:w="4216" w:type="dxa"/>
          </w:tcPr>
          <w:p w14:paraId="17116B53" w14:textId="77777777" w:rsidR="00D3672C" w:rsidRPr="00B04855" w:rsidRDefault="00D3672C" w:rsidP="006A1551">
            <w:pPr>
              <w:spacing w:after="0"/>
              <w:jc w:val="both"/>
              <w:rPr>
                <w:rFonts w:ascii="Arial" w:hAnsi="Arial" w:cs="Arial"/>
              </w:rPr>
            </w:pPr>
          </w:p>
          <w:p w14:paraId="124F0A33" w14:textId="3F6DE915" w:rsidR="00D3672C" w:rsidRPr="00B04855" w:rsidRDefault="00DD3B0C" w:rsidP="006A1551">
            <w:pPr>
              <w:spacing w:after="0"/>
              <w:jc w:val="both"/>
              <w:rPr>
                <w:rFonts w:ascii="Arial" w:hAnsi="Arial" w:cs="Arial"/>
              </w:rPr>
            </w:pPr>
            <w:r w:rsidRPr="00B04855">
              <w:rPr>
                <w:rFonts w:ascii="Arial" w:hAnsi="Arial" w:cs="Arial"/>
              </w:rPr>
              <w:t>Direktor</w:t>
            </w:r>
          </w:p>
          <w:p w14:paraId="7D46FF18" w14:textId="17AF3190" w:rsidR="00D3672C" w:rsidRPr="00B04855" w:rsidRDefault="00DD3B0C" w:rsidP="006A1551">
            <w:pPr>
              <w:spacing w:after="0"/>
              <w:jc w:val="both"/>
              <w:rPr>
                <w:rFonts w:ascii="Arial" w:hAnsi="Arial" w:cs="Arial"/>
              </w:rPr>
            </w:pPr>
            <w:r w:rsidRPr="00B04855">
              <w:rPr>
                <w:rFonts w:ascii="Arial" w:hAnsi="Arial" w:cs="Arial"/>
              </w:rPr>
              <w:t>Klemenc Tomaž</w:t>
            </w:r>
          </w:p>
        </w:tc>
      </w:tr>
      <w:tr w:rsidR="00DD3B0C" w:rsidRPr="00B04855" w14:paraId="34010481" w14:textId="77777777" w:rsidTr="00D3672C">
        <w:tc>
          <w:tcPr>
            <w:tcW w:w="4142" w:type="dxa"/>
          </w:tcPr>
          <w:p w14:paraId="1DDFDC2D" w14:textId="77777777" w:rsidR="00DD3B0C" w:rsidRPr="00B04855" w:rsidRDefault="00DD3B0C" w:rsidP="006A1551">
            <w:pPr>
              <w:spacing w:after="0"/>
              <w:jc w:val="both"/>
              <w:rPr>
                <w:rFonts w:ascii="Arial" w:hAnsi="Arial" w:cs="Arial"/>
              </w:rPr>
            </w:pPr>
          </w:p>
        </w:tc>
        <w:tc>
          <w:tcPr>
            <w:tcW w:w="4216" w:type="dxa"/>
          </w:tcPr>
          <w:p w14:paraId="300E69E3" w14:textId="77777777" w:rsidR="00DD3B0C" w:rsidRPr="00B04855" w:rsidRDefault="00DD3B0C" w:rsidP="006A1551">
            <w:pPr>
              <w:spacing w:after="0"/>
              <w:jc w:val="both"/>
              <w:rPr>
                <w:rFonts w:ascii="Arial" w:hAnsi="Arial" w:cs="Arial"/>
              </w:rPr>
            </w:pPr>
          </w:p>
        </w:tc>
      </w:tr>
      <w:tr w:rsidR="00DD3B0C" w:rsidRPr="00B04855" w14:paraId="54217AB8" w14:textId="77777777" w:rsidTr="00D3672C">
        <w:tc>
          <w:tcPr>
            <w:tcW w:w="4142" w:type="dxa"/>
          </w:tcPr>
          <w:p w14:paraId="3AD63F5E" w14:textId="77777777" w:rsidR="00DD3B0C" w:rsidRPr="00B04855" w:rsidRDefault="00DD3B0C" w:rsidP="006A1551">
            <w:pPr>
              <w:spacing w:after="0"/>
              <w:jc w:val="both"/>
              <w:rPr>
                <w:rFonts w:ascii="Arial" w:hAnsi="Arial" w:cs="Arial"/>
              </w:rPr>
            </w:pPr>
          </w:p>
        </w:tc>
        <w:tc>
          <w:tcPr>
            <w:tcW w:w="4216" w:type="dxa"/>
          </w:tcPr>
          <w:p w14:paraId="44055393" w14:textId="77777777" w:rsidR="00DD3B0C" w:rsidRPr="00B04855" w:rsidRDefault="00DD3B0C" w:rsidP="006A1551">
            <w:pPr>
              <w:spacing w:after="0"/>
              <w:jc w:val="both"/>
              <w:rPr>
                <w:rFonts w:ascii="Arial" w:hAnsi="Arial" w:cs="Arial"/>
              </w:rPr>
            </w:pPr>
            <w:r w:rsidRPr="00B04855">
              <w:rPr>
                <w:rFonts w:ascii="Arial" w:hAnsi="Arial" w:cs="Arial"/>
              </w:rPr>
              <w:t>Prokurist</w:t>
            </w:r>
          </w:p>
          <w:p w14:paraId="4849D948" w14:textId="672A095E" w:rsidR="00DD3B0C" w:rsidRPr="00B04855" w:rsidRDefault="00DD3B0C" w:rsidP="006A1551">
            <w:pPr>
              <w:spacing w:after="0"/>
              <w:jc w:val="both"/>
              <w:rPr>
                <w:rFonts w:ascii="Arial" w:hAnsi="Arial" w:cs="Arial"/>
              </w:rPr>
            </w:pPr>
            <w:r w:rsidRPr="00B04855">
              <w:rPr>
                <w:rFonts w:ascii="Arial" w:hAnsi="Arial" w:cs="Arial"/>
              </w:rPr>
              <w:t>Janez Tomšič</w:t>
            </w:r>
          </w:p>
        </w:tc>
      </w:tr>
    </w:tbl>
    <w:p w14:paraId="339D510F" w14:textId="1B64053F" w:rsidR="00D3672C" w:rsidRPr="00B04855" w:rsidRDefault="00D3672C" w:rsidP="006A1551">
      <w:pPr>
        <w:pStyle w:val="Standard"/>
        <w:rPr>
          <w:rFonts w:ascii="Arial" w:hAnsi="Arial" w:cs="Arial"/>
        </w:rPr>
      </w:pPr>
    </w:p>
    <w:p w14:paraId="749467D6" w14:textId="77777777" w:rsidR="00A54F2D" w:rsidRPr="00B04855" w:rsidRDefault="00A54F2D">
      <w:pPr>
        <w:spacing w:after="0" w:line="240" w:lineRule="auto"/>
        <w:rPr>
          <w:rStyle w:val="Neenpoudarek"/>
          <w:rFonts w:ascii="Arial" w:hAnsi="Arial" w:cs="Arial"/>
          <w:b/>
          <w:color w:val="auto"/>
          <w:sz w:val="22"/>
          <w:szCs w:val="22"/>
        </w:rPr>
      </w:pPr>
      <w:r w:rsidRPr="00B04855">
        <w:rPr>
          <w:rStyle w:val="Neenpoudarek"/>
          <w:rFonts w:ascii="Arial" w:hAnsi="Arial" w:cs="Arial"/>
          <w:i w:val="0"/>
          <w:iCs w:val="0"/>
          <w:color w:val="auto"/>
          <w:sz w:val="22"/>
          <w:szCs w:val="22"/>
        </w:rPr>
        <w:br w:type="page"/>
      </w:r>
    </w:p>
    <w:p w14:paraId="2A86EE78" w14:textId="011115C8" w:rsidR="007A27B9" w:rsidRPr="00B04855" w:rsidRDefault="007A27B9" w:rsidP="00321F89">
      <w:pPr>
        <w:pStyle w:val="Slog3"/>
        <w:rPr>
          <w:rStyle w:val="Neenpoudarek"/>
          <w:rFonts w:ascii="Arial" w:hAnsi="Arial" w:cs="Arial"/>
          <w:i/>
          <w:iCs/>
          <w:color w:val="auto"/>
          <w:sz w:val="22"/>
          <w:szCs w:val="22"/>
        </w:rPr>
      </w:pPr>
      <w:bookmarkStart w:id="45" w:name="_Toc460511681"/>
      <w:r w:rsidRPr="00B04855">
        <w:rPr>
          <w:rStyle w:val="Neenpoudarek"/>
          <w:rFonts w:ascii="Arial" w:hAnsi="Arial" w:cs="Arial"/>
          <w:i/>
          <w:iCs/>
          <w:color w:val="auto"/>
          <w:sz w:val="22"/>
          <w:szCs w:val="22"/>
        </w:rPr>
        <w:lastRenderedPageBreak/>
        <w:t>PRILOGA št. 1</w:t>
      </w:r>
      <w:bookmarkEnd w:id="45"/>
      <w:r w:rsidR="00EE3EBE">
        <w:rPr>
          <w:rStyle w:val="Neenpoudarek"/>
          <w:rFonts w:ascii="Arial" w:hAnsi="Arial" w:cs="Arial"/>
          <w:i/>
          <w:iCs/>
          <w:color w:val="auto"/>
          <w:sz w:val="22"/>
          <w:szCs w:val="22"/>
        </w:rPr>
        <w:t>6</w:t>
      </w:r>
    </w:p>
    <w:p w14:paraId="157749F0" w14:textId="6F5AC81F" w:rsidR="007A27B9" w:rsidRPr="00B04855" w:rsidRDefault="007A27B9" w:rsidP="0033301E">
      <w:pPr>
        <w:pStyle w:val="Intenzivencitat"/>
      </w:pPr>
      <w:bookmarkStart w:id="46" w:name="_Toc460511682"/>
      <w:r w:rsidRPr="00B04855">
        <w:t xml:space="preserve">VZOREC OKVIRNEGA SPORAZUMA – velja za sklop </w:t>
      </w:r>
      <w:bookmarkEnd w:id="46"/>
      <w:r w:rsidR="00EE3EBE">
        <w:t>3</w:t>
      </w:r>
    </w:p>
    <w:p w14:paraId="1C5C3596" w14:textId="77777777" w:rsidR="007A27B9" w:rsidRPr="00B04855" w:rsidRDefault="007A27B9" w:rsidP="006A1551">
      <w:pPr>
        <w:spacing w:after="0"/>
        <w:rPr>
          <w:rFonts w:ascii="Arial" w:hAnsi="Arial" w:cs="Arial"/>
          <w:color w:val="auto"/>
          <w:lang w:eastAsia="zh-CN"/>
        </w:rPr>
      </w:pPr>
    </w:p>
    <w:p w14:paraId="18807437" w14:textId="77777777" w:rsidR="007A27B9" w:rsidRPr="00B04855" w:rsidRDefault="007A27B9" w:rsidP="006A1551">
      <w:pPr>
        <w:pStyle w:val="Standard"/>
        <w:rPr>
          <w:rFonts w:ascii="Arial" w:hAnsi="Arial" w:cs="Arial"/>
          <w:b/>
          <w:bCs/>
        </w:rPr>
      </w:pPr>
      <w:r w:rsidRPr="00B04855">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26F8A" w:rsidRPr="00B04855" w14:paraId="2CFE7D1F"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639A93"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DB040" w14:textId="77777777" w:rsidR="00F26F8A" w:rsidRPr="00B04855" w:rsidRDefault="00F26F8A" w:rsidP="00927F0F">
            <w:pPr>
              <w:pStyle w:val="Standard"/>
              <w:rPr>
                <w:rFonts w:ascii="Arial" w:hAnsi="Arial" w:cs="Arial"/>
                <w:b/>
              </w:rPr>
            </w:pPr>
            <w:r w:rsidRPr="00B04855">
              <w:rPr>
                <w:rFonts w:ascii="Arial" w:hAnsi="Arial" w:cs="Arial"/>
                <w:b/>
              </w:rPr>
              <w:t>D.S.U. d.o.o.</w:t>
            </w:r>
          </w:p>
          <w:p w14:paraId="34CF5F97" w14:textId="77777777" w:rsidR="00F26F8A" w:rsidRPr="00B04855" w:rsidRDefault="00F26F8A" w:rsidP="00927F0F">
            <w:pPr>
              <w:pStyle w:val="Standard"/>
              <w:rPr>
                <w:rFonts w:ascii="Arial" w:hAnsi="Arial" w:cs="Arial"/>
              </w:rPr>
            </w:pPr>
            <w:r w:rsidRPr="00B04855">
              <w:rPr>
                <w:rFonts w:ascii="Arial" w:hAnsi="Arial" w:cs="Arial"/>
              </w:rPr>
              <w:t>Dunajska cesta 160</w:t>
            </w:r>
          </w:p>
          <w:p w14:paraId="1293039E" w14:textId="77777777" w:rsidR="00F26F8A" w:rsidRPr="00B04855" w:rsidRDefault="00F26F8A" w:rsidP="00927F0F">
            <w:pPr>
              <w:pStyle w:val="Standard"/>
              <w:rPr>
                <w:rFonts w:ascii="Arial" w:hAnsi="Arial" w:cs="Arial"/>
              </w:rPr>
            </w:pPr>
            <w:r w:rsidRPr="00B04855">
              <w:rPr>
                <w:rFonts w:ascii="Arial" w:hAnsi="Arial" w:cs="Arial"/>
              </w:rPr>
              <w:t>1000 Ljubljana</w:t>
            </w:r>
          </w:p>
        </w:tc>
      </w:tr>
      <w:tr w:rsidR="00F26F8A" w:rsidRPr="00B04855" w14:paraId="394A812B"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12D4FF"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ki ga zastopa</w:t>
            </w:r>
            <w:r>
              <w:rPr>
                <w:rFonts w:ascii="Arial" w:eastAsia="Times New Roman" w:hAnsi="Arial" w:cs="Arial"/>
              </w:rPr>
              <w:t>ta</w:t>
            </w:r>
            <w:r w:rsidRPr="00B04855">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20017" w14:textId="77777777" w:rsidR="00F26F8A" w:rsidRPr="00B04855" w:rsidRDefault="00F26F8A" w:rsidP="00927F0F">
            <w:pPr>
              <w:pStyle w:val="Standard"/>
              <w:rPr>
                <w:rFonts w:ascii="Arial" w:hAnsi="Arial" w:cs="Arial"/>
              </w:rPr>
            </w:pPr>
            <w:r w:rsidRPr="00B04855">
              <w:rPr>
                <w:rFonts w:ascii="Arial" w:hAnsi="Arial" w:cs="Arial"/>
              </w:rPr>
              <w:t xml:space="preserve">Klemenc Tomaž, direktor </w:t>
            </w:r>
            <w:r>
              <w:rPr>
                <w:rFonts w:ascii="Arial" w:hAnsi="Arial" w:cs="Arial"/>
              </w:rPr>
              <w:t xml:space="preserve">in </w:t>
            </w:r>
            <w:r w:rsidRPr="00B04855">
              <w:rPr>
                <w:rFonts w:ascii="Arial" w:hAnsi="Arial" w:cs="Arial"/>
              </w:rPr>
              <w:t>Tomšič Janez, prokurist</w:t>
            </w:r>
          </w:p>
        </w:tc>
      </w:tr>
      <w:tr w:rsidR="00F26F8A" w:rsidRPr="00B04855" w14:paraId="1DAC1BDE"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4A308D"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57A93" w14:textId="77777777" w:rsidR="00F26F8A" w:rsidRPr="00B04855" w:rsidRDefault="00F26F8A" w:rsidP="00927F0F">
            <w:pPr>
              <w:pStyle w:val="Standard"/>
              <w:rPr>
                <w:rFonts w:ascii="Arial" w:hAnsi="Arial" w:cs="Arial"/>
              </w:rPr>
            </w:pPr>
            <w:r w:rsidRPr="00B04855">
              <w:rPr>
                <w:rFonts w:ascii="Arial" w:hAnsi="Arial" w:cs="Arial"/>
              </w:rPr>
              <w:t>1646877000</w:t>
            </w:r>
          </w:p>
        </w:tc>
      </w:tr>
      <w:tr w:rsidR="00F26F8A" w:rsidRPr="00B04855" w14:paraId="11AAECA0"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5CB8B"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E80AA" w14:textId="77777777" w:rsidR="00F26F8A" w:rsidRPr="00B04855" w:rsidRDefault="00F26F8A" w:rsidP="00927F0F">
            <w:pPr>
              <w:pStyle w:val="Standard"/>
              <w:rPr>
                <w:rFonts w:ascii="Arial" w:hAnsi="Arial" w:cs="Arial"/>
              </w:rPr>
            </w:pPr>
            <w:r w:rsidRPr="00B04855">
              <w:rPr>
                <w:rFonts w:ascii="Arial" w:hAnsi="Arial" w:cs="Arial"/>
              </w:rPr>
              <w:t>SI 63283786</w:t>
            </w:r>
          </w:p>
        </w:tc>
      </w:tr>
      <w:tr w:rsidR="00F26F8A" w:rsidRPr="00B04855" w14:paraId="047E8951" w14:textId="77777777" w:rsidTr="00927F0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447B0F" w14:textId="77777777" w:rsidR="00F26F8A" w:rsidRPr="00B04855" w:rsidRDefault="00F26F8A" w:rsidP="00927F0F">
            <w:pPr>
              <w:pStyle w:val="Standard"/>
              <w:rPr>
                <w:rFonts w:ascii="Arial" w:eastAsia="Times New Roman" w:hAnsi="Arial" w:cs="Arial"/>
              </w:rPr>
            </w:pPr>
            <w:r w:rsidRPr="00B04855">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1CC7D" w14:textId="77777777" w:rsidR="00F26F8A" w:rsidRPr="00B04855" w:rsidRDefault="00F26F8A" w:rsidP="00927F0F">
            <w:pPr>
              <w:pStyle w:val="Standard"/>
              <w:rPr>
                <w:rFonts w:ascii="Arial" w:hAnsi="Arial" w:cs="Arial"/>
              </w:rPr>
            </w:pPr>
            <w:r w:rsidRPr="00B04855">
              <w:rPr>
                <w:rFonts w:ascii="Arial" w:hAnsi="Arial" w:cs="Arial"/>
              </w:rPr>
              <w:t>SI56 0292 3009 0481 255, odprt pri NLB d.d.</w:t>
            </w:r>
          </w:p>
        </w:tc>
      </w:tr>
    </w:tbl>
    <w:p w14:paraId="67740D1C" w14:textId="05669ADB" w:rsidR="007A27B9" w:rsidRPr="00B04855" w:rsidRDefault="007A27B9" w:rsidP="006A1551">
      <w:pPr>
        <w:pStyle w:val="Standard"/>
        <w:rPr>
          <w:rFonts w:ascii="Arial" w:hAnsi="Arial" w:cs="Arial"/>
        </w:rPr>
      </w:pPr>
      <w:r w:rsidRPr="00B04855">
        <w:rPr>
          <w:rFonts w:ascii="Arial" w:hAnsi="Arial" w:cs="Arial"/>
        </w:rPr>
        <w:t>(v nadaljevanju: naročnik)</w:t>
      </w:r>
    </w:p>
    <w:p w14:paraId="6A27E60D" w14:textId="77777777" w:rsidR="007A27B9" w:rsidRPr="00B04855" w:rsidRDefault="007A27B9" w:rsidP="006A1551">
      <w:pPr>
        <w:pStyle w:val="Standard"/>
        <w:rPr>
          <w:rFonts w:ascii="Arial" w:hAnsi="Arial" w:cs="Arial"/>
        </w:rPr>
      </w:pPr>
    </w:p>
    <w:p w14:paraId="17B17CBB" w14:textId="77777777" w:rsidR="007A27B9" w:rsidRPr="00B04855" w:rsidRDefault="007A27B9" w:rsidP="006A1551">
      <w:pPr>
        <w:pStyle w:val="Standard"/>
        <w:rPr>
          <w:rFonts w:ascii="Arial" w:hAnsi="Arial" w:cs="Arial"/>
        </w:rPr>
      </w:pPr>
      <w:r w:rsidRPr="00B04855">
        <w:rPr>
          <w:rFonts w:ascii="Arial" w:hAnsi="Arial" w:cs="Arial"/>
        </w:rPr>
        <w:t>in</w:t>
      </w:r>
    </w:p>
    <w:p w14:paraId="0F0ADD04" w14:textId="77777777" w:rsidR="007A27B9" w:rsidRPr="00B04855" w:rsidRDefault="007A27B9" w:rsidP="006A1551">
      <w:pPr>
        <w:pStyle w:val="Standard"/>
        <w:rPr>
          <w:rFonts w:ascii="Arial" w:hAnsi="Arial" w:cs="Arial"/>
        </w:rPr>
      </w:pPr>
    </w:p>
    <w:p w14:paraId="2ECD9615" w14:textId="77777777" w:rsidR="007A27B9" w:rsidRPr="00B04855" w:rsidRDefault="007A27B9" w:rsidP="006A1551">
      <w:pPr>
        <w:pStyle w:val="Standard"/>
        <w:rPr>
          <w:rFonts w:ascii="Arial" w:hAnsi="Arial" w:cs="Arial"/>
          <w:b/>
          <w:bCs/>
        </w:rPr>
      </w:pPr>
      <w:r w:rsidRPr="00B04855">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A27B9" w:rsidRPr="00B04855" w14:paraId="125B1028"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035CE0" w14:textId="77777777" w:rsidR="007A27B9" w:rsidRPr="00B04855" w:rsidRDefault="007A27B9" w:rsidP="006A1551">
            <w:pPr>
              <w:pStyle w:val="Standard"/>
              <w:snapToGrid w:val="0"/>
              <w:rPr>
                <w:rFonts w:ascii="Arial" w:hAnsi="Arial" w:cs="Arial"/>
              </w:rPr>
            </w:pPr>
            <w:r w:rsidRPr="00B04855">
              <w:rPr>
                <w:rFonts w:ascii="Arial" w:hAnsi="Arial" w:cs="Arial"/>
              </w:rPr>
              <w:t>Naziv in naslov:</w:t>
            </w:r>
          </w:p>
          <w:p w14:paraId="3C0ECE86" w14:textId="77777777" w:rsidR="007A27B9" w:rsidRPr="00B04855" w:rsidRDefault="007A27B9" w:rsidP="006A1551">
            <w:pPr>
              <w:pStyle w:val="Standard"/>
              <w:snapToGrid w:val="0"/>
              <w:rPr>
                <w:rFonts w:ascii="Arial" w:hAnsi="Arial" w:cs="Arial"/>
              </w:rPr>
            </w:pPr>
          </w:p>
          <w:p w14:paraId="1F15B9A8" w14:textId="77777777" w:rsidR="007A27B9" w:rsidRPr="00B04855" w:rsidRDefault="007A27B9" w:rsidP="006A155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026BE" w14:textId="77777777" w:rsidR="007A27B9" w:rsidRPr="00B04855" w:rsidRDefault="007A27B9" w:rsidP="006A1551">
            <w:pPr>
              <w:pStyle w:val="Standard"/>
              <w:snapToGrid w:val="0"/>
              <w:rPr>
                <w:rFonts w:ascii="Arial" w:hAnsi="Arial" w:cs="Arial"/>
              </w:rPr>
            </w:pPr>
          </w:p>
        </w:tc>
      </w:tr>
      <w:tr w:rsidR="007A27B9" w:rsidRPr="00B04855" w14:paraId="764EAAB2"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878CCC" w14:textId="77777777" w:rsidR="007A27B9" w:rsidRPr="00B04855" w:rsidRDefault="007A27B9" w:rsidP="006A1551">
            <w:pPr>
              <w:pStyle w:val="Standard"/>
              <w:snapToGrid w:val="0"/>
              <w:rPr>
                <w:rFonts w:ascii="Arial" w:hAnsi="Arial" w:cs="Arial"/>
              </w:rPr>
            </w:pPr>
            <w:r w:rsidRPr="00B04855">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145C6" w14:textId="77777777" w:rsidR="007A27B9" w:rsidRPr="00B04855" w:rsidRDefault="007A27B9" w:rsidP="006A1551">
            <w:pPr>
              <w:pStyle w:val="Standard"/>
              <w:snapToGrid w:val="0"/>
              <w:rPr>
                <w:rFonts w:ascii="Arial" w:hAnsi="Arial" w:cs="Arial"/>
              </w:rPr>
            </w:pPr>
          </w:p>
        </w:tc>
      </w:tr>
      <w:tr w:rsidR="007A27B9" w:rsidRPr="00B04855" w14:paraId="792A6B61"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772D6" w14:textId="77777777" w:rsidR="007A27B9" w:rsidRPr="00B04855" w:rsidRDefault="007A27B9" w:rsidP="006A1551">
            <w:pPr>
              <w:pStyle w:val="Standard"/>
              <w:snapToGrid w:val="0"/>
              <w:rPr>
                <w:rFonts w:ascii="Arial" w:hAnsi="Arial" w:cs="Arial"/>
              </w:rPr>
            </w:pPr>
            <w:r w:rsidRPr="00B04855">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D6578" w14:textId="77777777" w:rsidR="007A27B9" w:rsidRPr="00B04855" w:rsidRDefault="007A27B9" w:rsidP="006A1551">
            <w:pPr>
              <w:pStyle w:val="Standard"/>
              <w:snapToGrid w:val="0"/>
              <w:rPr>
                <w:rFonts w:ascii="Arial" w:hAnsi="Arial" w:cs="Arial"/>
              </w:rPr>
            </w:pPr>
          </w:p>
        </w:tc>
      </w:tr>
      <w:tr w:rsidR="007A27B9" w:rsidRPr="00B04855" w14:paraId="47EB5A84"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6670AE" w14:textId="77777777" w:rsidR="007A27B9" w:rsidRPr="00B04855" w:rsidRDefault="007A27B9" w:rsidP="006A1551">
            <w:pPr>
              <w:pStyle w:val="Standard"/>
              <w:snapToGrid w:val="0"/>
              <w:rPr>
                <w:rFonts w:ascii="Arial" w:hAnsi="Arial" w:cs="Arial"/>
              </w:rPr>
            </w:pPr>
            <w:r w:rsidRPr="00B04855">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DBA92" w14:textId="77777777" w:rsidR="007A27B9" w:rsidRPr="00B04855" w:rsidRDefault="007A27B9" w:rsidP="006A1551">
            <w:pPr>
              <w:pStyle w:val="Standard"/>
              <w:snapToGrid w:val="0"/>
              <w:rPr>
                <w:rFonts w:ascii="Arial" w:hAnsi="Arial" w:cs="Arial"/>
              </w:rPr>
            </w:pPr>
          </w:p>
        </w:tc>
      </w:tr>
      <w:tr w:rsidR="007A27B9" w:rsidRPr="00B04855" w14:paraId="538988E6" w14:textId="77777777" w:rsidTr="00D3672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FC4DE0" w14:textId="77777777" w:rsidR="007A27B9" w:rsidRPr="00B04855" w:rsidRDefault="007A27B9" w:rsidP="006A1551">
            <w:pPr>
              <w:pStyle w:val="Standard"/>
              <w:snapToGrid w:val="0"/>
              <w:rPr>
                <w:rFonts w:ascii="Arial" w:hAnsi="Arial" w:cs="Arial"/>
              </w:rPr>
            </w:pPr>
            <w:r w:rsidRPr="00B04855">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44EA3" w14:textId="77777777" w:rsidR="007A27B9" w:rsidRPr="00B04855" w:rsidRDefault="007A27B9" w:rsidP="006A1551">
            <w:pPr>
              <w:pStyle w:val="Standard"/>
              <w:snapToGrid w:val="0"/>
              <w:rPr>
                <w:rFonts w:ascii="Arial" w:hAnsi="Arial" w:cs="Arial"/>
              </w:rPr>
            </w:pPr>
          </w:p>
        </w:tc>
      </w:tr>
    </w:tbl>
    <w:p w14:paraId="5E55B68B" w14:textId="77777777" w:rsidR="007A27B9" w:rsidRPr="00B04855" w:rsidRDefault="007A27B9" w:rsidP="006A1551">
      <w:pPr>
        <w:pStyle w:val="Standard"/>
        <w:rPr>
          <w:rFonts w:ascii="Arial" w:hAnsi="Arial" w:cs="Arial"/>
        </w:rPr>
      </w:pPr>
      <w:r w:rsidRPr="00B04855">
        <w:rPr>
          <w:rFonts w:ascii="Arial" w:hAnsi="Arial" w:cs="Arial"/>
        </w:rPr>
        <w:t>(v nadaljevanju: izvajalec)</w:t>
      </w:r>
    </w:p>
    <w:p w14:paraId="1948EE48" w14:textId="77777777" w:rsidR="007A27B9" w:rsidRPr="00B04855" w:rsidRDefault="007A27B9" w:rsidP="006A1551">
      <w:pPr>
        <w:pStyle w:val="Standard"/>
        <w:rPr>
          <w:rFonts w:ascii="Arial" w:hAnsi="Arial" w:cs="Arial"/>
        </w:rPr>
      </w:pPr>
    </w:p>
    <w:p w14:paraId="1DE9F655" w14:textId="4A3CF791" w:rsidR="007A27B9" w:rsidRPr="00B04855" w:rsidRDefault="00DD3B0C" w:rsidP="006A1551">
      <w:pPr>
        <w:pStyle w:val="Standard"/>
        <w:rPr>
          <w:rFonts w:ascii="Arial" w:hAnsi="Arial" w:cs="Arial"/>
        </w:rPr>
      </w:pPr>
      <w:r w:rsidRPr="00B04855">
        <w:rPr>
          <w:rFonts w:ascii="Arial" w:hAnsi="Arial" w:cs="Arial"/>
        </w:rPr>
        <w:t>sklepata naslednji</w:t>
      </w:r>
    </w:p>
    <w:p w14:paraId="339BDADE" w14:textId="77777777" w:rsidR="007A27B9" w:rsidRPr="00B04855" w:rsidRDefault="007A27B9" w:rsidP="006A1551">
      <w:pPr>
        <w:pStyle w:val="Standard"/>
        <w:jc w:val="center"/>
        <w:rPr>
          <w:rFonts w:ascii="Arial" w:hAnsi="Arial" w:cs="Arial"/>
          <w:b/>
          <w:bCs/>
        </w:rPr>
      </w:pPr>
    </w:p>
    <w:p w14:paraId="7D285521" w14:textId="2FAD37EF" w:rsidR="007A27B9" w:rsidRPr="00B04855" w:rsidRDefault="00DD3B0C" w:rsidP="006A1551">
      <w:pPr>
        <w:spacing w:after="0"/>
        <w:jc w:val="center"/>
        <w:rPr>
          <w:rFonts w:ascii="Arial" w:hAnsi="Arial" w:cs="Arial"/>
          <w:b/>
          <w:color w:val="auto"/>
        </w:rPr>
      </w:pPr>
      <w:r w:rsidRPr="00B04855">
        <w:rPr>
          <w:rFonts w:ascii="Arial" w:hAnsi="Arial" w:cs="Arial"/>
          <w:b/>
          <w:color w:val="auto"/>
        </w:rPr>
        <w:t>OKVIRNI SPORAZUM</w:t>
      </w:r>
    </w:p>
    <w:p w14:paraId="0F56D511" w14:textId="0D8609A0" w:rsidR="007A27B9" w:rsidRPr="00B04855" w:rsidRDefault="007A27B9" w:rsidP="006A1551">
      <w:pPr>
        <w:spacing w:after="0"/>
        <w:jc w:val="center"/>
        <w:rPr>
          <w:rFonts w:ascii="Arial" w:hAnsi="Arial" w:cs="Arial"/>
          <w:b/>
          <w:color w:val="auto"/>
        </w:rPr>
      </w:pPr>
      <w:r w:rsidRPr="00B04855">
        <w:rPr>
          <w:rFonts w:ascii="Arial" w:hAnsi="Arial" w:cs="Arial"/>
          <w:b/>
          <w:color w:val="auto"/>
        </w:rPr>
        <w:t xml:space="preserve">za </w:t>
      </w:r>
      <w:r w:rsidR="00DD3B0C" w:rsidRPr="00B04855">
        <w:rPr>
          <w:rFonts w:ascii="Arial" w:hAnsi="Arial" w:cs="Arial"/>
          <w:b/>
          <w:color w:val="auto"/>
        </w:rPr>
        <w:t>izvedbo javnega naročila</w:t>
      </w:r>
    </w:p>
    <w:p w14:paraId="1138AD3E" w14:textId="5D7A7AD6" w:rsidR="007A27B9" w:rsidRPr="00B04855" w:rsidRDefault="007A27B9" w:rsidP="006A1551">
      <w:pPr>
        <w:pStyle w:val="Standard"/>
        <w:jc w:val="center"/>
        <w:rPr>
          <w:rFonts w:ascii="Arial" w:hAnsi="Arial" w:cs="Arial"/>
          <w:b/>
          <w:bCs/>
        </w:rPr>
      </w:pPr>
      <w:r w:rsidRPr="00B04855">
        <w:rPr>
          <w:rFonts w:ascii="Arial" w:hAnsi="Arial" w:cs="Arial"/>
          <w:b/>
          <w:bCs/>
        </w:rPr>
        <w:t>»</w:t>
      </w:r>
      <w:r w:rsidR="009F2427">
        <w:rPr>
          <w:rFonts w:ascii="Arial" w:hAnsi="Arial" w:cs="Arial"/>
          <w:b/>
          <w:bCs/>
        </w:rPr>
        <w:t>Storitve fizičnega varovanja</w:t>
      </w:r>
      <w:r w:rsidRPr="00B04855">
        <w:rPr>
          <w:rFonts w:ascii="Arial" w:hAnsi="Arial" w:cs="Arial"/>
          <w:b/>
          <w:bCs/>
        </w:rPr>
        <w:t>«</w:t>
      </w:r>
    </w:p>
    <w:p w14:paraId="465AE29D" w14:textId="77777777" w:rsidR="007A27B9" w:rsidRPr="00B04855" w:rsidRDefault="007A27B9" w:rsidP="006A1551">
      <w:pPr>
        <w:spacing w:after="0"/>
        <w:ind w:firstLine="708"/>
        <w:jc w:val="center"/>
        <w:rPr>
          <w:rFonts w:ascii="Arial" w:hAnsi="Arial" w:cs="Arial"/>
          <w:b/>
          <w:bCs/>
        </w:rPr>
      </w:pPr>
      <w:r w:rsidRPr="00B04855">
        <w:rPr>
          <w:rFonts w:ascii="Arial" w:hAnsi="Arial" w:cs="Arial"/>
          <w:b/>
          <w:bCs/>
        </w:rPr>
        <w:t>ŠT. _________________</w:t>
      </w:r>
    </w:p>
    <w:p w14:paraId="5379C617" w14:textId="3AA2B3B3" w:rsidR="00DD3B0C" w:rsidRPr="00B04855" w:rsidRDefault="00EE3EBE" w:rsidP="006A1551">
      <w:pPr>
        <w:spacing w:after="0"/>
        <w:ind w:left="708"/>
        <w:jc w:val="both"/>
        <w:rPr>
          <w:rFonts w:ascii="Arial" w:hAnsi="Arial" w:cs="Arial"/>
        </w:rPr>
      </w:pPr>
      <w:r>
        <w:rPr>
          <w:rFonts w:ascii="Arial" w:hAnsi="Arial" w:cs="Arial"/>
          <w:b/>
          <w:bCs/>
        </w:rPr>
        <w:t>ZA SKLOP 3</w:t>
      </w:r>
      <w:r w:rsidR="00DD3B0C" w:rsidRPr="00B04855">
        <w:rPr>
          <w:rFonts w:ascii="Arial" w:hAnsi="Arial" w:cs="Arial"/>
          <w:b/>
          <w:bCs/>
        </w:rPr>
        <w:t xml:space="preserve">: </w:t>
      </w:r>
      <w:r w:rsidR="008C7D1D" w:rsidRPr="00B04855">
        <w:rPr>
          <w:rFonts w:ascii="Arial" w:hAnsi="Arial" w:cs="Arial"/>
          <w:b/>
        </w:rPr>
        <w:t>Sukcesivno izvajanje storitev fizičnega in tehničnega varovanja drugih objektov</w:t>
      </w:r>
    </w:p>
    <w:p w14:paraId="6A2BF080" w14:textId="17A424DA" w:rsidR="00DD3B0C" w:rsidRPr="00B04855" w:rsidRDefault="00DD3B0C" w:rsidP="006A1551">
      <w:pPr>
        <w:spacing w:after="0"/>
        <w:ind w:firstLine="708"/>
        <w:jc w:val="center"/>
        <w:rPr>
          <w:rFonts w:ascii="Arial" w:hAnsi="Arial" w:cs="Arial"/>
          <w:b/>
          <w:bCs/>
        </w:rPr>
      </w:pPr>
    </w:p>
    <w:p w14:paraId="27B478A1" w14:textId="77777777" w:rsidR="007A27B9" w:rsidRPr="00B04855" w:rsidRDefault="007A27B9" w:rsidP="006A1551">
      <w:pPr>
        <w:pStyle w:val="Standard"/>
        <w:jc w:val="center"/>
        <w:rPr>
          <w:rFonts w:ascii="Arial" w:hAnsi="Arial" w:cs="Arial"/>
          <w:b/>
          <w:bCs/>
          <w:highlight w:val="yellow"/>
        </w:rPr>
      </w:pPr>
    </w:p>
    <w:p w14:paraId="518478ED" w14:textId="77777777" w:rsidR="007A27B9" w:rsidRPr="00B04855" w:rsidRDefault="007A27B9" w:rsidP="006A1551">
      <w:pPr>
        <w:pStyle w:val="Standard"/>
        <w:jc w:val="center"/>
        <w:rPr>
          <w:rFonts w:ascii="Arial" w:hAnsi="Arial" w:cs="Arial"/>
          <w:b/>
          <w:bCs/>
          <w:highlight w:val="yellow"/>
        </w:rPr>
      </w:pPr>
    </w:p>
    <w:p w14:paraId="21DDA423" w14:textId="77777777" w:rsidR="00F11CBA" w:rsidRPr="00B04855" w:rsidRDefault="00F11CBA" w:rsidP="006A1551">
      <w:pPr>
        <w:pStyle w:val="Standard"/>
        <w:jc w:val="left"/>
        <w:rPr>
          <w:rFonts w:ascii="Arial" w:hAnsi="Arial" w:cs="Arial"/>
          <w:b/>
          <w:bCs/>
        </w:rPr>
      </w:pPr>
      <w:r w:rsidRPr="00B04855">
        <w:rPr>
          <w:rFonts w:ascii="Arial" w:hAnsi="Arial" w:cs="Arial"/>
          <w:b/>
          <w:bCs/>
        </w:rPr>
        <w:t>UVODNE UGOTOVITVE</w:t>
      </w:r>
    </w:p>
    <w:p w14:paraId="4EEE8D29" w14:textId="77777777" w:rsidR="00F11CBA" w:rsidRPr="00B04855" w:rsidRDefault="00F11CBA" w:rsidP="006A1551">
      <w:pPr>
        <w:pStyle w:val="Standard"/>
        <w:ind w:left="360"/>
        <w:jc w:val="left"/>
        <w:rPr>
          <w:rFonts w:ascii="Arial" w:hAnsi="Arial" w:cs="Arial"/>
          <w:b/>
          <w:bCs/>
        </w:rPr>
      </w:pPr>
    </w:p>
    <w:p w14:paraId="30AA2B72" w14:textId="77777777" w:rsidR="00F11CBA" w:rsidRPr="00B04855" w:rsidRDefault="00F11CBA" w:rsidP="00416963">
      <w:pPr>
        <w:pStyle w:val="Standard"/>
        <w:numPr>
          <w:ilvl w:val="0"/>
          <w:numId w:val="47"/>
        </w:numPr>
        <w:ind w:left="1919"/>
        <w:jc w:val="center"/>
        <w:rPr>
          <w:rFonts w:ascii="Arial" w:hAnsi="Arial" w:cs="Arial"/>
          <w:b/>
          <w:bCs/>
        </w:rPr>
      </w:pPr>
      <w:r w:rsidRPr="00B04855">
        <w:rPr>
          <w:rFonts w:ascii="Arial" w:hAnsi="Arial" w:cs="Arial"/>
          <w:b/>
          <w:bCs/>
        </w:rPr>
        <w:t>člen</w:t>
      </w:r>
    </w:p>
    <w:p w14:paraId="0B518E2F" w14:textId="015DB795" w:rsidR="00F11CBA" w:rsidRPr="00B04855" w:rsidRDefault="00F11CBA" w:rsidP="006A1551">
      <w:pPr>
        <w:spacing w:after="0"/>
        <w:jc w:val="both"/>
        <w:rPr>
          <w:rFonts w:ascii="Arial" w:hAnsi="Arial" w:cs="Arial"/>
        </w:rPr>
      </w:pPr>
      <w:r w:rsidRPr="00B04855">
        <w:rPr>
          <w:rFonts w:ascii="Arial" w:hAnsi="Arial" w:cs="Arial"/>
        </w:rPr>
        <w:t>Naročnik je izvedel postopek oddaje javnega naročila »</w:t>
      </w:r>
      <w:r w:rsidR="009F2427">
        <w:rPr>
          <w:rFonts w:ascii="Arial" w:hAnsi="Arial" w:cs="Arial"/>
        </w:rPr>
        <w:t>Storitve fizičnega varovanja</w:t>
      </w:r>
      <w:r w:rsidRPr="00B04855">
        <w:rPr>
          <w:rFonts w:ascii="Arial" w:hAnsi="Arial" w:cs="Arial"/>
        </w:rPr>
        <w:t>« po odprtem postopku s sklenitvijo okvirnega sporazuma v skladu s 40. in 48. členom</w:t>
      </w:r>
      <w:r w:rsidRPr="00B04855">
        <w:rPr>
          <w:rFonts w:ascii="Arial" w:hAnsi="Arial" w:cs="Arial"/>
          <w:b/>
        </w:rPr>
        <w:t xml:space="preserve"> </w:t>
      </w:r>
      <w:r w:rsidRPr="00B04855">
        <w:rPr>
          <w:rFonts w:ascii="Arial" w:hAnsi="Arial" w:cs="Arial"/>
        </w:rPr>
        <w:t xml:space="preserve">ZJN-3 (Uradni list RS, št. 91/15), ki je bil objavljen na Portalu javnih naročil z dne ________ pod, št. objave _______ in v Uradnem listu EU pod št. objave ____ z dne _______, v okviru katerega </w:t>
      </w:r>
      <w:r w:rsidRPr="00B04855">
        <w:rPr>
          <w:rFonts w:ascii="Arial" w:hAnsi="Arial" w:cs="Arial"/>
        </w:rPr>
        <w:lastRenderedPageBreak/>
        <w:t>je dne ___ sprejel odločitev o izbiri strank okvirnega sporazuma št. ____, s katero je odločil, da se okvirni sporazum sklene z naslednjimi strankami okvirnega sporazuma:</w:t>
      </w:r>
    </w:p>
    <w:p w14:paraId="52C8456A"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1. Ponudnik:_____________________,</w:t>
      </w:r>
    </w:p>
    <w:p w14:paraId="681BD104"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2. Ponudnik:_____________________,</w:t>
      </w:r>
    </w:p>
    <w:p w14:paraId="0E2E7AAC"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3. Ponudnik:_____________________,</w:t>
      </w:r>
    </w:p>
    <w:p w14:paraId="2824C166" w14:textId="77777777" w:rsidR="00F11CBA" w:rsidRPr="0035764D" w:rsidRDefault="00F11CBA" w:rsidP="006A1551">
      <w:pPr>
        <w:pStyle w:val="Textbody"/>
        <w:spacing w:after="0"/>
        <w:rPr>
          <w:rFonts w:ascii="Arial" w:hAnsi="Arial" w:cs="Arial"/>
          <w:sz w:val="22"/>
          <w:szCs w:val="22"/>
        </w:rPr>
      </w:pPr>
      <w:r w:rsidRPr="0035764D">
        <w:rPr>
          <w:rFonts w:ascii="Arial" w:hAnsi="Arial" w:cs="Arial"/>
          <w:sz w:val="22"/>
          <w:szCs w:val="22"/>
        </w:rPr>
        <w:t>4. Ponudnik: ____________________,</w:t>
      </w:r>
    </w:p>
    <w:p w14:paraId="251C2047" w14:textId="77777777" w:rsidR="00F11CBA" w:rsidRPr="00B04855" w:rsidRDefault="00F11CBA" w:rsidP="006A1551">
      <w:pPr>
        <w:pStyle w:val="Textbody"/>
        <w:spacing w:after="0"/>
        <w:rPr>
          <w:rFonts w:ascii="Arial" w:hAnsi="Arial" w:cs="Arial"/>
          <w:sz w:val="22"/>
          <w:szCs w:val="22"/>
        </w:rPr>
      </w:pPr>
      <w:r w:rsidRPr="0035764D">
        <w:rPr>
          <w:rFonts w:ascii="Arial" w:hAnsi="Arial" w:cs="Arial"/>
          <w:sz w:val="22"/>
          <w:szCs w:val="22"/>
        </w:rPr>
        <w:t>5. Ponudnik: ____________________.</w:t>
      </w:r>
    </w:p>
    <w:p w14:paraId="430EFC70" w14:textId="77777777" w:rsidR="00F11CBA" w:rsidRPr="00B04855" w:rsidRDefault="00F11CBA" w:rsidP="006A1551">
      <w:pPr>
        <w:spacing w:after="0"/>
        <w:jc w:val="both"/>
        <w:rPr>
          <w:rFonts w:ascii="Arial" w:hAnsi="Arial" w:cs="Arial"/>
        </w:rPr>
      </w:pPr>
    </w:p>
    <w:p w14:paraId="30F73AD1" w14:textId="77777777" w:rsidR="00F11CBA" w:rsidRPr="00B04855" w:rsidRDefault="00F11CBA" w:rsidP="006A1551">
      <w:pPr>
        <w:pStyle w:val="Standard"/>
        <w:jc w:val="left"/>
        <w:rPr>
          <w:rFonts w:ascii="Arial" w:hAnsi="Arial" w:cs="Arial"/>
          <w:b/>
        </w:rPr>
      </w:pPr>
      <w:r w:rsidRPr="00B04855">
        <w:rPr>
          <w:rFonts w:ascii="Arial" w:hAnsi="Arial" w:cs="Arial"/>
          <w:b/>
          <w:bCs/>
        </w:rPr>
        <w:t>PREDMET</w:t>
      </w:r>
      <w:r w:rsidRPr="00B04855">
        <w:rPr>
          <w:rFonts w:ascii="Arial" w:hAnsi="Arial" w:cs="Arial"/>
          <w:b/>
        </w:rPr>
        <w:t xml:space="preserve"> OKVIRNEGA SPORAZUMA</w:t>
      </w:r>
    </w:p>
    <w:p w14:paraId="17982D82" w14:textId="77777777" w:rsidR="00F11CBA" w:rsidRPr="00B04855" w:rsidRDefault="00F11CBA" w:rsidP="006A1551">
      <w:pPr>
        <w:pStyle w:val="Standard"/>
        <w:ind w:left="360"/>
        <w:jc w:val="left"/>
        <w:rPr>
          <w:rFonts w:ascii="Arial" w:hAnsi="Arial" w:cs="Arial"/>
          <w:b/>
        </w:rPr>
      </w:pPr>
    </w:p>
    <w:p w14:paraId="441695F0"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3182FD7E"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S tem sporazumom se naročnik in stranke okvirnega sporazuma dogovorijo o pogojih odpiranja konkurence in oddaje posameznih naročil.</w:t>
      </w:r>
    </w:p>
    <w:p w14:paraId="0943946E" w14:textId="77777777" w:rsidR="00F11CBA" w:rsidRPr="00B04855" w:rsidRDefault="00F11CBA" w:rsidP="006A1551">
      <w:pPr>
        <w:pStyle w:val="Textbody"/>
        <w:spacing w:after="0"/>
        <w:rPr>
          <w:rFonts w:ascii="Arial" w:hAnsi="Arial" w:cs="Arial"/>
          <w:sz w:val="22"/>
          <w:szCs w:val="22"/>
        </w:rPr>
      </w:pPr>
    </w:p>
    <w:p w14:paraId="00A208A5" w14:textId="77777777" w:rsidR="00F11CBA" w:rsidRPr="00B04855" w:rsidRDefault="00F11CBA" w:rsidP="006A1551">
      <w:pPr>
        <w:pStyle w:val="Textbody"/>
        <w:spacing w:after="0"/>
        <w:rPr>
          <w:rFonts w:ascii="Arial" w:hAnsi="Arial" w:cs="Arial"/>
          <w:sz w:val="22"/>
          <w:szCs w:val="22"/>
        </w:rPr>
      </w:pPr>
      <w:r w:rsidRPr="00B04855">
        <w:rPr>
          <w:rFonts w:ascii="Arial" w:hAnsi="Arial" w:cs="Arial"/>
          <w:sz w:val="22"/>
          <w:szCs w:val="22"/>
        </w:rPr>
        <w:t>Sestavni del tega sporazuma so pogoji in zahteve, določene z dokumentacijo v zvezi z oddajo javnega naročila z dne __.__.2016 (v nadaljevanju razpisna dokumentacija) in ponudbena dokumentacija strank okvirnega sporazuma.</w:t>
      </w:r>
    </w:p>
    <w:p w14:paraId="63325CC2" w14:textId="77777777" w:rsidR="00F11CBA" w:rsidRPr="00B04855" w:rsidRDefault="00F11CBA" w:rsidP="006A1551">
      <w:pPr>
        <w:spacing w:after="0"/>
        <w:jc w:val="both"/>
        <w:rPr>
          <w:rFonts w:ascii="Arial" w:hAnsi="Arial" w:cs="Arial"/>
        </w:rPr>
      </w:pPr>
    </w:p>
    <w:p w14:paraId="1E1D6EDF"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4EA6BB6B" w14:textId="65F651D4" w:rsidR="00F11CBA" w:rsidRPr="00B04855" w:rsidRDefault="00F11CBA" w:rsidP="006A1551">
      <w:pPr>
        <w:numPr>
          <w:ilvl w:val="12"/>
          <w:numId w:val="0"/>
        </w:numPr>
        <w:spacing w:after="0"/>
        <w:jc w:val="both"/>
        <w:rPr>
          <w:rFonts w:ascii="Arial" w:hAnsi="Arial" w:cs="Arial"/>
        </w:rPr>
      </w:pPr>
      <w:r w:rsidRPr="0035764D">
        <w:rPr>
          <w:rFonts w:ascii="Arial" w:hAnsi="Arial" w:cs="Arial"/>
        </w:rPr>
        <w:t>Okvirni sporazum se sklepa za določen čas, to je od 01.01.2017 do 31.12 2020 oziroma 48 mesecev po podpisu, v kolikor bo okvirni sporazum podpisan kasneje, kakor 01.01.2017 in s potekom tega časa preneha veljati.</w:t>
      </w:r>
    </w:p>
    <w:p w14:paraId="4903FEC6" w14:textId="77777777" w:rsidR="00F11CBA" w:rsidRPr="00B04855" w:rsidRDefault="00F11CBA" w:rsidP="006A1551">
      <w:pPr>
        <w:pStyle w:val="Textbody"/>
        <w:spacing w:after="0"/>
        <w:rPr>
          <w:rFonts w:ascii="Arial" w:hAnsi="Arial" w:cs="Arial"/>
          <w:sz w:val="22"/>
          <w:szCs w:val="22"/>
        </w:rPr>
      </w:pPr>
    </w:p>
    <w:p w14:paraId="3951D37D" w14:textId="77777777" w:rsidR="00F11CBA" w:rsidRPr="00B04855" w:rsidRDefault="00F11CBA" w:rsidP="006A1551">
      <w:pPr>
        <w:pStyle w:val="Standard"/>
        <w:jc w:val="left"/>
        <w:rPr>
          <w:rFonts w:ascii="Arial" w:hAnsi="Arial" w:cs="Arial"/>
          <w:b/>
        </w:rPr>
      </w:pPr>
      <w:r w:rsidRPr="00B04855">
        <w:rPr>
          <w:rFonts w:ascii="Arial" w:hAnsi="Arial" w:cs="Arial"/>
          <w:b/>
        </w:rPr>
        <w:t>PRAVILA GLEDE ODPIRANJA KONKURENCE</w:t>
      </w:r>
    </w:p>
    <w:p w14:paraId="132B28EC" w14:textId="77777777" w:rsidR="00F11CBA" w:rsidRPr="00B04855" w:rsidRDefault="00F11CBA" w:rsidP="006A1551">
      <w:pPr>
        <w:pStyle w:val="Standard"/>
        <w:tabs>
          <w:tab w:val="left" w:pos="360"/>
        </w:tabs>
        <w:ind w:right="7"/>
        <w:rPr>
          <w:rFonts w:ascii="Arial" w:hAnsi="Arial" w:cs="Arial"/>
          <w:b/>
        </w:rPr>
      </w:pPr>
    </w:p>
    <w:p w14:paraId="79CD9649"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6AE002A" w14:textId="1503E065" w:rsidR="00F11CBA" w:rsidRPr="00B04855" w:rsidRDefault="00F11CBA" w:rsidP="006A1551">
      <w:pPr>
        <w:spacing w:after="0"/>
        <w:contextualSpacing/>
        <w:jc w:val="both"/>
        <w:rPr>
          <w:rFonts w:ascii="Arial" w:eastAsia="Times New Roman" w:hAnsi="Arial" w:cs="Arial"/>
          <w:color w:val="auto"/>
          <w:lang w:eastAsia="sl-SI"/>
        </w:rPr>
      </w:pPr>
      <w:r w:rsidRPr="00B04855">
        <w:rPr>
          <w:rFonts w:ascii="Arial" w:eastAsia="Times New Roman" w:hAnsi="Arial" w:cs="Arial"/>
          <w:color w:val="auto"/>
          <w:lang w:eastAsia="sl-SI"/>
        </w:rPr>
        <w:t xml:space="preserve">Ker vnaprej ni mogoče predvideti vseh objektov, katerih </w:t>
      </w:r>
      <w:r w:rsidR="00EE3EBE">
        <w:rPr>
          <w:rFonts w:ascii="Arial" w:eastAsia="Times New Roman" w:hAnsi="Arial" w:cs="Arial"/>
          <w:color w:val="auto"/>
          <w:lang w:eastAsia="sl-SI"/>
        </w:rPr>
        <w:t>s</w:t>
      </w:r>
      <w:r w:rsidR="009F2427">
        <w:rPr>
          <w:rFonts w:ascii="Arial" w:eastAsia="Times New Roman" w:hAnsi="Arial" w:cs="Arial"/>
          <w:color w:val="auto"/>
          <w:lang w:eastAsia="sl-SI"/>
        </w:rPr>
        <w:t>toritve fizičnega varovanja</w:t>
      </w:r>
      <w:r w:rsidRPr="00B04855">
        <w:rPr>
          <w:rFonts w:ascii="Arial" w:eastAsia="Times New Roman" w:hAnsi="Arial" w:cs="Arial"/>
          <w:color w:val="auto"/>
          <w:lang w:eastAsia="sl-SI"/>
        </w:rPr>
        <w:t xml:space="preserve"> bo naročnik v času trajanja tega okvirnega sporazuma potreboval</w:t>
      </w:r>
      <w:r w:rsidR="00CC6597" w:rsidRPr="00B04855">
        <w:rPr>
          <w:rFonts w:ascii="Arial" w:eastAsia="Times New Roman" w:hAnsi="Arial" w:cs="Arial"/>
          <w:color w:val="auto"/>
          <w:lang w:eastAsia="sl-SI"/>
        </w:rPr>
        <w:t>,</w:t>
      </w:r>
      <w:r w:rsidRPr="00B04855">
        <w:rPr>
          <w:rFonts w:ascii="Arial" w:eastAsia="Times New Roman" w:hAnsi="Arial" w:cs="Arial"/>
          <w:color w:val="auto"/>
          <w:lang w:eastAsia="sl-SI"/>
        </w:rPr>
        <w:t xml:space="preserve"> bo naročnik na podlagi okvirnega sporazuma naročal </w:t>
      </w:r>
      <w:r w:rsidR="00EE3EBE">
        <w:rPr>
          <w:rFonts w:ascii="Arial" w:eastAsia="Times New Roman" w:hAnsi="Arial" w:cs="Arial"/>
          <w:color w:val="auto"/>
          <w:lang w:eastAsia="sl-SI"/>
        </w:rPr>
        <w:t>s</w:t>
      </w:r>
      <w:r w:rsidR="009F2427">
        <w:rPr>
          <w:rFonts w:ascii="Arial" w:eastAsia="Times New Roman" w:hAnsi="Arial" w:cs="Arial"/>
          <w:color w:val="auto"/>
          <w:lang w:eastAsia="sl-SI"/>
        </w:rPr>
        <w:t>toritve fizičnega varovanja</w:t>
      </w:r>
      <w:r w:rsidR="008C7D1D" w:rsidRPr="00B04855">
        <w:rPr>
          <w:rFonts w:ascii="Arial" w:eastAsia="Times New Roman" w:hAnsi="Arial" w:cs="Arial"/>
          <w:color w:val="auto"/>
          <w:lang w:eastAsia="sl-SI"/>
        </w:rPr>
        <w:t xml:space="preserve"> </w:t>
      </w:r>
      <w:r w:rsidRPr="00B04855">
        <w:rPr>
          <w:rFonts w:ascii="Arial" w:eastAsia="Times New Roman" w:hAnsi="Arial" w:cs="Arial"/>
          <w:color w:val="auto"/>
          <w:lang w:eastAsia="sl-SI"/>
        </w:rPr>
        <w:t xml:space="preserve">objektov, za katere javnega naročila še ni oddal, pojavila pa bi se potreba po </w:t>
      </w:r>
      <w:r w:rsidR="001B2621" w:rsidRPr="00B04855">
        <w:rPr>
          <w:rFonts w:ascii="Arial" w:eastAsia="Times New Roman" w:hAnsi="Arial" w:cs="Arial"/>
          <w:color w:val="auto"/>
          <w:lang w:eastAsia="sl-SI"/>
        </w:rPr>
        <w:t>storitvah fizičnega in tehničnega varovanja</w:t>
      </w:r>
      <w:r w:rsidRPr="00B04855">
        <w:rPr>
          <w:rFonts w:ascii="Arial" w:eastAsia="Times New Roman" w:hAnsi="Arial" w:cs="Arial"/>
          <w:color w:val="auto"/>
          <w:lang w:eastAsia="sl-SI"/>
        </w:rPr>
        <w:t xml:space="preserve"> le-teh. </w:t>
      </w:r>
    </w:p>
    <w:p w14:paraId="52EE949C" w14:textId="77777777" w:rsidR="00F11CBA" w:rsidRPr="00B04855" w:rsidRDefault="00F11CBA" w:rsidP="006A1551">
      <w:pPr>
        <w:pStyle w:val="Standard"/>
        <w:rPr>
          <w:rFonts w:ascii="Arial" w:hAnsi="Arial" w:cs="Arial"/>
        </w:rPr>
      </w:pPr>
    </w:p>
    <w:p w14:paraId="25C8119F" w14:textId="50C448D3" w:rsidR="00F11CBA" w:rsidRPr="00B04855" w:rsidRDefault="00F11CBA" w:rsidP="006A1551">
      <w:pPr>
        <w:pStyle w:val="Standard"/>
        <w:rPr>
          <w:rFonts w:ascii="Arial" w:hAnsi="Arial" w:cs="Arial"/>
        </w:rPr>
      </w:pPr>
      <w:r w:rsidRPr="00B04855">
        <w:rPr>
          <w:rFonts w:ascii="Arial" w:hAnsi="Arial" w:cs="Arial"/>
        </w:rPr>
        <w:t xml:space="preserve">Naročnik bo konkurenco med strankami okvirnega sporazuma odpiral ob vsakem posameznem naročilu, ki ga bo naročil oddal kadar bi nastala potreba po </w:t>
      </w:r>
      <w:r w:rsidR="008C7D1D" w:rsidRPr="00B04855">
        <w:rPr>
          <w:rFonts w:ascii="Arial" w:hAnsi="Arial" w:cs="Arial"/>
        </w:rPr>
        <w:t>storitvah varovanja</w:t>
      </w:r>
      <w:r w:rsidRPr="00B04855">
        <w:rPr>
          <w:rFonts w:ascii="Arial" w:hAnsi="Arial" w:cs="Arial"/>
        </w:rPr>
        <w:t>, za katere naročnik še nima sklenjene pogodbe o izvedbi javnega naročila.</w:t>
      </w:r>
    </w:p>
    <w:p w14:paraId="02F3E386" w14:textId="77777777" w:rsidR="00F11CBA" w:rsidRPr="00B04855" w:rsidRDefault="00F11CBA" w:rsidP="006A1551">
      <w:pPr>
        <w:pStyle w:val="Standard"/>
        <w:rPr>
          <w:rFonts w:ascii="Arial" w:hAnsi="Arial" w:cs="Arial"/>
        </w:rPr>
      </w:pPr>
    </w:p>
    <w:p w14:paraId="721627FA" w14:textId="4B71F6FF" w:rsidR="00F11CBA" w:rsidRPr="00B04855" w:rsidRDefault="00F11CBA" w:rsidP="006A1551">
      <w:pPr>
        <w:pStyle w:val="Standard"/>
        <w:rPr>
          <w:rFonts w:ascii="Arial" w:hAnsi="Arial" w:cs="Arial"/>
        </w:rPr>
      </w:pPr>
      <w:r w:rsidRPr="00B04855">
        <w:rPr>
          <w:rFonts w:ascii="Arial" w:hAnsi="Arial" w:cs="Arial"/>
        </w:rPr>
        <w:t>Naročnik bo konkurenco med strankami okvirnega sporazuma odpiral ob vsakem posameznem naročilu, in sicer bo naročnik po e</w:t>
      </w:r>
      <w:r w:rsidR="00CC6597" w:rsidRPr="00B04855">
        <w:rPr>
          <w:rFonts w:ascii="Arial" w:hAnsi="Arial" w:cs="Arial"/>
        </w:rPr>
        <w:t>-</w:t>
      </w:r>
      <w:r w:rsidRPr="00B04855">
        <w:rPr>
          <w:rFonts w:ascii="Arial" w:hAnsi="Arial" w:cs="Arial"/>
        </w:rPr>
        <w:t>mailu na e</w:t>
      </w:r>
      <w:r w:rsidR="00CC6597" w:rsidRPr="00B04855">
        <w:rPr>
          <w:rFonts w:ascii="Arial" w:hAnsi="Arial" w:cs="Arial"/>
        </w:rPr>
        <w:t>-</w:t>
      </w:r>
      <w:r w:rsidRPr="00B04855">
        <w:rPr>
          <w:rFonts w:ascii="Arial" w:hAnsi="Arial" w:cs="Arial"/>
        </w:rPr>
        <w:t xml:space="preserve">mail naslov, naveden v </w:t>
      </w:r>
      <w:r w:rsidR="00AA66A7" w:rsidRPr="00B04855">
        <w:rPr>
          <w:rFonts w:ascii="Arial" w:hAnsi="Arial" w:cs="Arial"/>
        </w:rPr>
        <w:t xml:space="preserve">9. členu tega </w:t>
      </w:r>
      <w:r w:rsidRPr="00B04855">
        <w:rPr>
          <w:rFonts w:ascii="Arial" w:hAnsi="Arial" w:cs="Arial"/>
        </w:rPr>
        <w:t>okvirne</w:t>
      </w:r>
      <w:r w:rsidR="00AA66A7" w:rsidRPr="00B04855">
        <w:rPr>
          <w:rFonts w:ascii="Arial" w:hAnsi="Arial" w:cs="Arial"/>
        </w:rPr>
        <w:t>ga sporazuma</w:t>
      </w:r>
      <w:r w:rsidRPr="00B04855">
        <w:rPr>
          <w:rFonts w:ascii="Arial" w:hAnsi="Arial" w:cs="Arial"/>
        </w:rPr>
        <w:t>,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009F2427">
        <w:rPr>
          <w:rFonts w:ascii="Arial" w:hAnsi="Arial" w:cs="Arial"/>
        </w:rPr>
        <w:t>Storitve fizičnega varovanja</w:t>
      </w:r>
      <w:r w:rsidRPr="00B04855">
        <w:rPr>
          <w:rFonts w:ascii="Arial" w:hAnsi="Arial" w:cs="Arial"/>
        </w:rPr>
        <w:t>«.</w:t>
      </w:r>
    </w:p>
    <w:p w14:paraId="795DF2F0" w14:textId="77777777" w:rsidR="00F11CBA" w:rsidRPr="00B04855" w:rsidRDefault="00F11CBA" w:rsidP="006A1551">
      <w:pPr>
        <w:pStyle w:val="Standard"/>
        <w:rPr>
          <w:rFonts w:ascii="Arial" w:hAnsi="Arial" w:cs="Arial"/>
        </w:rPr>
      </w:pPr>
    </w:p>
    <w:p w14:paraId="23DE72B5" w14:textId="7F52493F" w:rsidR="00F11CBA" w:rsidRPr="00B04855" w:rsidRDefault="00F11CBA" w:rsidP="006A1551">
      <w:pPr>
        <w:pStyle w:val="Standard"/>
        <w:rPr>
          <w:rFonts w:ascii="Arial" w:hAnsi="Arial" w:cs="Arial"/>
        </w:rPr>
      </w:pPr>
      <w:r w:rsidRPr="00B04855">
        <w:rPr>
          <w:rFonts w:ascii="Arial" w:hAnsi="Arial" w:cs="Arial"/>
        </w:rPr>
        <w:t>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e</w:t>
      </w:r>
      <w:r w:rsidR="00CC6597" w:rsidRPr="00B04855">
        <w:rPr>
          <w:rFonts w:ascii="Arial" w:hAnsi="Arial" w:cs="Arial"/>
        </w:rPr>
        <w:t>-</w:t>
      </w:r>
      <w:r w:rsidRPr="00B04855">
        <w:rPr>
          <w:rFonts w:ascii="Arial" w:hAnsi="Arial" w:cs="Arial"/>
        </w:rPr>
        <w:t xml:space="preserve">mailu obvestil o oddaji posameznega naročila. Po oddaji </w:t>
      </w:r>
      <w:r w:rsidRPr="00B04855">
        <w:rPr>
          <w:rFonts w:ascii="Arial" w:hAnsi="Arial" w:cs="Arial"/>
        </w:rPr>
        <w:lastRenderedPageBreak/>
        <w:t>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14:paraId="2F4C0ABF" w14:textId="77777777" w:rsidR="00F11CBA" w:rsidRPr="00B04855" w:rsidRDefault="00F11CBA" w:rsidP="006A1551">
      <w:pPr>
        <w:pStyle w:val="Standard"/>
        <w:rPr>
          <w:rFonts w:ascii="Arial" w:hAnsi="Arial" w:cs="Arial"/>
        </w:rPr>
      </w:pPr>
    </w:p>
    <w:p w14:paraId="2330AB4F"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3FB1E9B2" w14:textId="77777777" w:rsidR="00F11CBA" w:rsidRPr="00B04855" w:rsidRDefault="00F11CBA" w:rsidP="006A1551">
      <w:pPr>
        <w:pStyle w:val="Standard"/>
        <w:rPr>
          <w:rFonts w:ascii="Arial" w:hAnsi="Arial" w:cs="Arial"/>
          <w:b/>
        </w:rPr>
      </w:pPr>
    </w:p>
    <w:p w14:paraId="7B3D7C8A" w14:textId="57A14FAF" w:rsidR="00F11CBA" w:rsidRPr="00B04855" w:rsidRDefault="00F11CBA" w:rsidP="006A1551">
      <w:pPr>
        <w:spacing w:after="0"/>
        <w:jc w:val="both"/>
        <w:rPr>
          <w:rFonts w:ascii="Arial" w:hAnsi="Arial" w:cs="Arial"/>
          <w:bCs/>
        </w:rPr>
      </w:pPr>
      <w:r w:rsidRPr="00B04855">
        <w:rPr>
          <w:rFonts w:ascii="Arial" w:hAnsi="Arial" w:cs="Arial"/>
          <w:bCs/>
        </w:rPr>
        <w:t xml:space="preserve">Naročnik bo naročal </w:t>
      </w:r>
      <w:r w:rsidR="00EE3EBE">
        <w:rPr>
          <w:rFonts w:ascii="Arial" w:hAnsi="Arial" w:cs="Arial"/>
          <w:bCs/>
        </w:rPr>
        <w:t>s</w:t>
      </w:r>
      <w:r w:rsidR="009F2427">
        <w:rPr>
          <w:rFonts w:ascii="Arial" w:hAnsi="Arial" w:cs="Arial"/>
          <w:bCs/>
        </w:rPr>
        <w:t>toritve fizičnega varovanja</w:t>
      </w:r>
      <w:r w:rsidRPr="00B04855">
        <w:rPr>
          <w:rFonts w:ascii="Arial" w:hAnsi="Arial" w:cs="Arial"/>
          <w:bCs/>
        </w:rPr>
        <w:t xml:space="preserve"> glede na svoje dejanske potrebe, </w:t>
      </w:r>
      <w:r w:rsidRPr="00B04855">
        <w:rPr>
          <w:rFonts w:ascii="Arial" w:hAnsi="Arial" w:cs="Arial"/>
        </w:rPr>
        <w:t>ponudnik</w:t>
      </w:r>
      <w:r w:rsidRPr="00B04855">
        <w:rPr>
          <w:rFonts w:ascii="Arial" w:hAnsi="Arial" w:cs="Arial"/>
          <w:bCs/>
        </w:rPr>
        <w:t xml:space="preserve"> pa se zavezuje, da bo izvajal </w:t>
      </w:r>
      <w:r w:rsidR="00EE3EBE">
        <w:rPr>
          <w:rFonts w:ascii="Arial" w:hAnsi="Arial" w:cs="Arial"/>
          <w:bCs/>
        </w:rPr>
        <w:t>s</w:t>
      </w:r>
      <w:r w:rsidR="009F2427">
        <w:rPr>
          <w:rFonts w:ascii="Arial" w:hAnsi="Arial" w:cs="Arial"/>
          <w:bCs/>
        </w:rPr>
        <w:t>toritve fizičnega varovanja</w:t>
      </w:r>
      <w:r w:rsidRPr="00B04855">
        <w:rPr>
          <w:rFonts w:ascii="Arial" w:hAnsi="Arial" w:cs="Arial"/>
          <w:bCs/>
        </w:rPr>
        <w:t xml:space="preserve"> po naročilu naročnika. </w:t>
      </w:r>
    </w:p>
    <w:p w14:paraId="0917A569" w14:textId="77777777" w:rsidR="00F11CBA" w:rsidRPr="00B04855" w:rsidRDefault="00F11CBA" w:rsidP="006A1551">
      <w:pPr>
        <w:pStyle w:val="Textbody"/>
        <w:spacing w:after="0"/>
        <w:rPr>
          <w:rFonts w:ascii="Arial" w:hAnsi="Arial" w:cs="Arial"/>
          <w:sz w:val="22"/>
          <w:szCs w:val="22"/>
        </w:rPr>
      </w:pPr>
    </w:p>
    <w:p w14:paraId="6B315C0C"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FA52D52" w14:textId="77777777" w:rsidR="00F11CBA" w:rsidRPr="00B04855" w:rsidRDefault="00F11CBA" w:rsidP="006A1551">
      <w:pPr>
        <w:pStyle w:val="Telobesedila"/>
        <w:spacing w:after="0"/>
        <w:rPr>
          <w:rFonts w:ascii="Arial" w:hAnsi="Arial" w:cs="Arial"/>
        </w:rPr>
      </w:pPr>
    </w:p>
    <w:p w14:paraId="5EC89175" w14:textId="57ECDCED" w:rsidR="00F11CBA" w:rsidRPr="00B04855" w:rsidRDefault="00F11CBA" w:rsidP="006A1551">
      <w:pPr>
        <w:pStyle w:val="Telobesedila"/>
        <w:spacing w:after="0"/>
        <w:jc w:val="both"/>
        <w:rPr>
          <w:rFonts w:ascii="Arial" w:hAnsi="Arial" w:cs="Arial"/>
        </w:rPr>
      </w:pPr>
      <w:r w:rsidRPr="00B04855">
        <w:rPr>
          <w:rFonts w:ascii="Arial" w:hAnsi="Arial" w:cs="Arial"/>
        </w:rPr>
        <w:t>Kakovost izvajanja storitev mora ustrezati naročnikovim zahtevam iz razpisne dokumentacije in povabila k oddaji posameznega naročila.</w:t>
      </w:r>
    </w:p>
    <w:p w14:paraId="4F811A35" w14:textId="77777777" w:rsidR="00F11CBA" w:rsidRPr="00B04855" w:rsidRDefault="00F11CBA" w:rsidP="006A1551">
      <w:pPr>
        <w:pStyle w:val="Standard"/>
        <w:tabs>
          <w:tab w:val="right" w:pos="2556"/>
          <w:tab w:val="right" w:pos="5609"/>
        </w:tabs>
        <w:rPr>
          <w:rFonts w:ascii="Arial" w:hAnsi="Arial" w:cs="Arial"/>
        </w:rPr>
      </w:pPr>
    </w:p>
    <w:p w14:paraId="26D741E4"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2B078B1E" w14:textId="77777777" w:rsidR="00F11CBA" w:rsidRPr="00B04855" w:rsidRDefault="00F11CBA" w:rsidP="006A1551">
      <w:pPr>
        <w:pStyle w:val="Textbody"/>
        <w:spacing w:after="0"/>
        <w:jc w:val="center"/>
        <w:rPr>
          <w:rFonts w:ascii="Arial" w:hAnsi="Arial" w:cs="Arial"/>
          <w:sz w:val="22"/>
          <w:szCs w:val="22"/>
        </w:rPr>
      </w:pPr>
    </w:p>
    <w:p w14:paraId="5B70B5B8" w14:textId="07853706" w:rsidR="00F11CBA" w:rsidRPr="00B04855" w:rsidRDefault="00F11CBA" w:rsidP="006A1551">
      <w:pPr>
        <w:tabs>
          <w:tab w:val="right" w:pos="2556"/>
          <w:tab w:val="right" w:pos="5609"/>
        </w:tabs>
        <w:spacing w:after="0"/>
        <w:jc w:val="both"/>
        <w:rPr>
          <w:rFonts w:ascii="Arial" w:hAnsi="Arial" w:cs="Arial"/>
        </w:rPr>
      </w:pPr>
      <w:r w:rsidRPr="00B04855">
        <w:rPr>
          <w:rFonts w:ascii="Arial" w:hAnsi="Arial" w:cs="Arial"/>
        </w:rPr>
        <w:t>Ponudniki so dolžni izvajati storitve skladno z zahtevami naročnika, ki bodo podrobno opredeljene v povabilu k oddaji ponudbe.</w:t>
      </w:r>
    </w:p>
    <w:p w14:paraId="0DF83A0D" w14:textId="77777777" w:rsidR="00F11CBA" w:rsidRPr="00B04855" w:rsidRDefault="00F11CBA" w:rsidP="006A1551">
      <w:pPr>
        <w:pStyle w:val="Textbody"/>
        <w:spacing w:after="0"/>
        <w:rPr>
          <w:rFonts w:ascii="Arial" w:hAnsi="Arial" w:cs="Arial"/>
          <w:b/>
          <w:sz w:val="22"/>
          <w:szCs w:val="22"/>
          <w:u w:val="single"/>
        </w:rPr>
      </w:pPr>
    </w:p>
    <w:p w14:paraId="06D7AEE9"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1B5DDE3D" w14:textId="77777777" w:rsidR="00F11CBA" w:rsidRPr="00B04855" w:rsidRDefault="00F11CBA" w:rsidP="006A1551">
      <w:pPr>
        <w:tabs>
          <w:tab w:val="right" w:pos="2556"/>
          <w:tab w:val="right" w:pos="5609"/>
        </w:tabs>
        <w:spacing w:after="0"/>
        <w:jc w:val="both"/>
        <w:rPr>
          <w:rFonts w:ascii="Arial" w:hAnsi="Arial" w:cs="Arial"/>
        </w:rPr>
      </w:pPr>
    </w:p>
    <w:p w14:paraId="7B238979" w14:textId="77777777" w:rsidR="00F11CBA" w:rsidRPr="00B04855" w:rsidRDefault="00F11CBA" w:rsidP="006A1551">
      <w:pPr>
        <w:tabs>
          <w:tab w:val="right" w:pos="2556"/>
          <w:tab w:val="right" w:pos="5609"/>
        </w:tabs>
        <w:spacing w:after="0"/>
        <w:jc w:val="both"/>
        <w:rPr>
          <w:rFonts w:ascii="Arial" w:hAnsi="Arial" w:cs="Arial"/>
        </w:rPr>
      </w:pPr>
      <w:r w:rsidRPr="00B04855">
        <w:rPr>
          <w:rFonts w:ascii="Arial" w:hAnsi="Arial" w:cs="Arial"/>
        </w:rPr>
        <w:t xml:space="preserve">Plačilo se bo izvajalo v 30-ih dneh od prejema računa oziroma situacije. </w:t>
      </w:r>
    </w:p>
    <w:p w14:paraId="1D5DD375" w14:textId="77777777" w:rsidR="00F11CBA" w:rsidRPr="00B04855" w:rsidRDefault="00F11CBA" w:rsidP="006A1551">
      <w:pPr>
        <w:tabs>
          <w:tab w:val="right" w:pos="2556"/>
          <w:tab w:val="right" w:pos="5609"/>
        </w:tabs>
        <w:spacing w:after="0"/>
        <w:jc w:val="both"/>
        <w:rPr>
          <w:rFonts w:ascii="Arial" w:hAnsi="Arial" w:cs="Arial"/>
        </w:rPr>
      </w:pPr>
    </w:p>
    <w:p w14:paraId="527F4405" w14:textId="357E8D26" w:rsidR="00AA66A7" w:rsidRPr="00B04855" w:rsidRDefault="00F11CBA" w:rsidP="006A1551">
      <w:pPr>
        <w:spacing w:after="0"/>
        <w:jc w:val="both"/>
        <w:rPr>
          <w:rFonts w:ascii="Arial" w:eastAsia="Times New Roman" w:hAnsi="Arial" w:cs="Arial"/>
          <w:lang w:eastAsia="sl-SI"/>
        </w:rPr>
      </w:pPr>
      <w:r w:rsidRPr="00B04855">
        <w:rPr>
          <w:rFonts w:ascii="Arial" w:hAnsi="Arial" w:cs="Arial"/>
        </w:rPr>
        <w:t xml:space="preserve">Ponudnik, kateremu bo oddano posamezno naročilo je upravičen izdati račun </w:t>
      </w:r>
      <w:r w:rsidR="00AA66A7" w:rsidRPr="00B04855">
        <w:rPr>
          <w:rFonts w:ascii="Arial" w:hAnsi="Arial" w:cs="Arial"/>
        </w:rPr>
        <w:t xml:space="preserve">po določilih pogodbe o izvedbi posameznega </w:t>
      </w:r>
      <w:r w:rsidRPr="00B04855">
        <w:rPr>
          <w:rFonts w:ascii="Arial" w:hAnsi="Arial" w:cs="Arial"/>
        </w:rPr>
        <w:t xml:space="preserve">naročila, in </w:t>
      </w:r>
      <w:r w:rsidR="00AA66A7" w:rsidRPr="00B04855">
        <w:rPr>
          <w:rFonts w:ascii="Arial" w:hAnsi="Arial" w:cs="Arial"/>
        </w:rPr>
        <w:t xml:space="preserve">sicer bo to praviloma </w:t>
      </w:r>
      <w:r w:rsidR="00AA66A7" w:rsidRPr="00B04855">
        <w:rPr>
          <w:rFonts w:ascii="Arial" w:eastAsia="Times New Roman" w:hAnsi="Arial" w:cs="Arial"/>
          <w:lang w:eastAsia="sl-SI"/>
        </w:rPr>
        <w:t>zbirni mesečni račun za opravljene mesečne storitve, ki ga bo izvajalec izdal do 8. dne v mesecu za pretekli mesec.</w:t>
      </w:r>
    </w:p>
    <w:p w14:paraId="3385E395" w14:textId="05922417" w:rsidR="00F11CBA" w:rsidRPr="00B04855" w:rsidRDefault="00F11CBA" w:rsidP="006A1551">
      <w:pPr>
        <w:tabs>
          <w:tab w:val="right" w:pos="2556"/>
          <w:tab w:val="right" w:pos="5609"/>
        </w:tabs>
        <w:spacing w:after="0"/>
        <w:jc w:val="both"/>
        <w:rPr>
          <w:rFonts w:ascii="Arial" w:hAnsi="Arial" w:cs="Arial"/>
        </w:rPr>
      </w:pPr>
    </w:p>
    <w:p w14:paraId="6462441F"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28DC5592" w14:textId="77777777" w:rsidR="00F11CBA" w:rsidRPr="00B04855" w:rsidRDefault="00F11CBA" w:rsidP="006A1551">
      <w:pPr>
        <w:pStyle w:val="Standard"/>
        <w:rPr>
          <w:rFonts w:ascii="Arial" w:hAnsi="Arial" w:cs="Arial"/>
        </w:rPr>
      </w:pPr>
    </w:p>
    <w:p w14:paraId="27CB82A1" w14:textId="77777777" w:rsidR="00F11CBA" w:rsidRPr="00B04855" w:rsidRDefault="00F11CBA" w:rsidP="006A1551">
      <w:pPr>
        <w:pStyle w:val="Standard"/>
        <w:rPr>
          <w:rFonts w:ascii="Arial" w:hAnsi="Arial" w:cs="Arial"/>
        </w:rPr>
      </w:pPr>
      <w:r w:rsidRPr="00B04855">
        <w:rPr>
          <w:rFonts w:ascii="Arial" w:hAnsi="Arial" w:cs="Arial"/>
        </w:rPr>
        <w:t>Kontaktna oseba naročnika je ______.</w:t>
      </w:r>
    </w:p>
    <w:p w14:paraId="52F9AC11" w14:textId="77777777" w:rsidR="00AA66A7" w:rsidRPr="00B04855" w:rsidRDefault="00AA66A7" w:rsidP="006A1551">
      <w:pPr>
        <w:pStyle w:val="Standard"/>
        <w:rPr>
          <w:rFonts w:ascii="Arial" w:hAnsi="Arial" w:cs="Arial"/>
        </w:rPr>
      </w:pPr>
    </w:p>
    <w:p w14:paraId="455F23FE" w14:textId="77777777" w:rsidR="00F11CBA" w:rsidRPr="00B04855" w:rsidRDefault="00F11CBA" w:rsidP="006A1551">
      <w:pPr>
        <w:pStyle w:val="Standard"/>
        <w:rPr>
          <w:rFonts w:ascii="Arial" w:hAnsi="Arial" w:cs="Arial"/>
        </w:rPr>
      </w:pPr>
      <w:r w:rsidRPr="00B04855">
        <w:rPr>
          <w:rFonts w:ascii="Arial" w:hAnsi="Arial" w:cs="Arial"/>
        </w:rPr>
        <w:t>Kontaktna oseba na strani Ponudnika 1 je: ______________________________, Email naslov: _______________,</w:t>
      </w:r>
    </w:p>
    <w:p w14:paraId="6DF4A861" w14:textId="77777777" w:rsidR="00F11CBA" w:rsidRPr="00B04855" w:rsidRDefault="00F11CBA" w:rsidP="006A1551">
      <w:pPr>
        <w:pStyle w:val="Standard"/>
        <w:rPr>
          <w:rFonts w:ascii="Arial" w:hAnsi="Arial" w:cs="Arial"/>
        </w:rPr>
      </w:pPr>
      <w:r w:rsidRPr="00B04855">
        <w:rPr>
          <w:rFonts w:ascii="Arial" w:hAnsi="Arial" w:cs="Arial"/>
        </w:rPr>
        <w:t>Kontaktna oseba na strani Ponudnika 2 je: ______________________________, Email naslov: _______________,</w:t>
      </w:r>
    </w:p>
    <w:p w14:paraId="5DEC7AA9" w14:textId="77777777" w:rsidR="00F11CBA" w:rsidRPr="00B04855" w:rsidRDefault="00F11CBA" w:rsidP="006A1551">
      <w:pPr>
        <w:pStyle w:val="Standard"/>
        <w:rPr>
          <w:rFonts w:ascii="Arial" w:hAnsi="Arial" w:cs="Arial"/>
        </w:rPr>
      </w:pPr>
      <w:r w:rsidRPr="00B04855">
        <w:rPr>
          <w:rFonts w:ascii="Arial" w:hAnsi="Arial" w:cs="Arial"/>
        </w:rPr>
        <w:t>Kontaktna oseba na strani Ponudnika 3 je: ______________________________, Email naslov: _______________,</w:t>
      </w:r>
    </w:p>
    <w:p w14:paraId="542A951D" w14:textId="77777777" w:rsidR="00F11CBA" w:rsidRPr="00B04855" w:rsidRDefault="00F11CBA" w:rsidP="006A1551">
      <w:pPr>
        <w:pStyle w:val="Standard"/>
        <w:rPr>
          <w:rFonts w:ascii="Arial" w:hAnsi="Arial" w:cs="Arial"/>
        </w:rPr>
      </w:pPr>
      <w:r w:rsidRPr="00B04855">
        <w:rPr>
          <w:rFonts w:ascii="Arial" w:hAnsi="Arial" w:cs="Arial"/>
        </w:rPr>
        <w:t>Kontaktna oseba na strani Ponudnika 4 je: ______________________________, Email naslov: _______________,</w:t>
      </w:r>
    </w:p>
    <w:p w14:paraId="00A74CB6" w14:textId="77777777" w:rsidR="00F11CBA" w:rsidRPr="00B04855" w:rsidRDefault="00F11CBA" w:rsidP="006A1551">
      <w:pPr>
        <w:pStyle w:val="Standard"/>
        <w:rPr>
          <w:rFonts w:ascii="Arial" w:hAnsi="Arial" w:cs="Arial"/>
        </w:rPr>
      </w:pPr>
      <w:r w:rsidRPr="00B04855">
        <w:rPr>
          <w:rFonts w:ascii="Arial" w:hAnsi="Arial" w:cs="Arial"/>
        </w:rPr>
        <w:t>Kontaktna oseba na strani Ponudnika 5 je: ______________________________, Email naslov: _______________.</w:t>
      </w:r>
    </w:p>
    <w:p w14:paraId="2D36870F" w14:textId="77777777" w:rsidR="00F11CBA" w:rsidRPr="00B04855" w:rsidRDefault="00F11CBA" w:rsidP="006A1551">
      <w:pPr>
        <w:pStyle w:val="Standard"/>
        <w:rPr>
          <w:rFonts w:ascii="Arial" w:hAnsi="Arial" w:cs="Arial"/>
        </w:rPr>
      </w:pPr>
    </w:p>
    <w:p w14:paraId="1FE812FC" w14:textId="73BA567A" w:rsidR="00F11CBA" w:rsidRPr="00B04855" w:rsidRDefault="00F11CBA" w:rsidP="006A1551">
      <w:pPr>
        <w:pStyle w:val="Standard"/>
        <w:rPr>
          <w:rFonts w:ascii="Arial" w:hAnsi="Arial" w:cs="Arial"/>
        </w:rPr>
      </w:pPr>
      <w:r w:rsidRPr="00B04855">
        <w:rPr>
          <w:rFonts w:ascii="Arial" w:hAnsi="Arial" w:cs="Arial"/>
        </w:rPr>
        <w:t>Ponudnik mora naročnika pisno obvestiti o morebitni zamenjavi kontaktne osebe ali njenega e</w:t>
      </w:r>
      <w:r w:rsidR="00CC6597" w:rsidRPr="00B04855">
        <w:rPr>
          <w:rFonts w:ascii="Arial" w:hAnsi="Arial" w:cs="Arial"/>
        </w:rPr>
        <w:t>-</w:t>
      </w:r>
      <w:r w:rsidRPr="00B04855">
        <w:rPr>
          <w:rFonts w:ascii="Arial" w:hAnsi="Arial" w:cs="Arial"/>
        </w:rPr>
        <w:t>mail naslova.</w:t>
      </w:r>
    </w:p>
    <w:p w14:paraId="252D05EF" w14:textId="77777777" w:rsidR="00F11CBA" w:rsidRPr="00B04855" w:rsidRDefault="00F11CBA" w:rsidP="006A1551">
      <w:pPr>
        <w:pStyle w:val="Standard"/>
        <w:rPr>
          <w:rFonts w:ascii="Arial" w:hAnsi="Arial" w:cs="Arial"/>
        </w:rPr>
      </w:pPr>
    </w:p>
    <w:p w14:paraId="4B495C61" w14:textId="12D0EA54" w:rsidR="00F11CBA" w:rsidRPr="00B04855" w:rsidRDefault="00F11CBA" w:rsidP="006A1551">
      <w:pPr>
        <w:pStyle w:val="Standard"/>
        <w:rPr>
          <w:rFonts w:ascii="Arial" w:hAnsi="Arial" w:cs="Arial"/>
        </w:rPr>
      </w:pPr>
      <w:r w:rsidRPr="00B04855">
        <w:rPr>
          <w:rFonts w:ascii="Arial" w:hAnsi="Arial" w:cs="Arial"/>
        </w:rPr>
        <w:t>Naročnik ne prevzema odgovornosti za neprejem povabila ali obvestila o oddaji posameznega naročila, ki je poslano na e</w:t>
      </w:r>
      <w:r w:rsidR="00CC6597" w:rsidRPr="00B04855">
        <w:rPr>
          <w:rFonts w:ascii="Arial" w:hAnsi="Arial" w:cs="Arial"/>
        </w:rPr>
        <w:t>-</w:t>
      </w:r>
      <w:r w:rsidRPr="00B04855">
        <w:rPr>
          <w:rFonts w:ascii="Arial" w:hAnsi="Arial" w:cs="Arial"/>
        </w:rPr>
        <w:t>mail naslov iz tega člena pogodbe.</w:t>
      </w:r>
    </w:p>
    <w:p w14:paraId="5869E06C" w14:textId="77777777" w:rsidR="00F11CBA" w:rsidRPr="00B04855" w:rsidRDefault="00F11CBA" w:rsidP="006A1551">
      <w:pPr>
        <w:pStyle w:val="Standard"/>
        <w:rPr>
          <w:rFonts w:ascii="Arial" w:hAnsi="Arial" w:cs="Arial"/>
        </w:rPr>
      </w:pPr>
    </w:p>
    <w:p w14:paraId="70D37609" w14:textId="77777777" w:rsidR="00F11CBA" w:rsidRPr="00B04855" w:rsidRDefault="00F11CBA" w:rsidP="006A1551">
      <w:pPr>
        <w:pStyle w:val="Standard"/>
        <w:rPr>
          <w:rFonts w:ascii="Arial" w:hAnsi="Arial" w:cs="Arial"/>
        </w:rPr>
      </w:pPr>
      <w:r w:rsidRPr="00B04855">
        <w:rPr>
          <w:rFonts w:ascii="Arial" w:hAnsi="Arial" w:cs="Arial"/>
        </w:rPr>
        <w:t>Kontaktna oseba naročnika je obenem tudi skrbnik tega sporazuma.</w:t>
      </w:r>
    </w:p>
    <w:p w14:paraId="7B641933" w14:textId="77777777" w:rsidR="00F11CBA" w:rsidRPr="00B04855" w:rsidRDefault="00F11CBA" w:rsidP="006A1551">
      <w:pPr>
        <w:pStyle w:val="Textbody"/>
        <w:spacing w:after="0"/>
        <w:rPr>
          <w:rFonts w:ascii="Arial" w:hAnsi="Arial" w:cs="Arial"/>
          <w:sz w:val="22"/>
          <w:szCs w:val="22"/>
        </w:rPr>
      </w:pPr>
    </w:p>
    <w:p w14:paraId="4A27A2F3"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6DA333FE" w14:textId="77777777" w:rsidR="00F11CBA" w:rsidRPr="00B04855" w:rsidRDefault="00F11CBA" w:rsidP="006A1551">
      <w:pPr>
        <w:pStyle w:val="Textbody"/>
        <w:spacing w:after="0"/>
        <w:rPr>
          <w:rFonts w:ascii="Arial" w:hAnsi="Arial" w:cs="Arial"/>
          <w:sz w:val="22"/>
          <w:szCs w:val="22"/>
        </w:rPr>
      </w:pPr>
    </w:p>
    <w:p w14:paraId="290E90CF" w14:textId="77777777" w:rsidR="00F11CBA" w:rsidRPr="00B04855" w:rsidRDefault="00F11CBA" w:rsidP="006A1551">
      <w:pPr>
        <w:pStyle w:val="Telobesedila"/>
        <w:spacing w:after="0"/>
        <w:jc w:val="both"/>
        <w:rPr>
          <w:rFonts w:ascii="Arial" w:hAnsi="Arial" w:cs="Arial"/>
        </w:rPr>
      </w:pPr>
      <w:r w:rsidRPr="00B04855">
        <w:rPr>
          <w:rFonts w:ascii="Arial" w:hAnsi="Arial" w:cs="Arial"/>
        </w:rPr>
        <w:t>Kot kršitev tega sporazuma, ki ima lahko za posledico odstop od okvirnega sporazuma s strani naročnika, se štejejo naslednje kršitve:</w:t>
      </w:r>
    </w:p>
    <w:p w14:paraId="2ED620A7"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če ponudnik več kot dvakrat naročniku do roka, ki je določen s pisnim pozivom, ne predloži ponudbe za izvedbo posameznega naročila;</w:t>
      </w:r>
    </w:p>
    <w:p w14:paraId="67AF7D22"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če ponudnik, ki je bil izbran za posamezno naročilo v roku, ki ga je določil naročnik, ne podpiše pogodbe o izvedbi posameznega naročila,</w:t>
      </w:r>
    </w:p>
    <w:p w14:paraId="526072B8"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če ponudnik zaide v postopek, katerega namen je prenehanje poslovanja ponudnika;</w:t>
      </w:r>
    </w:p>
    <w:p w14:paraId="4154F912" w14:textId="24B3CFB5" w:rsidR="00AA66A7" w:rsidRPr="00B04855" w:rsidRDefault="00AA66A7" w:rsidP="00416963">
      <w:pPr>
        <w:pStyle w:val="Telobesedila"/>
        <w:numPr>
          <w:ilvl w:val="0"/>
          <w:numId w:val="48"/>
        </w:numPr>
        <w:autoSpaceDN w:val="0"/>
        <w:spacing w:after="0"/>
        <w:jc w:val="both"/>
        <w:rPr>
          <w:rFonts w:ascii="Arial" w:hAnsi="Arial" w:cs="Arial"/>
        </w:rPr>
      </w:pPr>
      <w:r w:rsidRPr="00B04855">
        <w:rPr>
          <w:rFonts w:ascii="Arial" w:hAnsi="Arial" w:cs="Arial"/>
        </w:rPr>
        <w:t>če ponudnik, s katerim ima naročnik sklenjeno pogodbo o izvedbi javnega naročila »</w:t>
      </w:r>
      <w:r w:rsidR="009F2427">
        <w:rPr>
          <w:rFonts w:ascii="Arial" w:hAnsi="Arial" w:cs="Arial"/>
        </w:rPr>
        <w:t>Storitve fizičnega varovanja</w:t>
      </w:r>
      <w:r w:rsidRPr="00B04855">
        <w:rPr>
          <w:rFonts w:ascii="Arial" w:hAnsi="Arial" w:cs="Arial"/>
        </w:rPr>
        <w:t xml:space="preserve">« za </w:t>
      </w:r>
      <w:r w:rsidR="00EE3EBE">
        <w:rPr>
          <w:rFonts w:ascii="Arial" w:hAnsi="Arial" w:cs="Arial"/>
        </w:rPr>
        <w:t>sklop 1 oz.</w:t>
      </w:r>
      <w:r w:rsidRPr="00B04855">
        <w:rPr>
          <w:rFonts w:ascii="Arial" w:hAnsi="Arial" w:cs="Arial"/>
        </w:rPr>
        <w:t xml:space="preserve"> sklop 2. ne spoštuje pogodbe, tako da je naročnik odstopil od pogodbe o izvedbi javnega naročila »</w:t>
      </w:r>
      <w:r w:rsidR="009F2427">
        <w:rPr>
          <w:rFonts w:ascii="Arial" w:hAnsi="Arial" w:cs="Arial"/>
        </w:rPr>
        <w:t>Storitve fizičnega varovanja</w:t>
      </w:r>
      <w:r w:rsidR="00EE3EBE">
        <w:rPr>
          <w:rFonts w:ascii="Arial" w:hAnsi="Arial" w:cs="Arial"/>
        </w:rPr>
        <w:t>« za sklop 1 oz. sklop 2</w:t>
      </w:r>
      <w:r w:rsidRPr="00B04855">
        <w:rPr>
          <w:rFonts w:ascii="Arial" w:hAnsi="Arial" w:cs="Arial"/>
        </w:rPr>
        <w:t>;</w:t>
      </w:r>
    </w:p>
    <w:p w14:paraId="591DCFDD" w14:textId="77777777" w:rsidR="00F11CBA" w:rsidRPr="00B04855" w:rsidRDefault="00F11CBA" w:rsidP="00416963">
      <w:pPr>
        <w:pStyle w:val="Telobesedila"/>
        <w:numPr>
          <w:ilvl w:val="0"/>
          <w:numId w:val="48"/>
        </w:numPr>
        <w:autoSpaceDN w:val="0"/>
        <w:spacing w:after="0"/>
        <w:jc w:val="both"/>
        <w:rPr>
          <w:rFonts w:ascii="Arial" w:hAnsi="Arial" w:cs="Arial"/>
        </w:rPr>
      </w:pPr>
      <w:r w:rsidRPr="00B04855">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14:paraId="67BC3503" w14:textId="77777777" w:rsidR="00F11CBA" w:rsidRPr="00B04855" w:rsidRDefault="00F11CBA" w:rsidP="006A1551">
      <w:pPr>
        <w:pStyle w:val="Telobesedila3"/>
        <w:tabs>
          <w:tab w:val="left" w:pos="570"/>
        </w:tabs>
        <w:spacing w:after="0"/>
        <w:ind w:right="7"/>
        <w:jc w:val="both"/>
        <w:rPr>
          <w:rFonts w:ascii="Arial" w:hAnsi="Arial" w:cs="Arial"/>
          <w:b/>
          <w:sz w:val="22"/>
          <w:szCs w:val="22"/>
        </w:rPr>
      </w:pPr>
    </w:p>
    <w:p w14:paraId="3A4AAB3A" w14:textId="77777777" w:rsidR="00F11CBA" w:rsidRPr="00B04855" w:rsidRDefault="00F11CBA" w:rsidP="006A1551">
      <w:pPr>
        <w:pStyle w:val="Telobesedila3"/>
        <w:tabs>
          <w:tab w:val="left" w:pos="570"/>
        </w:tabs>
        <w:spacing w:after="0"/>
        <w:ind w:right="7"/>
        <w:jc w:val="both"/>
        <w:rPr>
          <w:rFonts w:ascii="Arial" w:hAnsi="Arial" w:cs="Arial"/>
          <w:b/>
          <w:sz w:val="22"/>
          <w:szCs w:val="22"/>
        </w:rPr>
      </w:pPr>
      <w:r w:rsidRPr="00B04855">
        <w:rPr>
          <w:rFonts w:ascii="Arial" w:hAnsi="Arial" w:cs="Arial"/>
          <w:b/>
          <w:sz w:val="22"/>
          <w:szCs w:val="22"/>
        </w:rPr>
        <w:t>KONČNE DOLOČBE</w:t>
      </w:r>
    </w:p>
    <w:p w14:paraId="5D97A291" w14:textId="77777777" w:rsidR="00F11CBA" w:rsidRPr="00B04855" w:rsidRDefault="00F11CBA" w:rsidP="006A1551">
      <w:pPr>
        <w:pStyle w:val="Telobesedila3"/>
        <w:spacing w:after="0"/>
        <w:ind w:right="7"/>
        <w:jc w:val="both"/>
        <w:rPr>
          <w:rFonts w:ascii="Arial" w:hAnsi="Arial" w:cs="Arial"/>
          <w:b/>
          <w:sz w:val="22"/>
          <w:szCs w:val="22"/>
        </w:rPr>
      </w:pPr>
    </w:p>
    <w:p w14:paraId="1D446DFE"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653C7087" w14:textId="77777777" w:rsidR="00F11CBA" w:rsidRPr="00B04855" w:rsidRDefault="00F11CBA" w:rsidP="006A1551">
      <w:pPr>
        <w:pStyle w:val="Telobesedila3"/>
        <w:spacing w:after="0"/>
        <w:ind w:right="7"/>
        <w:jc w:val="both"/>
        <w:rPr>
          <w:rFonts w:ascii="Arial" w:hAnsi="Arial" w:cs="Arial"/>
          <w:sz w:val="22"/>
          <w:szCs w:val="22"/>
        </w:rPr>
      </w:pPr>
      <w:r w:rsidRPr="00B04855">
        <w:rPr>
          <w:rFonts w:ascii="Arial" w:hAnsi="Arial" w:cs="Arial"/>
          <w:sz w:val="22"/>
          <w:szCs w:val="22"/>
        </w:rPr>
        <w:t>Izvajalec je dolžan kjerkoli in kadarkoli varovati dobro ime in poslovni ugled naročnika.</w:t>
      </w:r>
    </w:p>
    <w:p w14:paraId="5AB5E147" w14:textId="77777777" w:rsidR="00F11CBA" w:rsidRPr="00B04855" w:rsidRDefault="00F11CBA" w:rsidP="006A1551">
      <w:pPr>
        <w:pStyle w:val="Telobesedila3"/>
        <w:spacing w:after="0"/>
        <w:ind w:right="-483"/>
        <w:jc w:val="both"/>
        <w:rPr>
          <w:rFonts w:ascii="Arial" w:hAnsi="Arial" w:cs="Arial"/>
          <w:b/>
          <w:sz w:val="22"/>
          <w:szCs w:val="22"/>
        </w:rPr>
      </w:pPr>
    </w:p>
    <w:p w14:paraId="0E9052C3" w14:textId="77777777" w:rsidR="00F11CBA" w:rsidRPr="00B04855" w:rsidRDefault="00F11CBA" w:rsidP="006A1551">
      <w:pPr>
        <w:pStyle w:val="Telobesedila3"/>
        <w:spacing w:after="0"/>
        <w:ind w:right="-483"/>
        <w:jc w:val="both"/>
        <w:rPr>
          <w:rFonts w:ascii="Arial" w:hAnsi="Arial" w:cs="Arial"/>
          <w:b/>
          <w:sz w:val="22"/>
          <w:szCs w:val="22"/>
        </w:rPr>
      </w:pPr>
      <w:r w:rsidRPr="00B04855">
        <w:rPr>
          <w:rFonts w:ascii="Arial" w:hAnsi="Arial" w:cs="Arial"/>
          <w:b/>
          <w:sz w:val="22"/>
          <w:szCs w:val="22"/>
        </w:rPr>
        <w:t>Veljavnost okvirnega sporazuma</w:t>
      </w:r>
    </w:p>
    <w:p w14:paraId="51C3C0E1"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DCB60DC" w14:textId="7BCD23AC" w:rsidR="00F11CBA" w:rsidRPr="00B04855" w:rsidRDefault="00F11CBA" w:rsidP="006A1551">
      <w:pPr>
        <w:autoSpaceDE w:val="0"/>
        <w:spacing w:after="0"/>
        <w:jc w:val="both"/>
        <w:rPr>
          <w:rFonts w:ascii="Arial" w:hAnsi="Arial" w:cs="Arial"/>
        </w:rPr>
      </w:pPr>
      <w:r w:rsidRPr="00B04855">
        <w:rPr>
          <w:rFonts w:ascii="Arial" w:hAnsi="Arial" w:cs="Arial"/>
          <w:lang w:val="en-US"/>
        </w:rPr>
        <w:t xml:space="preserve">Ta okvirni sporazum velja </w:t>
      </w:r>
      <w:r w:rsidRPr="00B04855">
        <w:rPr>
          <w:rFonts w:ascii="Arial" w:hAnsi="Arial" w:cs="Arial"/>
          <w:lang w:val="de-DE"/>
        </w:rPr>
        <w:t xml:space="preserve">do </w:t>
      </w:r>
      <w:r w:rsidR="00AA66A7" w:rsidRPr="00B04855">
        <w:rPr>
          <w:rFonts w:ascii="Arial" w:hAnsi="Arial" w:cs="Arial"/>
          <w:lang w:val="de-DE"/>
        </w:rPr>
        <w:t>31.12.2020</w:t>
      </w:r>
      <w:r w:rsidRPr="00B04855">
        <w:rPr>
          <w:rFonts w:ascii="Arial" w:hAnsi="Arial" w:cs="Arial"/>
          <w:lang w:val="de-DE"/>
        </w:rPr>
        <w:t xml:space="preserve"> </w:t>
      </w:r>
      <w:r w:rsidRPr="00B04855">
        <w:rPr>
          <w:rFonts w:ascii="Arial" w:hAnsi="Arial" w:cs="Arial"/>
          <w:lang w:val="en-US"/>
        </w:rPr>
        <w:t xml:space="preserve">in s potekom časa preneha. </w:t>
      </w:r>
    </w:p>
    <w:p w14:paraId="50AD5CDB" w14:textId="77777777" w:rsidR="00F11CBA" w:rsidRPr="00B04855" w:rsidRDefault="00F11CBA" w:rsidP="006A1551">
      <w:pPr>
        <w:autoSpaceDE w:val="0"/>
        <w:spacing w:after="0"/>
        <w:rPr>
          <w:rFonts w:ascii="Arial" w:hAnsi="Arial" w:cs="Arial"/>
          <w:lang w:val="en-US"/>
        </w:rPr>
      </w:pPr>
    </w:p>
    <w:p w14:paraId="25D013CE"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3A947BEF" w14:textId="77777777" w:rsidR="00F11CBA" w:rsidRPr="00B04855" w:rsidRDefault="00F11CBA" w:rsidP="006A1551">
      <w:pPr>
        <w:pStyle w:val="Telobesedila3"/>
        <w:spacing w:after="0"/>
        <w:ind w:right="7"/>
        <w:jc w:val="both"/>
        <w:rPr>
          <w:rFonts w:ascii="Arial" w:hAnsi="Arial" w:cs="Arial"/>
          <w:sz w:val="22"/>
          <w:szCs w:val="22"/>
        </w:rPr>
      </w:pPr>
    </w:p>
    <w:p w14:paraId="6D635F35" w14:textId="77777777" w:rsidR="00F11CBA" w:rsidRPr="00B04855" w:rsidRDefault="00F11CBA" w:rsidP="006A1551">
      <w:pPr>
        <w:pStyle w:val="Telobesedila3"/>
        <w:spacing w:after="0"/>
        <w:ind w:right="7"/>
        <w:jc w:val="both"/>
        <w:rPr>
          <w:rFonts w:ascii="Arial" w:hAnsi="Arial" w:cs="Arial"/>
          <w:sz w:val="22"/>
          <w:szCs w:val="22"/>
        </w:rPr>
      </w:pPr>
      <w:r w:rsidRPr="00B04855">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184856DD" w14:textId="77777777" w:rsidR="00F11CBA" w:rsidRPr="00B04855" w:rsidRDefault="00F11CBA" w:rsidP="006A1551">
      <w:pPr>
        <w:pStyle w:val="Standard"/>
        <w:ind w:right="7"/>
        <w:rPr>
          <w:rFonts w:ascii="Arial" w:hAnsi="Arial" w:cs="Arial"/>
        </w:rPr>
      </w:pPr>
    </w:p>
    <w:p w14:paraId="2A391143" w14:textId="77777777" w:rsidR="00F11CBA" w:rsidRPr="00B04855" w:rsidRDefault="00F11CBA" w:rsidP="006A1551">
      <w:pPr>
        <w:pStyle w:val="Standard"/>
        <w:ind w:right="7"/>
        <w:rPr>
          <w:rFonts w:ascii="Arial" w:hAnsi="Arial" w:cs="Arial"/>
          <w:b/>
        </w:rPr>
      </w:pPr>
      <w:r w:rsidRPr="00B04855">
        <w:rPr>
          <w:rFonts w:ascii="Arial" w:hAnsi="Arial" w:cs="Arial"/>
          <w:b/>
        </w:rPr>
        <w:t>Reševanje sporov</w:t>
      </w:r>
    </w:p>
    <w:p w14:paraId="6A57FAEC"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4C4229CB" w14:textId="66D6B4F6" w:rsidR="00F11CBA" w:rsidRPr="00B04855" w:rsidRDefault="00F11CBA" w:rsidP="006A1551">
      <w:pPr>
        <w:pStyle w:val="Standard"/>
        <w:ind w:right="7"/>
        <w:rPr>
          <w:rFonts w:ascii="Arial" w:hAnsi="Arial" w:cs="Arial"/>
        </w:rPr>
      </w:pPr>
      <w:r w:rsidRPr="00B04855">
        <w:rPr>
          <w:rFonts w:ascii="Arial" w:hAnsi="Arial" w:cs="Arial"/>
        </w:rPr>
        <w:t xml:space="preserve">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w:t>
      </w:r>
      <w:r w:rsidR="00EE3EBE">
        <w:rPr>
          <w:rFonts w:ascii="Arial" w:hAnsi="Arial" w:cs="Arial"/>
        </w:rPr>
        <w:t>Ljubljani</w:t>
      </w:r>
      <w:r w:rsidRPr="00B04855">
        <w:rPr>
          <w:rFonts w:ascii="Arial" w:hAnsi="Arial" w:cs="Arial"/>
        </w:rPr>
        <w:t>.</w:t>
      </w:r>
    </w:p>
    <w:p w14:paraId="214A2677" w14:textId="77777777" w:rsidR="00F11CBA" w:rsidRPr="00B04855" w:rsidRDefault="00F11CBA" w:rsidP="006A1551">
      <w:pPr>
        <w:pStyle w:val="Standard"/>
        <w:ind w:right="7"/>
        <w:rPr>
          <w:rFonts w:ascii="Arial" w:hAnsi="Arial" w:cs="Arial"/>
        </w:rPr>
      </w:pPr>
      <w:r w:rsidRPr="00B04855">
        <w:rPr>
          <w:rFonts w:ascii="Arial" w:hAnsi="Arial" w:cs="Arial"/>
        </w:rPr>
        <w:t xml:space="preserve"> </w:t>
      </w:r>
    </w:p>
    <w:p w14:paraId="34B27547" w14:textId="77777777" w:rsidR="00F11CBA" w:rsidRPr="00B04855" w:rsidRDefault="00F11CBA" w:rsidP="006A1551">
      <w:pPr>
        <w:pStyle w:val="Telobesedila3"/>
        <w:tabs>
          <w:tab w:val="left" w:pos="570"/>
        </w:tabs>
        <w:spacing w:after="0"/>
        <w:ind w:right="7"/>
        <w:jc w:val="both"/>
        <w:rPr>
          <w:rFonts w:ascii="Arial" w:hAnsi="Arial" w:cs="Arial"/>
          <w:b/>
          <w:sz w:val="22"/>
          <w:szCs w:val="22"/>
        </w:rPr>
      </w:pPr>
      <w:r w:rsidRPr="00B04855">
        <w:rPr>
          <w:rFonts w:ascii="Arial" w:hAnsi="Arial" w:cs="Arial"/>
          <w:b/>
          <w:sz w:val="22"/>
          <w:szCs w:val="22"/>
        </w:rPr>
        <w:t>Sklenitev okvirnega sporazuma in število izvodov</w:t>
      </w:r>
    </w:p>
    <w:p w14:paraId="3D49FAA9"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5A220560" w14:textId="77777777" w:rsidR="00F11CBA" w:rsidRPr="00B04855" w:rsidRDefault="00F11CBA" w:rsidP="006A1551">
      <w:pPr>
        <w:pStyle w:val="Telobesedila-zamik3"/>
        <w:spacing w:after="0"/>
        <w:ind w:left="0" w:right="7"/>
        <w:jc w:val="both"/>
        <w:rPr>
          <w:rFonts w:ascii="Arial" w:hAnsi="Arial" w:cs="Arial"/>
          <w:bCs/>
          <w:sz w:val="22"/>
          <w:szCs w:val="22"/>
        </w:rPr>
      </w:pPr>
      <w:r w:rsidRPr="00B04855">
        <w:rPr>
          <w:rFonts w:ascii="Arial" w:hAnsi="Arial" w:cs="Arial"/>
          <w:bCs/>
          <w:sz w:val="22"/>
          <w:szCs w:val="22"/>
        </w:rPr>
        <w:lastRenderedPageBreak/>
        <w:t>Kakršnekoli spremembe oz. dopolnitve tega okvirnega sporazuma so veljavne le, če so dogovorjene v pisni obliki.</w:t>
      </w:r>
    </w:p>
    <w:p w14:paraId="663527DD" w14:textId="77777777" w:rsidR="00F11CBA" w:rsidRPr="00B04855" w:rsidRDefault="00F11CBA" w:rsidP="006A1551">
      <w:pPr>
        <w:pStyle w:val="Telobesedila-zamik3"/>
        <w:spacing w:after="0"/>
        <w:ind w:left="0" w:right="7"/>
        <w:rPr>
          <w:rFonts w:ascii="Arial" w:hAnsi="Arial" w:cs="Arial"/>
          <w:bCs/>
          <w:sz w:val="22"/>
          <w:szCs w:val="22"/>
        </w:rPr>
      </w:pPr>
    </w:p>
    <w:p w14:paraId="20472A05" w14:textId="77777777" w:rsidR="00F11CBA" w:rsidRPr="00B04855" w:rsidRDefault="00F11CBA" w:rsidP="00416963">
      <w:pPr>
        <w:pStyle w:val="Standard"/>
        <w:numPr>
          <w:ilvl w:val="0"/>
          <w:numId w:val="47"/>
        </w:numPr>
        <w:ind w:left="1919"/>
        <w:jc w:val="center"/>
        <w:rPr>
          <w:rFonts w:ascii="Arial" w:hAnsi="Arial" w:cs="Arial"/>
          <w:b/>
          <w:bCs/>
        </w:rPr>
      </w:pPr>
      <w:r w:rsidRPr="00B04855">
        <w:rPr>
          <w:rFonts w:ascii="Arial" w:hAnsi="Arial" w:cs="Arial"/>
          <w:b/>
          <w:bCs/>
        </w:rPr>
        <w:t>člen</w:t>
      </w:r>
    </w:p>
    <w:p w14:paraId="6523C866" w14:textId="77777777" w:rsidR="00F11CBA" w:rsidRPr="00B04855" w:rsidRDefault="00F11CBA" w:rsidP="006A1551">
      <w:pPr>
        <w:pStyle w:val="Telobesedila-zamik3"/>
        <w:spacing w:after="0"/>
        <w:ind w:left="0" w:right="7"/>
        <w:jc w:val="both"/>
        <w:rPr>
          <w:rFonts w:ascii="Arial" w:hAnsi="Arial" w:cs="Arial"/>
          <w:bCs/>
          <w:sz w:val="22"/>
          <w:szCs w:val="22"/>
        </w:rPr>
      </w:pPr>
      <w:r w:rsidRPr="00B04855">
        <w:rPr>
          <w:rFonts w:ascii="Arial" w:hAnsi="Arial" w:cs="Arial"/>
          <w:bCs/>
          <w:sz w:val="22"/>
          <w:szCs w:val="22"/>
        </w:rPr>
        <w:t>Predmetni okvirni sporazum je sestavljen in podpisan v šestih (6) enakih izvodih, od katerih vsaka stranka prejme en (1) izvod.</w:t>
      </w:r>
    </w:p>
    <w:p w14:paraId="28CBCEF1" w14:textId="77777777" w:rsidR="00F11CBA" w:rsidRPr="00B04855" w:rsidRDefault="00F11CBA" w:rsidP="006A1551">
      <w:pPr>
        <w:pStyle w:val="Telobesedila-zamik3"/>
        <w:spacing w:after="0"/>
        <w:ind w:left="0" w:right="7"/>
        <w:rPr>
          <w:rFonts w:ascii="Arial" w:hAnsi="Arial" w:cs="Arial"/>
          <w:bCs/>
          <w:sz w:val="22"/>
          <w:szCs w:val="22"/>
        </w:rPr>
      </w:pPr>
    </w:p>
    <w:p w14:paraId="2DCEBDE2" w14:textId="77777777" w:rsidR="00F11CBA" w:rsidRPr="00B04855" w:rsidRDefault="00F11CBA" w:rsidP="006A1551">
      <w:pPr>
        <w:pStyle w:val="Standard"/>
        <w:ind w:right="7"/>
        <w:rPr>
          <w:rFonts w:ascii="Arial" w:hAnsi="Arial" w:cs="Arial"/>
          <w:b/>
          <w:bCs/>
        </w:rPr>
      </w:pPr>
      <w:r w:rsidRPr="00B04855">
        <w:rPr>
          <w:rFonts w:ascii="Arial" w:hAnsi="Arial" w:cs="Arial"/>
          <w:b/>
          <w:bCs/>
        </w:rPr>
        <w:t>Socialna klavzula</w:t>
      </w:r>
    </w:p>
    <w:p w14:paraId="6F5741C5" w14:textId="77777777" w:rsidR="00F11CBA" w:rsidRPr="00B04855" w:rsidRDefault="00F11CBA" w:rsidP="00416963">
      <w:pPr>
        <w:pStyle w:val="Standard"/>
        <w:numPr>
          <w:ilvl w:val="0"/>
          <w:numId w:val="47"/>
        </w:numPr>
        <w:ind w:left="1919"/>
        <w:jc w:val="center"/>
        <w:rPr>
          <w:rFonts w:ascii="Arial" w:hAnsi="Arial" w:cs="Arial"/>
          <w:b/>
        </w:rPr>
      </w:pPr>
      <w:r w:rsidRPr="00B04855">
        <w:rPr>
          <w:rFonts w:ascii="Arial" w:hAnsi="Arial" w:cs="Arial"/>
          <w:b/>
        </w:rPr>
        <w:t>člen</w:t>
      </w:r>
    </w:p>
    <w:p w14:paraId="01830507" w14:textId="77777777" w:rsidR="00F11CBA" w:rsidRPr="00B04855" w:rsidRDefault="00F11CBA" w:rsidP="006A1551">
      <w:pPr>
        <w:spacing w:after="0"/>
        <w:ind w:right="7"/>
        <w:jc w:val="both"/>
        <w:rPr>
          <w:rFonts w:ascii="Arial" w:hAnsi="Arial" w:cs="Arial"/>
        </w:rPr>
      </w:pPr>
      <w:r w:rsidRPr="00B04855">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14:paraId="1A6484BC" w14:textId="77777777" w:rsidR="00F11CBA" w:rsidRPr="00B04855" w:rsidRDefault="00F11CBA" w:rsidP="006A1551">
      <w:pPr>
        <w:spacing w:after="0"/>
        <w:ind w:right="7"/>
        <w:rPr>
          <w:rFonts w:ascii="Arial" w:hAnsi="Arial" w:cs="Arial"/>
          <w:b/>
          <w:bCs/>
        </w:rPr>
      </w:pPr>
    </w:p>
    <w:p w14:paraId="1D44D3B4" w14:textId="77777777" w:rsidR="00F11CBA" w:rsidRPr="00B04855" w:rsidRDefault="00F11CBA" w:rsidP="006A1551">
      <w:pPr>
        <w:pStyle w:val="Standard"/>
        <w:ind w:right="7"/>
        <w:rPr>
          <w:rFonts w:ascii="Arial" w:hAnsi="Arial" w:cs="Arial"/>
          <w:b/>
          <w:bCs/>
        </w:rPr>
      </w:pPr>
      <w:r w:rsidRPr="00B04855">
        <w:rPr>
          <w:rFonts w:ascii="Arial" w:hAnsi="Arial" w:cs="Arial"/>
          <w:b/>
          <w:bCs/>
        </w:rPr>
        <w:t>Protikorupcijska klavzula</w:t>
      </w:r>
    </w:p>
    <w:p w14:paraId="747A503B" w14:textId="77777777" w:rsidR="00F11CBA" w:rsidRPr="00B04855" w:rsidRDefault="00F11CBA" w:rsidP="00416963">
      <w:pPr>
        <w:pStyle w:val="Standard"/>
        <w:numPr>
          <w:ilvl w:val="0"/>
          <w:numId w:val="47"/>
        </w:numPr>
        <w:ind w:left="1919"/>
        <w:jc w:val="center"/>
        <w:rPr>
          <w:rFonts w:ascii="Arial" w:hAnsi="Arial" w:cs="Arial"/>
          <w:b/>
          <w:bCs/>
        </w:rPr>
      </w:pPr>
      <w:r w:rsidRPr="00B04855">
        <w:rPr>
          <w:rFonts w:ascii="Arial" w:hAnsi="Arial" w:cs="Arial"/>
          <w:b/>
          <w:bCs/>
        </w:rPr>
        <w:t>člen</w:t>
      </w:r>
    </w:p>
    <w:p w14:paraId="1364D398" w14:textId="77777777" w:rsidR="00F11CBA" w:rsidRPr="00B04855" w:rsidRDefault="00F11CBA" w:rsidP="006A1551">
      <w:pPr>
        <w:pStyle w:val="Standard"/>
        <w:rPr>
          <w:rFonts w:ascii="Arial" w:hAnsi="Arial" w:cs="Arial"/>
        </w:rPr>
      </w:pPr>
      <w:r w:rsidRPr="00B04855">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1E163C85" w14:textId="77777777" w:rsidR="00F11CBA" w:rsidRPr="00B04855" w:rsidRDefault="00F11CBA" w:rsidP="006A1551">
      <w:pPr>
        <w:pStyle w:val="Standard"/>
        <w:tabs>
          <w:tab w:val="right" w:pos="2556"/>
          <w:tab w:val="right" w:pos="5609"/>
        </w:tabs>
        <w:rPr>
          <w:rFonts w:ascii="Arial" w:hAnsi="Arial" w:cs="Arial"/>
        </w:rPr>
      </w:pPr>
    </w:p>
    <w:p w14:paraId="1FD369D6" w14:textId="77777777" w:rsidR="00AA66A7" w:rsidRPr="00B04855" w:rsidRDefault="00AA66A7" w:rsidP="006A1551">
      <w:pPr>
        <w:spacing w:after="0"/>
        <w:rPr>
          <w:rFonts w:ascii="Arial" w:hAnsi="Arial" w:cs="Arial"/>
          <w:b/>
        </w:rPr>
      </w:pPr>
    </w:p>
    <w:tbl>
      <w:tblPr>
        <w:tblW w:w="8968" w:type="dxa"/>
        <w:tblCellMar>
          <w:left w:w="10" w:type="dxa"/>
          <w:right w:w="10" w:type="dxa"/>
        </w:tblCellMar>
        <w:tblLook w:val="04A0" w:firstRow="1" w:lastRow="0" w:firstColumn="1" w:lastColumn="0" w:noHBand="0" w:noVBand="1"/>
      </w:tblPr>
      <w:tblGrid>
        <w:gridCol w:w="4444"/>
        <w:gridCol w:w="4524"/>
      </w:tblGrid>
      <w:tr w:rsidR="00AA66A7" w:rsidRPr="00B04855" w14:paraId="56640D57" w14:textId="77777777" w:rsidTr="00321F89">
        <w:trPr>
          <w:trHeight w:val="330"/>
        </w:trPr>
        <w:tc>
          <w:tcPr>
            <w:tcW w:w="4444" w:type="dxa"/>
            <w:shd w:val="clear" w:color="auto" w:fill="auto"/>
            <w:tcMar>
              <w:top w:w="0" w:type="dxa"/>
              <w:left w:w="108" w:type="dxa"/>
              <w:bottom w:w="0" w:type="dxa"/>
              <w:right w:w="108" w:type="dxa"/>
            </w:tcMar>
          </w:tcPr>
          <w:p w14:paraId="04C8847A" w14:textId="5760A210" w:rsidR="00AA66A7" w:rsidRPr="00B04855" w:rsidRDefault="00AA66A7" w:rsidP="006A1551">
            <w:pPr>
              <w:spacing w:after="0"/>
              <w:jc w:val="both"/>
              <w:rPr>
                <w:rFonts w:ascii="Arial" w:hAnsi="Arial" w:cs="Arial"/>
              </w:rPr>
            </w:pPr>
            <w:r w:rsidRPr="00B04855">
              <w:rPr>
                <w:rFonts w:ascii="Arial" w:hAnsi="Arial" w:cs="Arial"/>
              </w:rPr>
              <w:t>Št.:</w:t>
            </w:r>
          </w:p>
        </w:tc>
        <w:tc>
          <w:tcPr>
            <w:tcW w:w="4524" w:type="dxa"/>
            <w:shd w:val="clear" w:color="auto" w:fill="auto"/>
            <w:tcMar>
              <w:top w:w="0" w:type="dxa"/>
              <w:left w:w="108" w:type="dxa"/>
              <w:bottom w:w="0" w:type="dxa"/>
              <w:right w:w="108" w:type="dxa"/>
            </w:tcMar>
          </w:tcPr>
          <w:p w14:paraId="1B8EF545" w14:textId="31362963" w:rsidR="00AA66A7" w:rsidRPr="00B04855" w:rsidRDefault="00AA66A7" w:rsidP="006A1551">
            <w:pPr>
              <w:spacing w:after="0"/>
              <w:jc w:val="both"/>
              <w:rPr>
                <w:rFonts w:ascii="Arial" w:hAnsi="Arial" w:cs="Arial"/>
              </w:rPr>
            </w:pPr>
            <w:r w:rsidRPr="00B04855">
              <w:rPr>
                <w:rFonts w:ascii="Arial" w:hAnsi="Arial" w:cs="Arial"/>
              </w:rPr>
              <w:t>Št.:</w:t>
            </w:r>
          </w:p>
        </w:tc>
      </w:tr>
      <w:tr w:rsidR="00AA66A7" w:rsidRPr="00B04855" w14:paraId="4345F30D" w14:textId="77777777" w:rsidTr="00321F89">
        <w:trPr>
          <w:trHeight w:val="349"/>
        </w:trPr>
        <w:tc>
          <w:tcPr>
            <w:tcW w:w="4444" w:type="dxa"/>
            <w:shd w:val="clear" w:color="auto" w:fill="auto"/>
            <w:tcMar>
              <w:top w:w="0" w:type="dxa"/>
              <w:left w:w="108" w:type="dxa"/>
              <w:bottom w:w="0" w:type="dxa"/>
              <w:right w:w="108" w:type="dxa"/>
            </w:tcMar>
          </w:tcPr>
          <w:p w14:paraId="02403285"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tc>
        <w:tc>
          <w:tcPr>
            <w:tcW w:w="4524" w:type="dxa"/>
            <w:shd w:val="clear" w:color="auto" w:fill="auto"/>
            <w:tcMar>
              <w:top w:w="0" w:type="dxa"/>
              <w:left w:w="108" w:type="dxa"/>
              <w:bottom w:w="0" w:type="dxa"/>
              <w:right w:w="108" w:type="dxa"/>
            </w:tcMar>
          </w:tcPr>
          <w:p w14:paraId="73DEBEAD" w14:textId="4B7C85ED" w:rsidR="00AA66A7" w:rsidRPr="00B04855" w:rsidRDefault="00AA66A7" w:rsidP="006A1551">
            <w:pPr>
              <w:spacing w:after="0"/>
              <w:jc w:val="both"/>
              <w:rPr>
                <w:rFonts w:ascii="Arial" w:hAnsi="Arial" w:cs="Arial"/>
              </w:rPr>
            </w:pPr>
            <w:r w:rsidRPr="00B04855">
              <w:rPr>
                <w:rFonts w:ascii="Arial" w:hAnsi="Arial" w:cs="Arial"/>
              </w:rPr>
              <w:t>Kraj in datum: Ljubljana, _________</w:t>
            </w:r>
          </w:p>
        </w:tc>
      </w:tr>
      <w:tr w:rsidR="00AA66A7" w:rsidRPr="00B04855" w14:paraId="7653CA78" w14:textId="77777777" w:rsidTr="00321F89">
        <w:trPr>
          <w:trHeight w:val="660"/>
        </w:trPr>
        <w:tc>
          <w:tcPr>
            <w:tcW w:w="4444" w:type="dxa"/>
            <w:shd w:val="clear" w:color="auto" w:fill="auto"/>
            <w:tcMar>
              <w:top w:w="0" w:type="dxa"/>
              <w:left w:w="108" w:type="dxa"/>
              <w:bottom w:w="0" w:type="dxa"/>
              <w:right w:w="108" w:type="dxa"/>
            </w:tcMar>
          </w:tcPr>
          <w:p w14:paraId="6D8A2265" w14:textId="77777777" w:rsidR="00AA66A7" w:rsidRPr="00B04855" w:rsidRDefault="00AA66A7" w:rsidP="006A1551">
            <w:pPr>
              <w:spacing w:after="0"/>
              <w:jc w:val="both"/>
              <w:rPr>
                <w:rFonts w:ascii="Arial" w:hAnsi="Arial" w:cs="Arial"/>
              </w:rPr>
            </w:pPr>
          </w:p>
          <w:p w14:paraId="67567360" w14:textId="77777777" w:rsidR="00AA66A7" w:rsidRPr="00B04855" w:rsidRDefault="00AA66A7" w:rsidP="006A1551">
            <w:pPr>
              <w:spacing w:after="0"/>
              <w:jc w:val="both"/>
              <w:rPr>
                <w:rFonts w:ascii="Arial" w:hAnsi="Arial" w:cs="Arial"/>
              </w:rPr>
            </w:pPr>
            <w:r w:rsidRPr="00B04855">
              <w:rPr>
                <w:rFonts w:ascii="Arial" w:hAnsi="Arial" w:cs="Arial"/>
              </w:rPr>
              <w:t>Ponudnik 1:</w:t>
            </w:r>
          </w:p>
        </w:tc>
        <w:tc>
          <w:tcPr>
            <w:tcW w:w="4524" w:type="dxa"/>
            <w:shd w:val="clear" w:color="auto" w:fill="auto"/>
            <w:tcMar>
              <w:top w:w="0" w:type="dxa"/>
              <w:left w:w="108" w:type="dxa"/>
              <w:bottom w:w="0" w:type="dxa"/>
              <w:right w:w="108" w:type="dxa"/>
            </w:tcMar>
          </w:tcPr>
          <w:p w14:paraId="7A951F49" w14:textId="77777777" w:rsidR="00AA66A7" w:rsidRPr="00B04855" w:rsidRDefault="00AA66A7" w:rsidP="006A1551">
            <w:pPr>
              <w:spacing w:after="0"/>
              <w:jc w:val="both"/>
              <w:rPr>
                <w:rFonts w:ascii="Arial" w:hAnsi="Arial" w:cs="Arial"/>
              </w:rPr>
            </w:pPr>
          </w:p>
          <w:p w14:paraId="45DE258F" w14:textId="77777777" w:rsidR="00AA66A7" w:rsidRPr="00B04855" w:rsidRDefault="00AA66A7" w:rsidP="006A1551">
            <w:pPr>
              <w:spacing w:after="0"/>
              <w:jc w:val="both"/>
              <w:rPr>
                <w:rFonts w:ascii="Arial" w:hAnsi="Arial" w:cs="Arial"/>
              </w:rPr>
            </w:pPr>
            <w:r w:rsidRPr="00B04855">
              <w:rPr>
                <w:rFonts w:ascii="Arial" w:hAnsi="Arial" w:cs="Arial"/>
              </w:rPr>
              <w:t>Naročnik:</w:t>
            </w:r>
          </w:p>
        </w:tc>
      </w:tr>
      <w:tr w:rsidR="00AA66A7" w:rsidRPr="00B04855" w14:paraId="5F0B5723" w14:textId="77777777" w:rsidTr="00321F89">
        <w:trPr>
          <w:trHeight w:val="349"/>
        </w:trPr>
        <w:tc>
          <w:tcPr>
            <w:tcW w:w="4444" w:type="dxa"/>
            <w:shd w:val="clear" w:color="auto" w:fill="auto"/>
            <w:tcMar>
              <w:top w:w="0" w:type="dxa"/>
              <w:left w:w="108" w:type="dxa"/>
              <w:bottom w:w="0" w:type="dxa"/>
              <w:right w:w="108" w:type="dxa"/>
            </w:tcMar>
          </w:tcPr>
          <w:p w14:paraId="078B508A" w14:textId="2C9A42D4" w:rsidR="00AA66A7" w:rsidRPr="00B04855" w:rsidRDefault="00AA66A7" w:rsidP="00321F89">
            <w:pPr>
              <w:spacing w:after="0"/>
              <w:jc w:val="both"/>
              <w:rPr>
                <w:rFonts w:ascii="Arial" w:hAnsi="Arial" w:cs="Arial"/>
              </w:rPr>
            </w:pPr>
          </w:p>
        </w:tc>
        <w:tc>
          <w:tcPr>
            <w:tcW w:w="4524" w:type="dxa"/>
            <w:shd w:val="clear" w:color="auto" w:fill="auto"/>
            <w:tcMar>
              <w:top w:w="0" w:type="dxa"/>
              <w:left w:w="108" w:type="dxa"/>
              <w:bottom w:w="0" w:type="dxa"/>
              <w:right w:w="108" w:type="dxa"/>
            </w:tcMar>
          </w:tcPr>
          <w:p w14:paraId="069D63D3" w14:textId="2F198E7C" w:rsidR="00321F89" w:rsidRPr="00B04855" w:rsidRDefault="00AA66A7" w:rsidP="006A1551">
            <w:pPr>
              <w:spacing w:after="0"/>
              <w:jc w:val="both"/>
              <w:rPr>
                <w:rFonts w:ascii="Arial" w:hAnsi="Arial" w:cs="Arial"/>
              </w:rPr>
            </w:pPr>
            <w:r w:rsidRPr="00B04855">
              <w:rPr>
                <w:rFonts w:ascii="Arial" w:hAnsi="Arial" w:cs="Arial"/>
              </w:rPr>
              <w:t>D.S.U. d.o.o.</w:t>
            </w:r>
          </w:p>
        </w:tc>
      </w:tr>
      <w:tr w:rsidR="00321F89" w:rsidRPr="00B04855" w14:paraId="0B957E17" w14:textId="77777777" w:rsidTr="00321F89">
        <w:trPr>
          <w:trHeight w:val="349"/>
        </w:trPr>
        <w:tc>
          <w:tcPr>
            <w:tcW w:w="4444" w:type="dxa"/>
            <w:shd w:val="clear" w:color="auto" w:fill="auto"/>
            <w:tcMar>
              <w:top w:w="0" w:type="dxa"/>
              <w:left w:w="108" w:type="dxa"/>
              <w:bottom w:w="0" w:type="dxa"/>
              <w:right w:w="108" w:type="dxa"/>
            </w:tcMar>
          </w:tcPr>
          <w:p w14:paraId="0FEF1A66" w14:textId="77777777" w:rsidR="00321F89" w:rsidRPr="00B04855" w:rsidRDefault="00321F89" w:rsidP="006A1551">
            <w:pPr>
              <w:spacing w:after="0"/>
              <w:jc w:val="both"/>
              <w:rPr>
                <w:rFonts w:ascii="Arial" w:hAnsi="Arial" w:cs="Arial"/>
              </w:rPr>
            </w:pPr>
          </w:p>
        </w:tc>
        <w:tc>
          <w:tcPr>
            <w:tcW w:w="4524" w:type="dxa"/>
            <w:shd w:val="clear" w:color="auto" w:fill="auto"/>
            <w:tcMar>
              <w:top w:w="0" w:type="dxa"/>
              <w:left w:w="108" w:type="dxa"/>
              <w:bottom w:w="0" w:type="dxa"/>
              <w:right w:w="108" w:type="dxa"/>
            </w:tcMar>
          </w:tcPr>
          <w:p w14:paraId="62D474E6" w14:textId="77777777" w:rsidR="00321F89" w:rsidRPr="00B04855" w:rsidRDefault="00321F89" w:rsidP="006A1551">
            <w:pPr>
              <w:spacing w:after="0"/>
              <w:jc w:val="both"/>
              <w:rPr>
                <w:rFonts w:ascii="Arial" w:hAnsi="Arial" w:cs="Arial"/>
              </w:rPr>
            </w:pPr>
          </w:p>
        </w:tc>
      </w:tr>
      <w:tr w:rsidR="00321F89" w:rsidRPr="00B04855" w14:paraId="46433B60" w14:textId="77777777" w:rsidTr="00321F89">
        <w:trPr>
          <w:trHeight w:val="349"/>
        </w:trPr>
        <w:tc>
          <w:tcPr>
            <w:tcW w:w="4444" w:type="dxa"/>
            <w:shd w:val="clear" w:color="auto" w:fill="auto"/>
            <w:tcMar>
              <w:top w:w="0" w:type="dxa"/>
              <w:left w:w="108" w:type="dxa"/>
              <w:bottom w:w="0" w:type="dxa"/>
              <w:right w:w="108" w:type="dxa"/>
            </w:tcMar>
          </w:tcPr>
          <w:p w14:paraId="1C49BD66" w14:textId="77777777" w:rsidR="00321F89" w:rsidRPr="00B04855" w:rsidRDefault="00321F89" w:rsidP="00321F89">
            <w:pPr>
              <w:spacing w:after="0"/>
              <w:jc w:val="both"/>
              <w:rPr>
                <w:rFonts w:ascii="Arial" w:hAnsi="Arial" w:cs="Arial"/>
              </w:rPr>
            </w:pPr>
            <w:r w:rsidRPr="00B04855">
              <w:rPr>
                <w:rFonts w:ascii="Arial" w:hAnsi="Arial" w:cs="Arial"/>
              </w:rPr>
              <w:t>Direktor:</w:t>
            </w:r>
          </w:p>
          <w:p w14:paraId="263B8A17" w14:textId="53F3BEA1" w:rsidR="00321F89" w:rsidRPr="00B04855" w:rsidRDefault="00321F89" w:rsidP="00321F89">
            <w:pPr>
              <w:spacing w:after="0"/>
              <w:jc w:val="both"/>
              <w:rPr>
                <w:rFonts w:ascii="Arial" w:hAnsi="Arial" w:cs="Arial"/>
              </w:rPr>
            </w:pPr>
            <w:r w:rsidRPr="00B04855">
              <w:rPr>
                <w:rFonts w:ascii="Arial" w:hAnsi="Arial" w:cs="Arial"/>
              </w:rPr>
              <w:t>__________________</w:t>
            </w:r>
          </w:p>
        </w:tc>
        <w:tc>
          <w:tcPr>
            <w:tcW w:w="4524" w:type="dxa"/>
            <w:shd w:val="clear" w:color="auto" w:fill="auto"/>
            <w:tcMar>
              <w:top w:w="0" w:type="dxa"/>
              <w:left w:w="108" w:type="dxa"/>
              <w:bottom w:w="0" w:type="dxa"/>
              <w:right w:w="108" w:type="dxa"/>
            </w:tcMar>
          </w:tcPr>
          <w:p w14:paraId="0F11D696" w14:textId="424342D8" w:rsidR="00321F89" w:rsidRPr="00B04855" w:rsidRDefault="00321F89" w:rsidP="00321F89">
            <w:pPr>
              <w:spacing w:after="0"/>
              <w:jc w:val="both"/>
              <w:rPr>
                <w:rFonts w:ascii="Arial" w:hAnsi="Arial" w:cs="Arial"/>
              </w:rPr>
            </w:pPr>
            <w:r w:rsidRPr="00B04855">
              <w:rPr>
                <w:rFonts w:ascii="Arial" w:hAnsi="Arial" w:cs="Arial"/>
              </w:rPr>
              <w:t>Direktor:</w:t>
            </w:r>
          </w:p>
          <w:p w14:paraId="3A61F5A2" w14:textId="77777777" w:rsidR="00321F89" w:rsidRPr="00B04855" w:rsidRDefault="00321F89" w:rsidP="00321F89">
            <w:pPr>
              <w:spacing w:after="0"/>
              <w:jc w:val="both"/>
              <w:rPr>
                <w:rFonts w:ascii="Arial" w:hAnsi="Arial" w:cs="Arial"/>
              </w:rPr>
            </w:pPr>
            <w:r w:rsidRPr="00B04855">
              <w:rPr>
                <w:rFonts w:ascii="Arial" w:hAnsi="Arial" w:cs="Arial"/>
              </w:rPr>
              <w:t>Klemenc Tomaž</w:t>
            </w:r>
          </w:p>
          <w:p w14:paraId="5B192A15" w14:textId="77777777" w:rsidR="00321F89" w:rsidRPr="00B04855" w:rsidRDefault="00321F89" w:rsidP="00321F89">
            <w:pPr>
              <w:spacing w:after="0"/>
              <w:jc w:val="both"/>
              <w:rPr>
                <w:rFonts w:ascii="Arial" w:hAnsi="Arial" w:cs="Arial"/>
              </w:rPr>
            </w:pPr>
          </w:p>
          <w:p w14:paraId="6F70467C" w14:textId="77777777" w:rsidR="00321F89" w:rsidRPr="00B04855" w:rsidRDefault="00321F89" w:rsidP="00321F89">
            <w:pPr>
              <w:spacing w:after="0"/>
              <w:jc w:val="both"/>
              <w:rPr>
                <w:rFonts w:ascii="Arial" w:hAnsi="Arial" w:cs="Arial"/>
              </w:rPr>
            </w:pPr>
            <w:r w:rsidRPr="00B04855">
              <w:rPr>
                <w:rFonts w:ascii="Arial" w:hAnsi="Arial" w:cs="Arial"/>
              </w:rPr>
              <w:t>Prokurist:</w:t>
            </w:r>
          </w:p>
          <w:p w14:paraId="414D019A" w14:textId="77777777" w:rsidR="00321F89" w:rsidRPr="00B04855" w:rsidRDefault="00321F89" w:rsidP="00321F89">
            <w:pPr>
              <w:spacing w:after="0"/>
              <w:jc w:val="both"/>
              <w:rPr>
                <w:rFonts w:ascii="Arial" w:hAnsi="Arial" w:cs="Arial"/>
              </w:rPr>
            </w:pPr>
            <w:r w:rsidRPr="00B04855">
              <w:rPr>
                <w:rFonts w:ascii="Arial" w:hAnsi="Arial" w:cs="Arial"/>
              </w:rPr>
              <w:t>Janez Tomšič</w:t>
            </w:r>
          </w:p>
          <w:p w14:paraId="552D4F2C" w14:textId="77777777" w:rsidR="00321F89" w:rsidRPr="00B04855" w:rsidRDefault="00321F89" w:rsidP="006A1551">
            <w:pPr>
              <w:spacing w:after="0"/>
              <w:jc w:val="both"/>
              <w:rPr>
                <w:rFonts w:ascii="Arial" w:hAnsi="Arial" w:cs="Arial"/>
              </w:rPr>
            </w:pPr>
          </w:p>
        </w:tc>
      </w:tr>
    </w:tbl>
    <w:p w14:paraId="62F0A59B" w14:textId="1546BED5" w:rsidR="00321F89" w:rsidRPr="00B04855" w:rsidRDefault="00321F89">
      <w:pPr>
        <w:rPr>
          <w:rFonts w:ascii="Arial" w:hAnsi="Arial" w:cs="Arial"/>
        </w:rPr>
      </w:pPr>
    </w:p>
    <w:p w14:paraId="312A9828" w14:textId="77777777" w:rsidR="00321F89" w:rsidRPr="00B04855" w:rsidRDefault="00321F89">
      <w:pPr>
        <w:rPr>
          <w:rFonts w:ascii="Arial" w:hAnsi="Arial" w:cs="Arial"/>
        </w:rPr>
      </w:pPr>
      <w:r w:rsidRPr="00B04855">
        <w:rPr>
          <w:rFonts w:ascii="Arial" w:hAnsi="Arial" w:cs="Arial"/>
        </w:rPr>
        <w:br w:type="page"/>
      </w:r>
    </w:p>
    <w:tbl>
      <w:tblPr>
        <w:tblW w:w="8909" w:type="dxa"/>
        <w:tblCellMar>
          <w:left w:w="10" w:type="dxa"/>
          <w:right w:w="10" w:type="dxa"/>
        </w:tblCellMar>
        <w:tblLook w:val="04A0" w:firstRow="1" w:lastRow="0" w:firstColumn="1" w:lastColumn="0" w:noHBand="0" w:noVBand="1"/>
      </w:tblPr>
      <w:tblGrid>
        <w:gridCol w:w="4415"/>
        <w:gridCol w:w="4494"/>
      </w:tblGrid>
      <w:tr w:rsidR="00AA66A7" w:rsidRPr="00B04855" w14:paraId="3494B57F" w14:textId="77777777" w:rsidTr="00321F89">
        <w:trPr>
          <w:trHeight w:val="11325"/>
        </w:trPr>
        <w:tc>
          <w:tcPr>
            <w:tcW w:w="4415" w:type="dxa"/>
            <w:shd w:val="clear" w:color="auto" w:fill="auto"/>
            <w:tcMar>
              <w:top w:w="0" w:type="dxa"/>
              <w:left w:w="108" w:type="dxa"/>
              <w:bottom w:w="0" w:type="dxa"/>
              <w:right w:w="108" w:type="dxa"/>
            </w:tcMar>
          </w:tcPr>
          <w:p w14:paraId="4F61ACBC" w14:textId="5BCBB6A4" w:rsidR="00AA66A7" w:rsidRPr="00B04855" w:rsidRDefault="00AA66A7" w:rsidP="006A1551">
            <w:pPr>
              <w:spacing w:after="0"/>
              <w:jc w:val="both"/>
              <w:rPr>
                <w:rFonts w:ascii="Arial" w:hAnsi="Arial" w:cs="Arial"/>
              </w:rPr>
            </w:pPr>
            <w:r w:rsidRPr="00B04855">
              <w:rPr>
                <w:rFonts w:ascii="Arial" w:hAnsi="Arial" w:cs="Arial"/>
              </w:rPr>
              <w:lastRenderedPageBreak/>
              <w:t>Kraj in datum: _____________</w:t>
            </w:r>
          </w:p>
          <w:p w14:paraId="712C765F" w14:textId="77777777" w:rsidR="00AA66A7" w:rsidRPr="00B04855" w:rsidRDefault="00AA66A7" w:rsidP="006A1551">
            <w:pPr>
              <w:spacing w:after="0"/>
              <w:jc w:val="both"/>
              <w:rPr>
                <w:rFonts w:ascii="Arial" w:hAnsi="Arial" w:cs="Arial"/>
              </w:rPr>
            </w:pPr>
          </w:p>
          <w:p w14:paraId="51C5FEB1" w14:textId="77777777" w:rsidR="00AA66A7" w:rsidRPr="00B04855" w:rsidRDefault="00AA66A7" w:rsidP="006A1551">
            <w:pPr>
              <w:spacing w:after="0"/>
              <w:jc w:val="both"/>
              <w:rPr>
                <w:rFonts w:ascii="Arial" w:hAnsi="Arial" w:cs="Arial"/>
              </w:rPr>
            </w:pPr>
            <w:r w:rsidRPr="00B04855">
              <w:rPr>
                <w:rFonts w:ascii="Arial" w:hAnsi="Arial" w:cs="Arial"/>
              </w:rPr>
              <w:t>Ponudnik 2</w:t>
            </w:r>
          </w:p>
          <w:p w14:paraId="33C8A099" w14:textId="77777777" w:rsidR="00AA66A7" w:rsidRPr="00B04855" w:rsidRDefault="00AA66A7" w:rsidP="006A1551">
            <w:pPr>
              <w:spacing w:after="0"/>
              <w:jc w:val="both"/>
              <w:rPr>
                <w:rFonts w:ascii="Arial" w:hAnsi="Arial" w:cs="Arial"/>
              </w:rPr>
            </w:pPr>
          </w:p>
          <w:p w14:paraId="32C5CE52" w14:textId="77777777" w:rsidR="00AA66A7" w:rsidRPr="00B04855" w:rsidRDefault="00AA66A7" w:rsidP="006A1551">
            <w:pPr>
              <w:spacing w:after="0"/>
              <w:jc w:val="both"/>
              <w:rPr>
                <w:rFonts w:ascii="Arial" w:hAnsi="Arial" w:cs="Arial"/>
              </w:rPr>
            </w:pPr>
          </w:p>
          <w:p w14:paraId="6988F73A"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46816B4C" w14:textId="77777777" w:rsidR="00AA66A7" w:rsidRPr="00B04855" w:rsidRDefault="00AA66A7" w:rsidP="006A1551">
            <w:pPr>
              <w:spacing w:after="0"/>
              <w:jc w:val="both"/>
              <w:rPr>
                <w:rFonts w:ascii="Arial" w:hAnsi="Arial" w:cs="Arial"/>
              </w:rPr>
            </w:pPr>
          </w:p>
          <w:p w14:paraId="6DFE2CC8" w14:textId="77777777" w:rsidR="00AA66A7" w:rsidRPr="00B04855" w:rsidRDefault="00AA66A7" w:rsidP="006A1551">
            <w:pPr>
              <w:spacing w:after="0"/>
              <w:jc w:val="both"/>
              <w:rPr>
                <w:rFonts w:ascii="Arial" w:hAnsi="Arial" w:cs="Arial"/>
              </w:rPr>
            </w:pPr>
            <w:r w:rsidRPr="00B04855">
              <w:rPr>
                <w:rFonts w:ascii="Arial" w:hAnsi="Arial" w:cs="Arial"/>
              </w:rPr>
              <w:t xml:space="preserve">_______________________ </w:t>
            </w:r>
          </w:p>
          <w:p w14:paraId="2822EE0D" w14:textId="77777777" w:rsidR="00AA66A7" w:rsidRPr="00B04855" w:rsidRDefault="00AA66A7" w:rsidP="006A1551">
            <w:pPr>
              <w:spacing w:after="0"/>
              <w:jc w:val="both"/>
              <w:rPr>
                <w:rFonts w:ascii="Arial" w:hAnsi="Arial" w:cs="Arial"/>
              </w:rPr>
            </w:pPr>
          </w:p>
          <w:p w14:paraId="5F133406" w14:textId="77777777" w:rsidR="00AA66A7" w:rsidRPr="00B04855" w:rsidRDefault="00AA66A7" w:rsidP="006A1551">
            <w:pPr>
              <w:spacing w:after="0"/>
              <w:jc w:val="both"/>
              <w:rPr>
                <w:rFonts w:ascii="Arial" w:hAnsi="Arial" w:cs="Arial"/>
              </w:rPr>
            </w:pPr>
          </w:p>
          <w:p w14:paraId="7EBFB912"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p w14:paraId="1C2BE126" w14:textId="77777777" w:rsidR="00AA66A7" w:rsidRPr="00B04855" w:rsidRDefault="00AA66A7" w:rsidP="006A1551">
            <w:pPr>
              <w:spacing w:after="0"/>
              <w:jc w:val="both"/>
              <w:rPr>
                <w:rFonts w:ascii="Arial" w:hAnsi="Arial" w:cs="Arial"/>
              </w:rPr>
            </w:pPr>
          </w:p>
          <w:p w14:paraId="5A694126" w14:textId="77777777" w:rsidR="00AA66A7" w:rsidRPr="00B04855" w:rsidRDefault="00AA66A7" w:rsidP="006A1551">
            <w:pPr>
              <w:spacing w:after="0"/>
              <w:jc w:val="both"/>
              <w:rPr>
                <w:rFonts w:ascii="Arial" w:hAnsi="Arial" w:cs="Arial"/>
              </w:rPr>
            </w:pPr>
            <w:r w:rsidRPr="00B04855">
              <w:rPr>
                <w:rFonts w:ascii="Arial" w:hAnsi="Arial" w:cs="Arial"/>
              </w:rPr>
              <w:t>Ponudnik 3</w:t>
            </w:r>
          </w:p>
          <w:p w14:paraId="12F5408D" w14:textId="77777777" w:rsidR="00AA66A7" w:rsidRPr="00B04855" w:rsidRDefault="00AA66A7" w:rsidP="006A1551">
            <w:pPr>
              <w:spacing w:after="0"/>
              <w:jc w:val="both"/>
              <w:rPr>
                <w:rFonts w:ascii="Arial" w:hAnsi="Arial" w:cs="Arial"/>
              </w:rPr>
            </w:pPr>
          </w:p>
          <w:p w14:paraId="65BA0A5B" w14:textId="77777777" w:rsidR="00AA66A7" w:rsidRPr="00B04855" w:rsidRDefault="00AA66A7" w:rsidP="006A1551">
            <w:pPr>
              <w:spacing w:after="0"/>
              <w:jc w:val="both"/>
              <w:rPr>
                <w:rFonts w:ascii="Arial" w:hAnsi="Arial" w:cs="Arial"/>
              </w:rPr>
            </w:pPr>
          </w:p>
          <w:p w14:paraId="2D2C3A8C"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14CEDF82" w14:textId="77777777" w:rsidR="00AA66A7" w:rsidRPr="00B04855" w:rsidRDefault="00AA66A7" w:rsidP="006A1551">
            <w:pPr>
              <w:spacing w:after="0"/>
              <w:jc w:val="both"/>
              <w:rPr>
                <w:rFonts w:ascii="Arial" w:hAnsi="Arial" w:cs="Arial"/>
              </w:rPr>
            </w:pPr>
          </w:p>
          <w:p w14:paraId="5F613F1D" w14:textId="77777777" w:rsidR="00AA66A7" w:rsidRPr="00B04855" w:rsidRDefault="00AA66A7" w:rsidP="006A1551">
            <w:pPr>
              <w:spacing w:after="0"/>
              <w:jc w:val="both"/>
              <w:rPr>
                <w:rFonts w:ascii="Arial" w:hAnsi="Arial" w:cs="Arial"/>
              </w:rPr>
            </w:pPr>
            <w:r w:rsidRPr="00B04855">
              <w:rPr>
                <w:rFonts w:ascii="Arial" w:hAnsi="Arial" w:cs="Arial"/>
              </w:rPr>
              <w:t xml:space="preserve">_______________________ </w:t>
            </w:r>
          </w:p>
          <w:p w14:paraId="2F5E81A2" w14:textId="77777777" w:rsidR="00AA66A7" w:rsidRPr="00B04855" w:rsidRDefault="00AA66A7" w:rsidP="006A1551">
            <w:pPr>
              <w:spacing w:after="0"/>
              <w:jc w:val="both"/>
              <w:rPr>
                <w:rFonts w:ascii="Arial" w:hAnsi="Arial" w:cs="Arial"/>
              </w:rPr>
            </w:pPr>
          </w:p>
          <w:p w14:paraId="579FE869" w14:textId="77777777" w:rsidR="00AA66A7" w:rsidRPr="00B04855" w:rsidRDefault="00AA66A7" w:rsidP="006A1551">
            <w:pPr>
              <w:spacing w:after="0"/>
              <w:jc w:val="both"/>
              <w:rPr>
                <w:rFonts w:ascii="Arial" w:hAnsi="Arial" w:cs="Arial"/>
              </w:rPr>
            </w:pPr>
          </w:p>
          <w:p w14:paraId="2CA3E5B4"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p w14:paraId="26AFF0E6" w14:textId="77777777" w:rsidR="00AA66A7" w:rsidRPr="00B04855" w:rsidRDefault="00AA66A7" w:rsidP="006A1551">
            <w:pPr>
              <w:spacing w:after="0"/>
              <w:jc w:val="both"/>
              <w:rPr>
                <w:rFonts w:ascii="Arial" w:hAnsi="Arial" w:cs="Arial"/>
              </w:rPr>
            </w:pPr>
          </w:p>
          <w:p w14:paraId="46B97E79" w14:textId="77777777" w:rsidR="00AA66A7" w:rsidRPr="00B04855" w:rsidRDefault="00AA66A7" w:rsidP="006A1551">
            <w:pPr>
              <w:spacing w:after="0"/>
              <w:jc w:val="both"/>
              <w:rPr>
                <w:rFonts w:ascii="Arial" w:hAnsi="Arial" w:cs="Arial"/>
              </w:rPr>
            </w:pPr>
            <w:r w:rsidRPr="00B04855">
              <w:rPr>
                <w:rFonts w:ascii="Arial" w:hAnsi="Arial" w:cs="Arial"/>
              </w:rPr>
              <w:t>Ponudnik 4</w:t>
            </w:r>
          </w:p>
          <w:p w14:paraId="5535B668" w14:textId="77777777" w:rsidR="00AA66A7" w:rsidRPr="00B04855" w:rsidRDefault="00AA66A7" w:rsidP="006A1551">
            <w:pPr>
              <w:spacing w:after="0"/>
              <w:jc w:val="both"/>
              <w:rPr>
                <w:rFonts w:ascii="Arial" w:hAnsi="Arial" w:cs="Arial"/>
              </w:rPr>
            </w:pPr>
          </w:p>
          <w:p w14:paraId="08A39471" w14:textId="77777777" w:rsidR="00AA66A7" w:rsidRPr="00B04855" w:rsidRDefault="00AA66A7" w:rsidP="006A1551">
            <w:pPr>
              <w:spacing w:after="0"/>
              <w:jc w:val="both"/>
              <w:rPr>
                <w:rFonts w:ascii="Arial" w:hAnsi="Arial" w:cs="Arial"/>
              </w:rPr>
            </w:pPr>
          </w:p>
          <w:p w14:paraId="068272AB"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5575C5C3" w14:textId="77777777" w:rsidR="00AA66A7" w:rsidRPr="00B04855" w:rsidRDefault="00AA66A7" w:rsidP="006A1551">
            <w:pPr>
              <w:spacing w:after="0"/>
              <w:jc w:val="both"/>
              <w:rPr>
                <w:rFonts w:ascii="Arial" w:hAnsi="Arial" w:cs="Arial"/>
              </w:rPr>
            </w:pPr>
          </w:p>
          <w:p w14:paraId="2230BA29" w14:textId="77777777" w:rsidR="00AA66A7" w:rsidRPr="00B04855" w:rsidRDefault="00AA66A7" w:rsidP="006A1551">
            <w:pPr>
              <w:spacing w:after="0"/>
              <w:jc w:val="both"/>
              <w:rPr>
                <w:rFonts w:ascii="Arial" w:hAnsi="Arial" w:cs="Arial"/>
              </w:rPr>
            </w:pPr>
            <w:r w:rsidRPr="00B04855">
              <w:rPr>
                <w:rFonts w:ascii="Arial" w:hAnsi="Arial" w:cs="Arial"/>
              </w:rPr>
              <w:t xml:space="preserve">_______________________ </w:t>
            </w:r>
          </w:p>
          <w:p w14:paraId="56329DB0" w14:textId="77777777" w:rsidR="00AA66A7" w:rsidRPr="00B04855" w:rsidRDefault="00AA66A7" w:rsidP="006A1551">
            <w:pPr>
              <w:spacing w:after="0"/>
              <w:jc w:val="both"/>
              <w:rPr>
                <w:rFonts w:ascii="Arial" w:hAnsi="Arial" w:cs="Arial"/>
              </w:rPr>
            </w:pPr>
          </w:p>
          <w:p w14:paraId="6ED85AD3" w14:textId="77777777" w:rsidR="00AA66A7" w:rsidRPr="00B04855" w:rsidRDefault="00AA66A7" w:rsidP="006A1551">
            <w:pPr>
              <w:spacing w:after="0"/>
              <w:jc w:val="both"/>
              <w:rPr>
                <w:rFonts w:ascii="Arial" w:hAnsi="Arial" w:cs="Arial"/>
              </w:rPr>
            </w:pPr>
          </w:p>
          <w:p w14:paraId="7D215473" w14:textId="77777777" w:rsidR="00AA66A7" w:rsidRPr="00B04855" w:rsidRDefault="00AA66A7" w:rsidP="006A1551">
            <w:pPr>
              <w:spacing w:after="0"/>
              <w:jc w:val="both"/>
              <w:rPr>
                <w:rFonts w:ascii="Arial" w:hAnsi="Arial" w:cs="Arial"/>
              </w:rPr>
            </w:pPr>
            <w:r w:rsidRPr="00B04855">
              <w:rPr>
                <w:rFonts w:ascii="Arial" w:hAnsi="Arial" w:cs="Arial"/>
              </w:rPr>
              <w:t>Kraj in datum: _____________</w:t>
            </w:r>
          </w:p>
          <w:p w14:paraId="02B1AD1A" w14:textId="77777777" w:rsidR="00AA66A7" w:rsidRPr="00B04855" w:rsidRDefault="00AA66A7" w:rsidP="006A1551">
            <w:pPr>
              <w:spacing w:after="0"/>
              <w:jc w:val="both"/>
              <w:rPr>
                <w:rFonts w:ascii="Arial" w:hAnsi="Arial" w:cs="Arial"/>
              </w:rPr>
            </w:pPr>
          </w:p>
          <w:p w14:paraId="754A7284" w14:textId="77777777" w:rsidR="00AA66A7" w:rsidRPr="00B04855" w:rsidRDefault="00AA66A7" w:rsidP="006A1551">
            <w:pPr>
              <w:spacing w:after="0"/>
              <w:jc w:val="both"/>
              <w:rPr>
                <w:rFonts w:ascii="Arial" w:hAnsi="Arial" w:cs="Arial"/>
              </w:rPr>
            </w:pPr>
            <w:r w:rsidRPr="00B04855">
              <w:rPr>
                <w:rFonts w:ascii="Arial" w:hAnsi="Arial" w:cs="Arial"/>
              </w:rPr>
              <w:t>Ponudnik 5</w:t>
            </w:r>
          </w:p>
          <w:p w14:paraId="44183B60" w14:textId="77777777" w:rsidR="00AA66A7" w:rsidRPr="00B04855" w:rsidRDefault="00AA66A7" w:rsidP="006A1551">
            <w:pPr>
              <w:spacing w:after="0"/>
              <w:jc w:val="both"/>
              <w:rPr>
                <w:rFonts w:ascii="Arial" w:hAnsi="Arial" w:cs="Arial"/>
              </w:rPr>
            </w:pPr>
          </w:p>
          <w:p w14:paraId="70AAA15F" w14:textId="77777777" w:rsidR="00AA66A7" w:rsidRPr="00B04855" w:rsidRDefault="00AA66A7" w:rsidP="006A1551">
            <w:pPr>
              <w:spacing w:after="0"/>
              <w:jc w:val="both"/>
              <w:rPr>
                <w:rFonts w:ascii="Arial" w:hAnsi="Arial" w:cs="Arial"/>
              </w:rPr>
            </w:pPr>
          </w:p>
          <w:p w14:paraId="5CFDAEFF" w14:textId="77777777" w:rsidR="00AA66A7" w:rsidRPr="00B04855" w:rsidRDefault="00AA66A7" w:rsidP="006A1551">
            <w:pPr>
              <w:spacing w:after="0"/>
              <w:jc w:val="both"/>
              <w:rPr>
                <w:rFonts w:ascii="Arial" w:hAnsi="Arial" w:cs="Arial"/>
              </w:rPr>
            </w:pPr>
            <w:r w:rsidRPr="00B04855">
              <w:rPr>
                <w:rFonts w:ascii="Arial" w:hAnsi="Arial" w:cs="Arial"/>
              </w:rPr>
              <w:t>Direktor:</w:t>
            </w:r>
          </w:p>
          <w:p w14:paraId="0B2F65A6" w14:textId="77777777" w:rsidR="00AA66A7" w:rsidRPr="00B04855" w:rsidRDefault="00AA66A7" w:rsidP="006A1551">
            <w:pPr>
              <w:pBdr>
                <w:bottom w:val="single" w:sz="12" w:space="1" w:color="auto"/>
              </w:pBdr>
              <w:spacing w:after="0"/>
              <w:jc w:val="both"/>
              <w:rPr>
                <w:rFonts w:ascii="Arial" w:hAnsi="Arial" w:cs="Arial"/>
              </w:rPr>
            </w:pPr>
          </w:p>
          <w:p w14:paraId="43B6CC24" w14:textId="77777777" w:rsidR="00EE3EBE" w:rsidRDefault="00EE3EBE" w:rsidP="00EE3EBE">
            <w:pPr>
              <w:spacing w:after="0"/>
              <w:jc w:val="both"/>
              <w:rPr>
                <w:rFonts w:ascii="Arial" w:hAnsi="Arial" w:cs="Arial"/>
              </w:rPr>
            </w:pPr>
          </w:p>
          <w:p w14:paraId="345B5232" w14:textId="55E93355" w:rsidR="00EE3EBE" w:rsidRPr="00B04855" w:rsidRDefault="00EE3EBE" w:rsidP="00EE3EBE">
            <w:pPr>
              <w:spacing w:after="0"/>
              <w:jc w:val="both"/>
              <w:rPr>
                <w:rFonts w:ascii="Arial" w:hAnsi="Arial" w:cs="Arial"/>
              </w:rPr>
            </w:pPr>
          </w:p>
        </w:tc>
        <w:tc>
          <w:tcPr>
            <w:tcW w:w="4494" w:type="dxa"/>
            <w:shd w:val="clear" w:color="auto" w:fill="auto"/>
            <w:tcMar>
              <w:top w:w="0" w:type="dxa"/>
              <w:left w:w="108" w:type="dxa"/>
              <w:bottom w:w="0" w:type="dxa"/>
              <w:right w:w="108" w:type="dxa"/>
            </w:tcMar>
          </w:tcPr>
          <w:p w14:paraId="711B04D1" w14:textId="77777777" w:rsidR="00AA66A7" w:rsidRPr="00B04855" w:rsidRDefault="00AA66A7" w:rsidP="00321F89">
            <w:pPr>
              <w:spacing w:after="0"/>
              <w:jc w:val="both"/>
              <w:rPr>
                <w:rFonts w:ascii="Arial" w:hAnsi="Arial" w:cs="Arial"/>
              </w:rPr>
            </w:pPr>
          </w:p>
        </w:tc>
      </w:tr>
    </w:tbl>
    <w:p w14:paraId="13D610EF" w14:textId="6F607E45" w:rsidR="0035764D" w:rsidRDefault="0035764D" w:rsidP="0035764D">
      <w:pPr>
        <w:tabs>
          <w:tab w:val="left" w:pos="1454"/>
        </w:tabs>
      </w:pPr>
    </w:p>
    <w:p w14:paraId="3CBCD970" w14:textId="33EE7115" w:rsidR="00EE3EBE" w:rsidRPr="0035764D" w:rsidRDefault="0035764D" w:rsidP="0035764D">
      <w:pPr>
        <w:tabs>
          <w:tab w:val="left" w:pos="1454"/>
        </w:tabs>
        <w:sectPr w:rsidR="00EE3EBE" w:rsidRPr="0035764D" w:rsidSect="00EE3EBE">
          <w:footerReference w:type="default" r:id="rId11"/>
          <w:pgSz w:w="11906" w:h="16838"/>
          <w:pgMar w:top="1418" w:right="1418" w:bottom="1418" w:left="1418" w:header="709" w:footer="709" w:gutter="0"/>
          <w:cols w:space="708"/>
          <w:docGrid w:linePitch="360"/>
        </w:sectPr>
      </w:pPr>
      <w:r>
        <w:tab/>
      </w:r>
    </w:p>
    <w:p w14:paraId="6C893713" w14:textId="5E6FC615" w:rsidR="00131729" w:rsidRPr="00B04855" w:rsidRDefault="00321F89" w:rsidP="00321F89">
      <w:pPr>
        <w:pStyle w:val="Slog3"/>
        <w:rPr>
          <w:rStyle w:val="Neenpoudarek"/>
          <w:rFonts w:ascii="Arial" w:hAnsi="Arial" w:cs="Arial"/>
          <w:i/>
          <w:iCs/>
          <w:color w:val="auto"/>
          <w:sz w:val="22"/>
          <w:szCs w:val="22"/>
        </w:rPr>
      </w:pPr>
      <w:r w:rsidRPr="00B04855">
        <w:rPr>
          <w:rStyle w:val="Neenpoudarek"/>
          <w:rFonts w:ascii="Arial" w:hAnsi="Arial" w:cs="Arial"/>
          <w:i/>
          <w:iCs/>
          <w:color w:val="auto"/>
          <w:sz w:val="22"/>
          <w:szCs w:val="22"/>
        </w:rPr>
        <w:lastRenderedPageBreak/>
        <w:tab/>
      </w:r>
      <w:r w:rsidRPr="00B04855">
        <w:rPr>
          <w:rStyle w:val="Neenpoudarek"/>
          <w:rFonts w:ascii="Arial" w:hAnsi="Arial" w:cs="Arial"/>
          <w:i/>
          <w:iCs/>
          <w:color w:val="auto"/>
          <w:sz w:val="22"/>
          <w:szCs w:val="22"/>
        </w:rPr>
        <w:tab/>
      </w:r>
      <w:bookmarkStart w:id="47" w:name="_Toc460511683"/>
      <w:r w:rsidR="0013290F" w:rsidRPr="00B04855">
        <w:rPr>
          <w:rStyle w:val="Neenpoudarek"/>
          <w:rFonts w:ascii="Arial" w:hAnsi="Arial" w:cs="Arial"/>
          <w:i/>
          <w:iCs/>
          <w:color w:val="auto"/>
          <w:sz w:val="22"/>
          <w:szCs w:val="22"/>
        </w:rPr>
        <w:t>OVOJNICA</w:t>
      </w:r>
      <w:bookmarkEnd w:id="47"/>
    </w:p>
    <w:tbl>
      <w:tblPr>
        <w:tblW w:w="5000" w:type="pct"/>
        <w:tblInd w:w="2" w:type="dxa"/>
        <w:tblLook w:val="00A0" w:firstRow="1" w:lastRow="0" w:firstColumn="1" w:lastColumn="0" w:noHBand="0" w:noVBand="0"/>
      </w:tblPr>
      <w:tblGrid>
        <w:gridCol w:w="8158"/>
        <w:gridCol w:w="5844"/>
      </w:tblGrid>
      <w:tr w:rsidR="00131729" w:rsidRPr="00B04855" w14:paraId="70E217D1" w14:textId="77777777">
        <w:trPr>
          <w:trHeight w:val="2782"/>
        </w:trPr>
        <w:tc>
          <w:tcPr>
            <w:tcW w:w="2913" w:type="pct"/>
          </w:tcPr>
          <w:p w14:paraId="6712D1C8" w14:textId="77777777" w:rsidR="00131729" w:rsidRPr="00B04855" w:rsidRDefault="00131729" w:rsidP="006A1551">
            <w:pPr>
              <w:spacing w:after="0"/>
              <w:rPr>
                <w:rFonts w:ascii="Arial" w:hAnsi="Arial" w:cs="Arial"/>
                <w:b/>
                <w:bCs/>
                <w:color w:val="auto"/>
                <w:lang w:eastAsia="zh-CN"/>
              </w:rPr>
            </w:pPr>
            <w:r w:rsidRPr="00B04855">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B04855" w14:paraId="3F43C1D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806C57D"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16D33277" w14:textId="77777777" w:rsidR="00131729" w:rsidRPr="00B04855" w:rsidRDefault="00131729" w:rsidP="006A1551">
                  <w:pPr>
                    <w:spacing w:after="0"/>
                    <w:rPr>
                      <w:rFonts w:ascii="Arial" w:hAnsi="Arial" w:cs="Arial"/>
                      <w:color w:val="auto"/>
                      <w:lang w:eastAsia="zh-CN"/>
                    </w:rPr>
                  </w:pPr>
                </w:p>
              </w:tc>
            </w:tr>
            <w:tr w:rsidR="00131729" w:rsidRPr="00B04855" w14:paraId="57836A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570414E"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5E860BE6" w14:textId="77777777" w:rsidR="00131729" w:rsidRPr="00B04855" w:rsidRDefault="00131729" w:rsidP="006A1551">
                  <w:pPr>
                    <w:spacing w:after="0"/>
                    <w:rPr>
                      <w:rFonts w:ascii="Arial" w:hAnsi="Arial" w:cs="Arial"/>
                      <w:color w:val="auto"/>
                      <w:lang w:eastAsia="zh-CN"/>
                    </w:rPr>
                  </w:pPr>
                </w:p>
              </w:tc>
            </w:tr>
            <w:tr w:rsidR="00131729" w:rsidRPr="00B04855" w14:paraId="0D0B2B2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789F801"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32FC1DAC" w14:textId="77777777" w:rsidR="00131729" w:rsidRPr="00B04855" w:rsidRDefault="00131729" w:rsidP="006A1551">
                  <w:pPr>
                    <w:spacing w:after="0"/>
                    <w:rPr>
                      <w:rFonts w:ascii="Arial" w:hAnsi="Arial" w:cs="Arial"/>
                      <w:color w:val="auto"/>
                      <w:lang w:eastAsia="zh-CN"/>
                    </w:rPr>
                  </w:pPr>
                </w:p>
              </w:tc>
            </w:tr>
            <w:tr w:rsidR="00131729" w:rsidRPr="00B04855" w14:paraId="123E67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8223B9"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1BA1336C" w14:textId="77777777" w:rsidR="00131729" w:rsidRPr="00B04855" w:rsidRDefault="00131729" w:rsidP="006A1551">
                  <w:pPr>
                    <w:spacing w:after="0"/>
                    <w:rPr>
                      <w:rFonts w:ascii="Arial" w:hAnsi="Arial" w:cs="Arial"/>
                      <w:color w:val="auto"/>
                      <w:lang w:eastAsia="zh-CN"/>
                    </w:rPr>
                  </w:pPr>
                </w:p>
              </w:tc>
            </w:tr>
            <w:tr w:rsidR="00131729" w:rsidRPr="00B04855" w14:paraId="48C7035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F05ACD0"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17C3ACC0" w14:textId="77777777" w:rsidR="00131729" w:rsidRPr="00B04855" w:rsidRDefault="00131729" w:rsidP="006A1551">
                  <w:pPr>
                    <w:spacing w:after="0"/>
                    <w:rPr>
                      <w:rFonts w:ascii="Arial" w:hAnsi="Arial" w:cs="Arial"/>
                      <w:color w:val="auto"/>
                      <w:lang w:eastAsia="zh-CN"/>
                    </w:rPr>
                  </w:pPr>
                </w:p>
              </w:tc>
            </w:tr>
            <w:tr w:rsidR="00131729" w:rsidRPr="00B04855" w14:paraId="747E3BDA"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5D6EB6F"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112ACDB" w14:textId="77777777" w:rsidR="00131729" w:rsidRPr="00B04855" w:rsidRDefault="00131729" w:rsidP="006A1551">
                  <w:pPr>
                    <w:spacing w:after="0"/>
                    <w:rPr>
                      <w:rFonts w:ascii="Arial" w:hAnsi="Arial" w:cs="Arial"/>
                      <w:color w:val="auto"/>
                      <w:lang w:eastAsia="zh-CN"/>
                    </w:rPr>
                  </w:pPr>
                </w:p>
              </w:tc>
            </w:tr>
          </w:tbl>
          <w:p w14:paraId="29CB026C" w14:textId="77777777" w:rsidR="00131729" w:rsidRPr="00B04855" w:rsidRDefault="00131729" w:rsidP="006A1551">
            <w:pPr>
              <w:tabs>
                <w:tab w:val="left" w:pos="1222"/>
              </w:tabs>
              <w:spacing w:after="0"/>
              <w:rPr>
                <w:rFonts w:ascii="Arial" w:hAnsi="Arial" w:cs="Arial"/>
                <w:color w:val="auto"/>
                <w:lang w:eastAsia="zh-CN"/>
              </w:rPr>
            </w:pPr>
          </w:p>
        </w:tc>
        <w:tc>
          <w:tcPr>
            <w:tcW w:w="2087" w:type="pct"/>
          </w:tcPr>
          <w:p w14:paraId="6C28B62F" w14:textId="77777777" w:rsidR="00131729" w:rsidRPr="00B04855" w:rsidRDefault="00131729" w:rsidP="006A1551">
            <w:pPr>
              <w:spacing w:after="0"/>
              <w:rPr>
                <w:rFonts w:ascii="Arial" w:hAnsi="Arial" w:cs="Arial"/>
                <w:color w:val="auto"/>
                <w:lang w:eastAsia="zh-CN"/>
              </w:rPr>
            </w:pPr>
          </w:p>
        </w:tc>
      </w:tr>
      <w:tr w:rsidR="00131729" w:rsidRPr="00B04855" w14:paraId="454C4341" w14:textId="77777777">
        <w:tc>
          <w:tcPr>
            <w:tcW w:w="2913" w:type="pct"/>
          </w:tcPr>
          <w:p w14:paraId="2CB898C0" w14:textId="77777777" w:rsidR="00131729" w:rsidRPr="00B04855" w:rsidRDefault="00131729" w:rsidP="006A1551">
            <w:pPr>
              <w:spacing w:after="0"/>
              <w:rPr>
                <w:rFonts w:ascii="Arial" w:hAnsi="Arial" w:cs="Arial"/>
                <w:color w:val="auto"/>
                <w:lang w:eastAsia="zh-CN"/>
              </w:rPr>
            </w:pPr>
          </w:p>
          <w:p w14:paraId="40C8BFE9" w14:textId="77777777" w:rsidR="00131729" w:rsidRPr="00B04855" w:rsidRDefault="00131729" w:rsidP="006A1551">
            <w:pPr>
              <w:spacing w:after="0"/>
              <w:rPr>
                <w:rFonts w:ascii="Arial" w:hAnsi="Arial" w:cs="Arial"/>
                <w:color w:val="auto"/>
                <w:lang w:eastAsia="zh-CN"/>
              </w:rPr>
            </w:pPr>
            <w:r w:rsidRPr="00B04855">
              <w:rPr>
                <w:rFonts w:ascii="Segoe UI Symbol" w:eastAsia="MS Gothic" w:hAnsi="Segoe UI Symbol" w:cs="Segoe UI Symbol"/>
                <w:color w:val="auto"/>
                <w:lang w:eastAsia="zh-CN"/>
              </w:rPr>
              <w:t>☐</w:t>
            </w:r>
            <w:r w:rsidRPr="00B04855">
              <w:rPr>
                <w:rFonts w:ascii="Arial" w:hAnsi="Arial" w:cs="Arial"/>
                <w:color w:val="auto"/>
                <w:lang w:eastAsia="zh-CN"/>
              </w:rPr>
              <w:t xml:space="preserve"> ponudba</w:t>
            </w:r>
          </w:p>
          <w:p w14:paraId="70773664" w14:textId="77777777" w:rsidR="00131729" w:rsidRPr="00B04855" w:rsidRDefault="00131729" w:rsidP="006A1551">
            <w:pPr>
              <w:spacing w:after="0"/>
              <w:rPr>
                <w:rFonts w:ascii="Arial" w:hAnsi="Arial" w:cs="Arial"/>
                <w:color w:val="auto"/>
                <w:lang w:eastAsia="zh-CN"/>
              </w:rPr>
            </w:pPr>
            <w:r w:rsidRPr="00B04855">
              <w:rPr>
                <w:rFonts w:ascii="Segoe UI Symbol" w:eastAsia="MS Gothic" w:hAnsi="Segoe UI Symbol" w:cs="Segoe UI Symbol"/>
                <w:color w:val="auto"/>
                <w:lang w:eastAsia="zh-CN"/>
              </w:rPr>
              <w:t>☐</w:t>
            </w:r>
            <w:r w:rsidRPr="00B04855">
              <w:rPr>
                <w:rFonts w:ascii="Arial" w:hAnsi="Arial" w:cs="Arial"/>
                <w:color w:val="auto"/>
                <w:lang w:eastAsia="zh-CN"/>
              </w:rPr>
              <w:t xml:space="preserve"> sprememba</w:t>
            </w:r>
          </w:p>
          <w:p w14:paraId="286E97FC" w14:textId="77777777" w:rsidR="00131729" w:rsidRPr="00B04855" w:rsidRDefault="00131729" w:rsidP="006A1551">
            <w:pPr>
              <w:spacing w:after="0"/>
              <w:rPr>
                <w:rFonts w:ascii="Arial" w:hAnsi="Arial" w:cs="Arial"/>
                <w:color w:val="auto"/>
                <w:lang w:eastAsia="zh-CN"/>
              </w:rPr>
            </w:pPr>
            <w:r w:rsidRPr="00B04855">
              <w:rPr>
                <w:rFonts w:ascii="Segoe UI Symbol" w:eastAsia="MS Gothic" w:hAnsi="Segoe UI Symbol" w:cs="Segoe UI Symbol"/>
                <w:color w:val="auto"/>
                <w:lang w:eastAsia="zh-CN"/>
              </w:rPr>
              <w:t>☐</w:t>
            </w:r>
            <w:r w:rsidRPr="00B04855">
              <w:rPr>
                <w:rFonts w:ascii="Arial" w:hAnsi="Arial" w:cs="Arial"/>
                <w:color w:val="auto"/>
                <w:lang w:eastAsia="zh-CN"/>
              </w:rPr>
              <w:t xml:space="preserve"> umik</w:t>
            </w:r>
          </w:p>
          <w:p w14:paraId="35C9698D" w14:textId="77777777" w:rsidR="00131729" w:rsidRPr="00B04855" w:rsidRDefault="00131729" w:rsidP="006A1551">
            <w:pPr>
              <w:spacing w:after="0"/>
              <w:rPr>
                <w:rFonts w:ascii="Arial" w:hAnsi="Arial" w:cs="Arial"/>
                <w:color w:val="auto"/>
                <w:lang w:eastAsia="zh-CN"/>
              </w:rPr>
            </w:pPr>
          </w:p>
        </w:tc>
        <w:tc>
          <w:tcPr>
            <w:tcW w:w="2087" w:type="pct"/>
          </w:tcPr>
          <w:p w14:paraId="0AE3193F" w14:textId="77777777" w:rsidR="00131729" w:rsidRPr="00B04855" w:rsidRDefault="00131729" w:rsidP="006A1551">
            <w:pPr>
              <w:spacing w:after="0"/>
              <w:rPr>
                <w:rFonts w:ascii="Arial" w:hAnsi="Arial" w:cs="Arial"/>
                <w:color w:val="auto"/>
                <w:lang w:eastAsia="zh-CN"/>
              </w:rPr>
            </w:pPr>
          </w:p>
        </w:tc>
      </w:tr>
      <w:tr w:rsidR="00131729" w:rsidRPr="00B04855" w14:paraId="4E2ECB3E" w14:textId="77777777">
        <w:tc>
          <w:tcPr>
            <w:tcW w:w="2913" w:type="pct"/>
          </w:tcPr>
          <w:p w14:paraId="19BCE563" w14:textId="77777777" w:rsidR="00131729" w:rsidRPr="00B04855" w:rsidRDefault="00131729" w:rsidP="006A1551">
            <w:pPr>
              <w:spacing w:after="0"/>
              <w:rPr>
                <w:rFonts w:ascii="Arial" w:hAnsi="Arial" w:cs="Arial"/>
                <w:color w:val="auto"/>
                <w:lang w:eastAsia="zh-CN"/>
              </w:rPr>
            </w:pPr>
          </w:p>
          <w:p w14:paraId="7EB8D975" w14:textId="77777777" w:rsidR="00131729" w:rsidRPr="00B04855" w:rsidRDefault="00131729" w:rsidP="006A1551">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B04855" w14:paraId="5BB29B54"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147B5D2F" w14:textId="77777777" w:rsidR="00131729" w:rsidRPr="00B04855" w:rsidRDefault="00131729" w:rsidP="006A1551">
                  <w:pPr>
                    <w:spacing w:after="0"/>
                    <w:jc w:val="center"/>
                    <w:rPr>
                      <w:rFonts w:ascii="Arial" w:hAnsi="Arial" w:cs="Arial"/>
                      <w:b/>
                      <w:bCs/>
                      <w:color w:val="auto"/>
                      <w:lang w:eastAsia="zh-CN"/>
                    </w:rPr>
                  </w:pPr>
                  <w:r w:rsidRPr="00B04855">
                    <w:rPr>
                      <w:rFonts w:ascii="Arial" w:hAnsi="Arial" w:cs="Arial"/>
                      <w:b/>
                      <w:bCs/>
                      <w:color w:val="auto"/>
                      <w:lang w:eastAsia="zh-CN"/>
                    </w:rPr>
                    <w:t>!! NE ODPIRAJ – PONUDBA !!</w:t>
                  </w:r>
                </w:p>
              </w:tc>
            </w:tr>
          </w:tbl>
          <w:p w14:paraId="6DFDDBC0" w14:textId="7D9225B8" w:rsidR="00131729" w:rsidRPr="00B04855" w:rsidRDefault="00131729" w:rsidP="006A1551">
            <w:pPr>
              <w:spacing w:after="0"/>
              <w:rPr>
                <w:rFonts w:ascii="Arial" w:hAnsi="Arial" w:cs="Arial"/>
                <w:color w:val="auto"/>
                <w:lang w:eastAsia="zh-CN"/>
              </w:rPr>
            </w:pPr>
            <w:r w:rsidRPr="00B04855">
              <w:rPr>
                <w:rFonts w:ascii="Arial" w:hAnsi="Arial" w:cs="Arial"/>
                <w:color w:val="auto"/>
                <w:lang w:eastAsia="zh-CN"/>
              </w:rPr>
              <w:t>Oddaja javnega naročila: »</w:t>
            </w:r>
            <w:r w:rsidR="009F2427">
              <w:rPr>
                <w:rFonts w:ascii="Arial" w:hAnsi="Arial" w:cs="Arial"/>
                <w:color w:val="auto"/>
                <w:lang w:eastAsia="zh-CN"/>
              </w:rPr>
              <w:t>Storitve fizičnega varovanja</w:t>
            </w:r>
            <w:r w:rsidRPr="00B04855">
              <w:rPr>
                <w:rFonts w:ascii="Arial" w:hAnsi="Arial" w:cs="Arial"/>
                <w:color w:val="auto"/>
                <w:lang w:eastAsia="zh-CN"/>
              </w:rPr>
              <w:t>«</w:t>
            </w:r>
          </w:p>
          <w:p w14:paraId="3EE446B7" w14:textId="77777777" w:rsidR="00131729" w:rsidRPr="00B04855" w:rsidRDefault="00131729" w:rsidP="006A1551">
            <w:pPr>
              <w:spacing w:after="0"/>
              <w:rPr>
                <w:rFonts w:ascii="Arial" w:hAnsi="Arial" w:cs="Arial"/>
                <w:color w:val="auto"/>
                <w:lang w:eastAsia="zh-CN"/>
              </w:rPr>
            </w:pPr>
          </w:p>
          <w:p w14:paraId="5679BEF5" w14:textId="77777777" w:rsidR="00131729" w:rsidRPr="00B04855" w:rsidRDefault="00131729" w:rsidP="006A1551">
            <w:pPr>
              <w:spacing w:after="0"/>
              <w:rPr>
                <w:rFonts w:ascii="Arial" w:hAnsi="Arial" w:cs="Arial"/>
                <w:color w:val="auto"/>
                <w:lang w:eastAsia="zh-CN"/>
              </w:rPr>
            </w:pPr>
          </w:p>
          <w:p w14:paraId="179FAD19" w14:textId="77777777" w:rsidR="00131729" w:rsidRPr="00B04855" w:rsidRDefault="00131729" w:rsidP="006A1551">
            <w:pPr>
              <w:spacing w:after="0"/>
              <w:rPr>
                <w:rFonts w:ascii="Arial" w:hAnsi="Arial" w:cs="Arial"/>
                <w:color w:val="auto"/>
                <w:lang w:eastAsia="zh-CN"/>
              </w:rPr>
            </w:pPr>
            <w:r w:rsidRPr="00B04855">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1"/>
              <w:gridCol w:w="4197"/>
            </w:tblGrid>
            <w:tr w:rsidR="00131729" w:rsidRPr="00B04855" w14:paraId="41B4FA0A" w14:textId="77777777" w:rsidTr="0035764D">
              <w:trPr>
                <w:trHeight w:val="348"/>
              </w:trPr>
              <w:tc>
                <w:tcPr>
                  <w:tcW w:w="2591" w:type="dxa"/>
                  <w:tcBorders>
                    <w:top w:val="single" w:sz="4" w:space="0" w:color="auto"/>
                    <w:left w:val="single" w:sz="4" w:space="0" w:color="auto"/>
                    <w:bottom w:val="single" w:sz="4" w:space="0" w:color="auto"/>
                    <w:right w:val="single" w:sz="4" w:space="0" w:color="auto"/>
                  </w:tcBorders>
                  <w:vAlign w:val="center"/>
                </w:tcPr>
                <w:p w14:paraId="63C067BB"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Datum prispetja:</w:t>
                  </w:r>
                </w:p>
              </w:tc>
              <w:tc>
                <w:tcPr>
                  <w:tcW w:w="4197" w:type="dxa"/>
                  <w:tcBorders>
                    <w:top w:val="single" w:sz="4" w:space="0" w:color="auto"/>
                    <w:left w:val="single" w:sz="4" w:space="0" w:color="auto"/>
                    <w:bottom w:val="single" w:sz="4" w:space="0" w:color="auto"/>
                    <w:right w:val="single" w:sz="4" w:space="0" w:color="auto"/>
                  </w:tcBorders>
                  <w:vAlign w:val="center"/>
                </w:tcPr>
                <w:p w14:paraId="67584DFE" w14:textId="77777777" w:rsidR="00131729" w:rsidRPr="00B04855" w:rsidRDefault="00131729" w:rsidP="006A1551">
                  <w:pPr>
                    <w:spacing w:after="0"/>
                    <w:rPr>
                      <w:rFonts w:ascii="Arial" w:hAnsi="Arial" w:cs="Arial"/>
                      <w:color w:val="auto"/>
                      <w:lang w:eastAsia="zh-CN"/>
                    </w:rPr>
                  </w:pPr>
                </w:p>
              </w:tc>
            </w:tr>
            <w:tr w:rsidR="00131729" w:rsidRPr="00B04855" w14:paraId="6E433136" w14:textId="77777777" w:rsidTr="0035764D">
              <w:trPr>
                <w:trHeight w:val="348"/>
              </w:trPr>
              <w:tc>
                <w:tcPr>
                  <w:tcW w:w="2591" w:type="dxa"/>
                  <w:tcBorders>
                    <w:top w:val="single" w:sz="4" w:space="0" w:color="auto"/>
                    <w:left w:val="single" w:sz="4" w:space="0" w:color="auto"/>
                    <w:bottom w:val="single" w:sz="4" w:space="0" w:color="auto"/>
                    <w:right w:val="single" w:sz="4" w:space="0" w:color="auto"/>
                  </w:tcBorders>
                  <w:vAlign w:val="center"/>
                </w:tcPr>
                <w:p w14:paraId="56E939A2"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Ura prispetja:</w:t>
                  </w:r>
                </w:p>
              </w:tc>
              <w:tc>
                <w:tcPr>
                  <w:tcW w:w="4197" w:type="dxa"/>
                  <w:tcBorders>
                    <w:top w:val="single" w:sz="4" w:space="0" w:color="auto"/>
                    <w:left w:val="single" w:sz="4" w:space="0" w:color="auto"/>
                    <w:bottom w:val="single" w:sz="4" w:space="0" w:color="auto"/>
                    <w:right w:val="single" w:sz="4" w:space="0" w:color="auto"/>
                  </w:tcBorders>
                  <w:vAlign w:val="center"/>
                </w:tcPr>
                <w:p w14:paraId="4C54DA30" w14:textId="77777777" w:rsidR="00131729" w:rsidRPr="00B04855" w:rsidRDefault="00131729" w:rsidP="006A1551">
                  <w:pPr>
                    <w:spacing w:after="0"/>
                    <w:rPr>
                      <w:rFonts w:ascii="Arial" w:hAnsi="Arial" w:cs="Arial"/>
                      <w:color w:val="auto"/>
                      <w:lang w:eastAsia="zh-CN"/>
                    </w:rPr>
                  </w:pPr>
                </w:p>
              </w:tc>
            </w:tr>
            <w:tr w:rsidR="00131729" w:rsidRPr="00B04855" w14:paraId="47E65536" w14:textId="77777777" w:rsidTr="0035764D">
              <w:trPr>
                <w:trHeight w:val="348"/>
              </w:trPr>
              <w:tc>
                <w:tcPr>
                  <w:tcW w:w="2591" w:type="dxa"/>
                  <w:tcBorders>
                    <w:top w:val="single" w:sz="4" w:space="0" w:color="auto"/>
                    <w:left w:val="single" w:sz="4" w:space="0" w:color="auto"/>
                    <w:bottom w:val="single" w:sz="4" w:space="0" w:color="auto"/>
                    <w:right w:val="single" w:sz="4" w:space="0" w:color="auto"/>
                  </w:tcBorders>
                  <w:vAlign w:val="center"/>
                </w:tcPr>
                <w:p w14:paraId="22C3D34A" w14:textId="77777777" w:rsidR="00131729" w:rsidRPr="00B04855" w:rsidRDefault="00131729" w:rsidP="006A1551">
                  <w:pPr>
                    <w:spacing w:after="0"/>
                    <w:jc w:val="right"/>
                    <w:rPr>
                      <w:rFonts w:ascii="Arial" w:hAnsi="Arial" w:cs="Arial"/>
                      <w:color w:val="auto"/>
                      <w:lang w:eastAsia="zh-CN"/>
                    </w:rPr>
                  </w:pPr>
                  <w:r w:rsidRPr="00B04855">
                    <w:rPr>
                      <w:rFonts w:ascii="Arial" w:hAnsi="Arial" w:cs="Arial"/>
                      <w:color w:val="auto"/>
                      <w:lang w:eastAsia="zh-CN"/>
                    </w:rPr>
                    <w:t>Podpis:</w:t>
                  </w:r>
                </w:p>
              </w:tc>
              <w:tc>
                <w:tcPr>
                  <w:tcW w:w="4197" w:type="dxa"/>
                  <w:tcBorders>
                    <w:top w:val="single" w:sz="4" w:space="0" w:color="auto"/>
                    <w:left w:val="single" w:sz="4" w:space="0" w:color="auto"/>
                    <w:bottom w:val="single" w:sz="4" w:space="0" w:color="auto"/>
                    <w:right w:val="single" w:sz="4" w:space="0" w:color="auto"/>
                  </w:tcBorders>
                  <w:vAlign w:val="center"/>
                </w:tcPr>
                <w:p w14:paraId="4D8D7C4C" w14:textId="77777777" w:rsidR="00131729" w:rsidRPr="00B04855" w:rsidRDefault="00131729" w:rsidP="006A1551">
                  <w:pPr>
                    <w:spacing w:after="0"/>
                    <w:rPr>
                      <w:rFonts w:ascii="Arial" w:hAnsi="Arial" w:cs="Arial"/>
                      <w:color w:val="auto"/>
                      <w:lang w:eastAsia="zh-CN"/>
                    </w:rPr>
                  </w:pPr>
                </w:p>
              </w:tc>
            </w:tr>
          </w:tbl>
          <w:p w14:paraId="6A5FDE25" w14:textId="77777777" w:rsidR="00131729" w:rsidRPr="00B04855" w:rsidRDefault="00131729" w:rsidP="006A1551">
            <w:pPr>
              <w:spacing w:after="0"/>
              <w:rPr>
                <w:rFonts w:ascii="Arial" w:hAnsi="Arial" w:cs="Arial"/>
                <w:color w:val="auto"/>
                <w:lang w:eastAsia="zh-CN"/>
              </w:rPr>
            </w:pPr>
          </w:p>
        </w:tc>
        <w:tc>
          <w:tcPr>
            <w:tcW w:w="2087" w:type="pct"/>
          </w:tcPr>
          <w:p w14:paraId="7ADA0FFF" w14:textId="77777777" w:rsidR="00131729" w:rsidRPr="00B04855" w:rsidRDefault="00131729" w:rsidP="006A1551">
            <w:pPr>
              <w:spacing w:after="0"/>
              <w:rPr>
                <w:rFonts w:ascii="Arial" w:hAnsi="Arial" w:cs="Arial"/>
                <w:color w:val="auto"/>
                <w:lang w:eastAsia="zh-CN"/>
              </w:rPr>
            </w:pPr>
          </w:p>
          <w:p w14:paraId="1AA4B2AF" w14:textId="77777777" w:rsidR="00131729" w:rsidRPr="00B04855" w:rsidRDefault="00131729" w:rsidP="006A1551">
            <w:pPr>
              <w:spacing w:after="0"/>
              <w:rPr>
                <w:rFonts w:ascii="Arial" w:hAnsi="Arial" w:cs="Arial"/>
                <w:color w:val="auto"/>
                <w:lang w:eastAsia="zh-CN"/>
              </w:rPr>
            </w:pPr>
          </w:p>
          <w:p w14:paraId="3B679F98" w14:textId="77777777" w:rsidR="00131729" w:rsidRPr="00B04855" w:rsidRDefault="00131729" w:rsidP="006A1551">
            <w:pPr>
              <w:spacing w:after="0"/>
              <w:rPr>
                <w:rFonts w:ascii="Arial" w:hAnsi="Arial" w:cs="Arial"/>
                <w:b/>
                <w:bCs/>
                <w:color w:val="auto"/>
                <w:lang w:eastAsia="zh-CN"/>
              </w:rPr>
            </w:pPr>
          </w:p>
          <w:p w14:paraId="116250A8" w14:textId="77777777" w:rsidR="00131729" w:rsidRPr="00B04855" w:rsidRDefault="00131729" w:rsidP="006A1551">
            <w:pPr>
              <w:spacing w:after="0"/>
              <w:rPr>
                <w:rFonts w:ascii="Arial" w:hAnsi="Arial" w:cs="Arial"/>
                <w:b/>
                <w:bCs/>
                <w:color w:val="auto"/>
                <w:lang w:eastAsia="zh-CN"/>
              </w:rPr>
            </w:pPr>
            <w:r w:rsidRPr="00B04855">
              <w:rPr>
                <w:rFonts w:ascii="Arial" w:hAnsi="Arial" w:cs="Arial"/>
                <w:b/>
                <w:bCs/>
                <w:color w:val="auto"/>
                <w:lang w:eastAsia="zh-CN"/>
              </w:rPr>
              <w:t>NASLOVNIK:</w:t>
            </w:r>
          </w:p>
          <w:p w14:paraId="03BCE69F" w14:textId="77777777" w:rsidR="00131729" w:rsidRPr="00B04855" w:rsidRDefault="00131729" w:rsidP="006A1551">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31729" w:rsidRPr="00B04855" w14:paraId="3B3F61EB" w14:textId="77777777">
              <w:tc>
                <w:tcPr>
                  <w:tcW w:w="6763" w:type="dxa"/>
                  <w:tcBorders>
                    <w:top w:val="single" w:sz="4" w:space="0" w:color="auto"/>
                    <w:left w:val="single" w:sz="4" w:space="0" w:color="auto"/>
                    <w:bottom w:val="single" w:sz="4" w:space="0" w:color="auto"/>
                    <w:right w:val="single" w:sz="4" w:space="0" w:color="auto"/>
                  </w:tcBorders>
                </w:tcPr>
                <w:p w14:paraId="00E80DF9" w14:textId="45B9DE0E" w:rsidR="00A660CE" w:rsidRPr="00B04855" w:rsidRDefault="00072B18" w:rsidP="006A1551">
                  <w:pPr>
                    <w:spacing w:after="0"/>
                    <w:rPr>
                      <w:rFonts w:ascii="Arial" w:hAnsi="Arial" w:cs="Arial"/>
                      <w:color w:val="auto"/>
                      <w:lang w:eastAsia="zh-CN"/>
                    </w:rPr>
                  </w:pPr>
                  <w:r w:rsidRPr="00B04855">
                    <w:rPr>
                      <w:rFonts w:ascii="Arial" w:hAnsi="Arial" w:cs="Arial"/>
                      <w:color w:val="auto"/>
                      <w:lang w:eastAsia="zh-CN"/>
                    </w:rPr>
                    <w:t>D.S.U. D.O.O.</w:t>
                  </w:r>
                </w:p>
                <w:p w14:paraId="616CC360" w14:textId="51BC3868" w:rsidR="00667A1E" w:rsidRPr="00B04855" w:rsidRDefault="00705A45" w:rsidP="006A1551">
                  <w:pPr>
                    <w:spacing w:after="0"/>
                    <w:rPr>
                      <w:rFonts w:ascii="Arial" w:hAnsi="Arial" w:cs="Arial"/>
                      <w:color w:val="auto"/>
                      <w:lang w:eastAsia="zh-CN"/>
                    </w:rPr>
                  </w:pPr>
                  <w:r w:rsidRPr="00B04855">
                    <w:rPr>
                      <w:rFonts w:ascii="Arial" w:hAnsi="Arial" w:cs="Arial"/>
                      <w:color w:val="auto"/>
                      <w:lang w:eastAsia="zh-CN"/>
                    </w:rPr>
                    <w:t>Dunajska cesta 160</w:t>
                  </w:r>
                </w:p>
                <w:p w14:paraId="24902361" w14:textId="77777777" w:rsidR="00667A1E" w:rsidRPr="00B04855" w:rsidRDefault="00667A1E" w:rsidP="006A1551">
                  <w:pPr>
                    <w:spacing w:after="0"/>
                    <w:rPr>
                      <w:rFonts w:ascii="Arial" w:hAnsi="Arial" w:cs="Arial"/>
                      <w:color w:val="auto"/>
                      <w:lang w:eastAsia="zh-CN"/>
                    </w:rPr>
                  </w:pPr>
                </w:p>
                <w:p w14:paraId="48A9F596" w14:textId="77777777" w:rsidR="00667A1E" w:rsidRPr="00B04855" w:rsidRDefault="00667A1E" w:rsidP="006A1551">
                  <w:pPr>
                    <w:spacing w:after="0"/>
                    <w:rPr>
                      <w:rFonts w:ascii="Arial" w:hAnsi="Arial" w:cs="Arial"/>
                      <w:color w:val="auto"/>
                      <w:lang w:eastAsia="zh-CN"/>
                    </w:rPr>
                  </w:pPr>
                  <w:r w:rsidRPr="00B04855">
                    <w:rPr>
                      <w:rFonts w:ascii="Arial" w:hAnsi="Arial" w:cs="Arial"/>
                      <w:color w:val="auto"/>
                      <w:lang w:eastAsia="zh-CN"/>
                    </w:rPr>
                    <w:t>1000 Ljubljana</w:t>
                  </w:r>
                </w:p>
              </w:tc>
            </w:tr>
          </w:tbl>
          <w:p w14:paraId="099C59D4" w14:textId="77777777" w:rsidR="00131729" w:rsidRPr="00B04855" w:rsidRDefault="00131729" w:rsidP="006A1551">
            <w:pPr>
              <w:spacing w:after="0"/>
              <w:rPr>
                <w:rFonts w:ascii="Arial" w:hAnsi="Arial" w:cs="Arial"/>
                <w:color w:val="auto"/>
                <w:lang w:eastAsia="zh-CN"/>
              </w:rPr>
            </w:pPr>
          </w:p>
        </w:tc>
      </w:tr>
    </w:tbl>
    <w:p w14:paraId="7437F052" w14:textId="77777777" w:rsidR="00131729" w:rsidRPr="006A1551" w:rsidRDefault="00131729" w:rsidP="006A1551">
      <w:pPr>
        <w:spacing w:after="0"/>
        <w:rPr>
          <w:rFonts w:ascii="Arial" w:hAnsi="Arial" w:cs="Arial"/>
          <w:color w:val="auto"/>
          <w:lang w:eastAsia="zh-CN"/>
        </w:rPr>
      </w:pPr>
    </w:p>
    <w:sectPr w:rsidR="00131729" w:rsidRPr="006A1551" w:rsidSect="00EE3EB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42FEB" w14:textId="77777777" w:rsidR="001F2B98" w:rsidRDefault="001F2B98" w:rsidP="00C75404">
      <w:pPr>
        <w:spacing w:after="0" w:line="240" w:lineRule="auto"/>
      </w:pPr>
      <w:r>
        <w:separator/>
      </w:r>
    </w:p>
  </w:endnote>
  <w:endnote w:type="continuationSeparator" w:id="0">
    <w:p w14:paraId="620A7ED7" w14:textId="77777777" w:rsidR="001F2B98" w:rsidRDefault="001F2B9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11CC4" w14:textId="77777777" w:rsidR="001A051E" w:rsidRDefault="001A051E">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B4C5" w14:textId="77777777" w:rsidR="001A051E" w:rsidRDefault="001A051E">
    <w:pPr>
      <w:pStyle w:val="Noga"/>
      <w:jc w:val="right"/>
    </w:pPr>
  </w:p>
  <w:p w14:paraId="6B1ADE4D" w14:textId="77777777" w:rsidR="001A051E" w:rsidRDefault="001A051E">
    <w:pPr>
      <w:pStyle w:val="Noga"/>
      <w:jc w:val="right"/>
      <w:rPr>
        <w:color w:val="7030A0"/>
        <w:sz w:val="16"/>
        <w:szCs w:val="16"/>
      </w:rPr>
    </w:pPr>
  </w:p>
  <w:p w14:paraId="00CF302E" w14:textId="77777777" w:rsidR="001A051E" w:rsidRPr="00261F88" w:rsidRDefault="001A051E">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C72A7" w14:textId="77777777" w:rsidR="001F2B98" w:rsidRDefault="001F2B98" w:rsidP="00C75404">
      <w:pPr>
        <w:spacing w:after="0" w:line="240" w:lineRule="auto"/>
      </w:pPr>
      <w:r>
        <w:separator/>
      </w:r>
    </w:p>
  </w:footnote>
  <w:footnote w:type="continuationSeparator" w:id="0">
    <w:p w14:paraId="05AC3940" w14:textId="77777777" w:rsidR="001F2B98" w:rsidRDefault="001F2B98" w:rsidP="00C75404">
      <w:pPr>
        <w:spacing w:after="0" w:line="240" w:lineRule="auto"/>
      </w:pPr>
      <w:r>
        <w:continuationSeparator/>
      </w:r>
    </w:p>
  </w:footnote>
  <w:footnote w:id="1">
    <w:p w14:paraId="7739C9DE" w14:textId="77777777" w:rsidR="001A051E" w:rsidRDefault="001A051E">
      <w:pPr>
        <w:pStyle w:val="Sprotnaopomba-besedilo"/>
      </w:pPr>
      <w:r>
        <w:rPr>
          <w:rStyle w:val="Sprotnaopomba-sklic"/>
        </w:rPr>
        <w:footnoteRef/>
      </w:r>
      <w:r>
        <w:t xml:space="preserve"> V primeru skupne ponudbe se navedejo podatki vodilnega partnerja.</w:t>
      </w:r>
    </w:p>
  </w:footnote>
  <w:footnote w:id="2">
    <w:p w14:paraId="15FD6030" w14:textId="77777777" w:rsidR="001A051E" w:rsidRDefault="001A051E">
      <w:pPr>
        <w:pStyle w:val="Sprotnaopomba-besedilo"/>
      </w:pPr>
      <w:r>
        <w:rPr>
          <w:rStyle w:val="Sprotnaopomba-sklic"/>
        </w:rPr>
        <w:footnoteRef/>
      </w:r>
      <w:r>
        <w:t xml:space="preserve"> Ponudnik predloži za ponudnika, vsakega partnerja v skupnem nastopu in vsakega podizvajalca.</w:t>
      </w:r>
    </w:p>
  </w:footnote>
  <w:footnote w:id="3">
    <w:p w14:paraId="345FDBB1" w14:textId="77777777" w:rsidR="001A051E" w:rsidRDefault="001A051E" w:rsidP="00A727A1">
      <w:pPr>
        <w:pStyle w:val="Sprotnaopomba-besedilo"/>
      </w:pPr>
      <w:r>
        <w:rPr>
          <w:rStyle w:val="Sprotnaopomba-sklic"/>
        </w:rPr>
        <w:footnoteRef/>
      </w:r>
      <w:r>
        <w:t xml:space="preserve"> Obrazec je potrebno izpolniti le v primeru, da ponudnik nastopa s podizvajalcem. </w:t>
      </w:r>
    </w:p>
    <w:p w14:paraId="5C7BEF5D" w14:textId="77777777" w:rsidR="001A051E" w:rsidRDefault="001A051E"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B172CE6"/>
    <w:multiLevelType w:val="hybridMultilevel"/>
    <w:tmpl w:val="F2C63558"/>
    <w:lvl w:ilvl="0" w:tplc="DFD69F6A">
      <w:start w:val="9"/>
      <w:numFmt w:val="bullet"/>
      <w:lvlText w:val="-"/>
      <w:lvlJc w:val="left"/>
      <w:pPr>
        <w:ind w:left="1068" w:hanging="360"/>
      </w:pPr>
      <w:rPr>
        <w:rFonts w:ascii="Calibri" w:eastAsia="Times New Roman" w:hAnsi="Calibri" w:hint="default"/>
      </w:rPr>
    </w:lvl>
    <w:lvl w:ilvl="1" w:tplc="DFD69F6A">
      <w:start w:val="9"/>
      <w:numFmt w:val="bullet"/>
      <w:lvlText w:val="-"/>
      <w:lvlJc w:val="left"/>
      <w:pPr>
        <w:ind w:left="1788" w:hanging="360"/>
      </w:pPr>
      <w:rPr>
        <w:rFonts w:ascii="Calibri" w:eastAsia="Times New Roman" w:hAnsi="Calibri"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C182975"/>
    <w:multiLevelType w:val="hybridMultilevel"/>
    <w:tmpl w:val="6E18F4D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21BA0B67"/>
    <w:multiLevelType w:val="hybridMultilevel"/>
    <w:tmpl w:val="99387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FA631C"/>
    <w:multiLevelType w:val="hybridMultilevel"/>
    <w:tmpl w:val="C7DE285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6" w15:restartNumberingAfterBreak="0">
    <w:nsid w:val="32E82E5D"/>
    <w:multiLevelType w:val="hybridMultilevel"/>
    <w:tmpl w:val="B712DE74"/>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151D94"/>
    <w:multiLevelType w:val="hybridMultilevel"/>
    <w:tmpl w:val="41BE6D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8974AB6"/>
    <w:multiLevelType w:val="hybridMultilevel"/>
    <w:tmpl w:val="C89ED11E"/>
    <w:lvl w:ilvl="0" w:tplc="04240005">
      <w:start w:val="1"/>
      <w:numFmt w:val="bullet"/>
      <w:lvlText w:val=""/>
      <w:lvlJc w:val="left"/>
      <w:pPr>
        <w:ind w:left="2136" w:hanging="360"/>
      </w:pPr>
      <w:rPr>
        <w:rFonts w:ascii="Wingdings" w:hAnsi="Wingdings" w:cs="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4" w15:restartNumberingAfterBreak="0">
    <w:nsid w:val="38DF05C9"/>
    <w:multiLevelType w:val="hybridMultilevel"/>
    <w:tmpl w:val="33A4ABBA"/>
    <w:lvl w:ilvl="0" w:tplc="04240015">
      <w:start w:val="1"/>
      <w:numFmt w:val="upperLetter"/>
      <w:lvlText w:val="%1."/>
      <w:lvlJc w:val="left"/>
      <w:pPr>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52A13B2"/>
    <w:multiLevelType w:val="hybridMultilevel"/>
    <w:tmpl w:val="E01C4EAE"/>
    <w:lvl w:ilvl="0" w:tplc="EC7868BE">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505B71CB"/>
    <w:multiLevelType w:val="hybridMultilevel"/>
    <w:tmpl w:val="9752A82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6A1D45"/>
    <w:multiLevelType w:val="multilevel"/>
    <w:tmpl w:val="BDE21B36"/>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51"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3"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7"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45"/>
  </w:num>
  <w:num w:numId="2">
    <w:abstractNumId w:val="31"/>
  </w:num>
  <w:num w:numId="3">
    <w:abstractNumId w:val="58"/>
  </w:num>
  <w:num w:numId="4">
    <w:abstractNumId w:val="8"/>
  </w:num>
  <w:num w:numId="5">
    <w:abstractNumId w:val="48"/>
  </w:num>
  <w:num w:numId="6">
    <w:abstractNumId w:val="64"/>
  </w:num>
  <w:num w:numId="7">
    <w:abstractNumId w:val="30"/>
  </w:num>
  <w:num w:numId="8">
    <w:abstractNumId w:val="18"/>
  </w:num>
  <w:num w:numId="9">
    <w:abstractNumId w:val="51"/>
  </w:num>
  <w:num w:numId="10">
    <w:abstractNumId w:val="56"/>
  </w:num>
  <w:num w:numId="11">
    <w:abstractNumId w:val="36"/>
  </w:num>
  <w:num w:numId="12">
    <w:abstractNumId w:val="54"/>
  </w:num>
  <w:num w:numId="13">
    <w:abstractNumId w:val="20"/>
  </w:num>
  <w:num w:numId="14">
    <w:abstractNumId w:val="46"/>
  </w:num>
  <w:num w:numId="15">
    <w:abstractNumId w:val="47"/>
  </w:num>
  <w:num w:numId="16">
    <w:abstractNumId w:val="57"/>
  </w:num>
  <w:num w:numId="17">
    <w:abstractNumId w:val="28"/>
  </w:num>
  <w:num w:numId="18">
    <w:abstractNumId w:val="65"/>
  </w:num>
  <w:num w:numId="19">
    <w:abstractNumId w:val="67"/>
  </w:num>
  <w:num w:numId="20">
    <w:abstractNumId w:val="5"/>
  </w:num>
  <w:num w:numId="21">
    <w:abstractNumId w:val="14"/>
  </w:num>
  <w:num w:numId="22">
    <w:abstractNumId w:val="29"/>
  </w:num>
  <w:num w:numId="23">
    <w:abstractNumId w:val="32"/>
  </w:num>
  <w:num w:numId="24">
    <w:abstractNumId w:val="60"/>
  </w:num>
  <w:num w:numId="25">
    <w:abstractNumId w:val="61"/>
  </w:num>
  <w:num w:numId="26">
    <w:abstractNumId w:val="16"/>
  </w:num>
  <w:num w:numId="27">
    <w:abstractNumId w:val="52"/>
  </w:num>
  <w:num w:numId="28">
    <w:abstractNumId w:val="66"/>
  </w:num>
  <w:num w:numId="29">
    <w:abstractNumId w:val="17"/>
  </w:num>
  <w:num w:numId="30">
    <w:abstractNumId w:val="10"/>
  </w:num>
  <w:num w:numId="31">
    <w:abstractNumId w:val="13"/>
  </w:num>
  <w:num w:numId="32">
    <w:abstractNumId w:val="40"/>
  </w:num>
  <w:num w:numId="33">
    <w:abstractNumId w:val="23"/>
  </w:num>
  <w:num w:numId="34">
    <w:abstractNumId w:val="12"/>
  </w:num>
  <w:num w:numId="35">
    <w:abstractNumId w:val="41"/>
  </w:num>
  <w:num w:numId="36">
    <w:abstractNumId w:val="6"/>
  </w:num>
  <w:num w:numId="37">
    <w:abstractNumId w:val="42"/>
  </w:num>
  <w:num w:numId="38">
    <w:abstractNumId w:val="7"/>
  </w:num>
  <w:num w:numId="39">
    <w:abstractNumId w:val="37"/>
  </w:num>
  <w:num w:numId="40">
    <w:abstractNumId w:val="66"/>
    <w:lvlOverride w:ilvl="0">
      <w:startOverride w:val="1"/>
    </w:lvlOverride>
  </w:num>
  <w:num w:numId="41">
    <w:abstractNumId w:val="38"/>
  </w:num>
  <w:num w:numId="42">
    <w:abstractNumId w:val="55"/>
  </w:num>
  <w:num w:numId="43">
    <w:abstractNumId w:val="59"/>
  </w:num>
  <w:num w:numId="44">
    <w:abstractNumId w:val="15"/>
  </w:num>
  <w:num w:numId="45">
    <w:abstractNumId w:val="63"/>
  </w:num>
  <w:num w:numId="46">
    <w:abstractNumId w:val="25"/>
  </w:num>
  <w:num w:numId="47">
    <w:abstractNumId w:val="62"/>
  </w:num>
  <w:num w:numId="48">
    <w:abstractNumId w:val="44"/>
  </w:num>
  <w:num w:numId="49">
    <w:abstractNumId w:val="22"/>
  </w:num>
  <w:num w:numId="50">
    <w:abstractNumId w:val="34"/>
  </w:num>
  <w:num w:numId="51">
    <w:abstractNumId w:val="9"/>
  </w:num>
  <w:num w:numId="52">
    <w:abstractNumId w:val="26"/>
  </w:num>
  <w:num w:numId="53">
    <w:abstractNumId w:val="49"/>
  </w:num>
  <w:num w:numId="54">
    <w:abstractNumId w:val="27"/>
  </w:num>
  <w:num w:numId="55">
    <w:abstractNumId w:val="33"/>
  </w:num>
  <w:num w:numId="56">
    <w:abstractNumId w:val="19"/>
  </w:num>
  <w:num w:numId="57">
    <w:abstractNumId w:val="43"/>
  </w:num>
  <w:num w:numId="58">
    <w:abstractNumId w:val="24"/>
  </w:num>
  <w:num w:numId="59">
    <w:abstractNumId w:val="21"/>
  </w:num>
  <w:num w:numId="60">
    <w:abstractNumId w:val="53"/>
  </w:num>
  <w:num w:numId="61">
    <w:abstractNumId w:val="11"/>
  </w:num>
  <w:num w:numId="62">
    <w:abstractNumId w:val="50"/>
  </w:num>
  <w:num w:numId="63">
    <w:abstractNumId w:val="39"/>
  </w:num>
  <w:num w:numId="64">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AC8"/>
    <w:rsid w:val="00005D5B"/>
    <w:rsid w:val="0001240C"/>
    <w:rsid w:val="00012D74"/>
    <w:rsid w:val="0001339A"/>
    <w:rsid w:val="00013864"/>
    <w:rsid w:val="00013EC9"/>
    <w:rsid w:val="00016446"/>
    <w:rsid w:val="00017FE7"/>
    <w:rsid w:val="00021244"/>
    <w:rsid w:val="00021B38"/>
    <w:rsid w:val="00023B5E"/>
    <w:rsid w:val="00024CC8"/>
    <w:rsid w:val="00026F70"/>
    <w:rsid w:val="0002793D"/>
    <w:rsid w:val="00033795"/>
    <w:rsid w:val="000343AC"/>
    <w:rsid w:val="000347E2"/>
    <w:rsid w:val="00040782"/>
    <w:rsid w:val="000417CB"/>
    <w:rsid w:val="000422E0"/>
    <w:rsid w:val="00042490"/>
    <w:rsid w:val="00044232"/>
    <w:rsid w:val="0004477F"/>
    <w:rsid w:val="00061AEE"/>
    <w:rsid w:val="00061D43"/>
    <w:rsid w:val="000620C4"/>
    <w:rsid w:val="000643B2"/>
    <w:rsid w:val="00064C16"/>
    <w:rsid w:val="00066CAC"/>
    <w:rsid w:val="00071934"/>
    <w:rsid w:val="00071B8F"/>
    <w:rsid w:val="00072B18"/>
    <w:rsid w:val="00075EB5"/>
    <w:rsid w:val="0007698B"/>
    <w:rsid w:val="00076DC6"/>
    <w:rsid w:val="00077AB2"/>
    <w:rsid w:val="00077ECC"/>
    <w:rsid w:val="0008181A"/>
    <w:rsid w:val="000819D8"/>
    <w:rsid w:val="00082431"/>
    <w:rsid w:val="0008420B"/>
    <w:rsid w:val="000906FD"/>
    <w:rsid w:val="000914A2"/>
    <w:rsid w:val="00093F1B"/>
    <w:rsid w:val="000A01B3"/>
    <w:rsid w:val="000A1C3C"/>
    <w:rsid w:val="000A33C8"/>
    <w:rsid w:val="000A37CE"/>
    <w:rsid w:val="000A4251"/>
    <w:rsid w:val="000A43FE"/>
    <w:rsid w:val="000A4EC3"/>
    <w:rsid w:val="000B7F09"/>
    <w:rsid w:val="000C00CF"/>
    <w:rsid w:val="000C0646"/>
    <w:rsid w:val="000C17DF"/>
    <w:rsid w:val="000C2225"/>
    <w:rsid w:val="000C4C10"/>
    <w:rsid w:val="000C7872"/>
    <w:rsid w:val="000D2A42"/>
    <w:rsid w:val="000D30EA"/>
    <w:rsid w:val="000D7B82"/>
    <w:rsid w:val="000D7BFF"/>
    <w:rsid w:val="000E251D"/>
    <w:rsid w:val="000E67E2"/>
    <w:rsid w:val="000F01DB"/>
    <w:rsid w:val="000F18C5"/>
    <w:rsid w:val="000F4509"/>
    <w:rsid w:val="000F4778"/>
    <w:rsid w:val="000F49B7"/>
    <w:rsid w:val="000F6618"/>
    <w:rsid w:val="0010600D"/>
    <w:rsid w:val="00110244"/>
    <w:rsid w:val="00114ACA"/>
    <w:rsid w:val="001160A7"/>
    <w:rsid w:val="0012441E"/>
    <w:rsid w:val="001262C8"/>
    <w:rsid w:val="00126B55"/>
    <w:rsid w:val="00126DFE"/>
    <w:rsid w:val="001304EB"/>
    <w:rsid w:val="00130FB3"/>
    <w:rsid w:val="00131729"/>
    <w:rsid w:val="0013290F"/>
    <w:rsid w:val="00132BF9"/>
    <w:rsid w:val="001367A6"/>
    <w:rsid w:val="0014475D"/>
    <w:rsid w:val="001452A7"/>
    <w:rsid w:val="00145627"/>
    <w:rsid w:val="00146685"/>
    <w:rsid w:val="0015003C"/>
    <w:rsid w:val="001521A1"/>
    <w:rsid w:val="00152FE2"/>
    <w:rsid w:val="00153891"/>
    <w:rsid w:val="00153E9D"/>
    <w:rsid w:val="00156BC6"/>
    <w:rsid w:val="001603D5"/>
    <w:rsid w:val="00162ECB"/>
    <w:rsid w:val="00166980"/>
    <w:rsid w:val="00170C80"/>
    <w:rsid w:val="00170DDD"/>
    <w:rsid w:val="00171ADB"/>
    <w:rsid w:val="00174AA8"/>
    <w:rsid w:val="00181412"/>
    <w:rsid w:val="00181987"/>
    <w:rsid w:val="00182D9A"/>
    <w:rsid w:val="00183E15"/>
    <w:rsid w:val="00184740"/>
    <w:rsid w:val="001858CB"/>
    <w:rsid w:val="00191778"/>
    <w:rsid w:val="0019337E"/>
    <w:rsid w:val="0019483C"/>
    <w:rsid w:val="001A051E"/>
    <w:rsid w:val="001A29B8"/>
    <w:rsid w:val="001A492F"/>
    <w:rsid w:val="001A5888"/>
    <w:rsid w:val="001B1E21"/>
    <w:rsid w:val="001B2621"/>
    <w:rsid w:val="001B34EF"/>
    <w:rsid w:val="001B4DEE"/>
    <w:rsid w:val="001B6070"/>
    <w:rsid w:val="001B6BDA"/>
    <w:rsid w:val="001B717E"/>
    <w:rsid w:val="001C0756"/>
    <w:rsid w:val="001C0AED"/>
    <w:rsid w:val="001C0B76"/>
    <w:rsid w:val="001C0FC5"/>
    <w:rsid w:val="001C1ACC"/>
    <w:rsid w:val="001C30E2"/>
    <w:rsid w:val="001C5E99"/>
    <w:rsid w:val="001C7DAB"/>
    <w:rsid w:val="001D0A0C"/>
    <w:rsid w:val="001D42DF"/>
    <w:rsid w:val="001E0E40"/>
    <w:rsid w:val="001E3B06"/>
    <w:rsid w:val="001E5D50"/>
    <w:rsid w:val="001E5FF3"/>
    <w:rsid w:val="001E66B1"/>
    <w:rsid w:val="001E6F22"/>
    <w:rsid w:val="001F1A1B"/>
    <w:rsid w:val="001F2B98"/>
    <w:rsid w:val="001F4184"/>
    <w:rsid w:val="001F6757"/>
    <w:rsid w:val="001F74D5"/>
    <w:rsid w:val="001F76F4"/>
    <w:rsid w:val="002012C0"/>
    <w:rsid w:val="00202093"/>
    <w:rsid w:val="00203869"/>
    <w:rsid w:val="00204638"/>
    <w:rsid w:val="002121ED"/>
    <w:rsid w:val="002135AF"/>
    <w:rsid w:val="002241AF"/>
    <w:rsid w:val="00226D5B"/>
    <w:rsid w:val="0023442F"/>
    <w:rsid w:val="002347A5"/>
    <w:rsid w:val="002374D2"/>
    <w:rsid w:val="002379B8"/>
    <w:rsid w:val="00240E04"/>
    <w:rsid w:val="00243BB3"/>
    <w:rsid w:val="00250C72"/>
    <w:rsid w:val="00251F8C"/>
    <w:rsid w:val="00254243"/>
    <w:rsid w:val="0025425A"/>
    <w:rsid w:val="00254626"/>
    <w:rsid w:val="00256E03"/>
    <w:rsid w:val="00257FA5"/>
    <w:rsid w:val="002619AA"/>
    <w:rsid w:val="002619D1"/>
    <w:rsid w:val="00261F88"/>
    <w:rsid w:val="002678E0"/>
    <w:rsid w:val="0027496D"/>
    <w:rsid w:val="00275E28"/>
    <w:rsid w:val="00276353"/>
    <w:rsid w:val="002768F0"/>
    <w:rsid w:val="00276A2A"/>
    <w:rsid w:val="00277136"/>
    <w:rsid w:val="00277C08"/>
    <w:rsid w:val="0028051F"/>
    <w:rsid w:val="002815C1"/>
    <w:rsid w:val="00282C5D"/>
    <w:rsid w:val="002860C3"/>
    <w:rsid w:val="00292DC6"/>
    <w:rsid w:val="002947E3"/>
    <w:rsid w:val="00295372"/>
    <w:rsid w:val="00295EB4"/>
    <w:rsid w:val="002A1F52"/>
    <w:rsid w:val="002A5928"/>
    <w:rsid w:val="002B60EB"/>
    <w:rsid w:val="002C1291"/>
    <w:rsid w:val="002C49FB"/>
    <w:rsid w:val="002C5260"/>
    <w:rsid w:val="002C52DE"/>
    <w:rsid w:val="002C762D"/>
    <w:rsid w:val="002D21DD"/>
    <w:rsid w:val="002D66D9"/>
    <w:rsid w:val="002E04CC"/>
    <w:rsid w:val="002E05A1"/>
    <w:rsid w:val="002E1DC9"/>
    <w:rsid w:val="002E7456"/>
    <w:rsid w:val="002E76A5"/>
    <w:rsid w:val="002E7BEA"/>
    <w:rsid w:val="002F08F9"/>
    <w:rsid w:val="002F12FE"/>
    <w:rsid w:val="002F1A1E"/>
    <w:rsid w:val="002F2983"/>
    <w:rsid w:val="002F2F7B"/>
    <w:rsid w:val="002F2FE4"/>
    <w:rsid w:val="002F399B"/>
    <w:rsid w:val="002F51EC"/>
    <w:rsid w:val="002F7062"/>
    <w:rsid w:val="003001F9"/>
    <w:rsid w:val="003008A3"/>
    <w:rsid w:val="003033F2"/>
    <w:rsid w:val="00307EE8"/>
    <w:rsid w:val="00310045"/>
    <w:rsid w:val="00311351"/>
    <w:rsid w:val="003117EB"/>
    <w:rsid w:val="003216BE"/>
    <w:rsid w:val="00321F89"/>
    <w:rsid w:val="0032206E"/>
    <w:rsid w:val="0032288B"/>
    <w:rsid w:val="00325B06"/>
    <w:rsid w:val="0033301E"/>
    <w:rsid w:val="00334A2B"/>
    <w:rsid w:val="00334A97"/>
    <w:rsid w:val="003355C6"/>
    <w:rsid w:val="00337147"/>
    <w:rsid w:val="00340933"/>
    <w:rsid w:val="00350B34"/>
    <w:rsid w:val="00351AC2"/>
    <w:rsid w:val="00355644"/>
    <w:rsid w:val="00356EA9"/>
    <w:rsid w:val="0035764D"/>
    <w:rsid w:val="00357768"/>
    <w:rsid w:val="00361493"/>
    <w:rsid w:val="00361496"/>
    <w:rsid w:val="0036253E"/>
    <w:rsid w:val="00364346"/>
    <w:rsid w:val="0036518C"/>
    <w:rsid w:val="0036687A"/>
    <w:rsid w:val="00367C82"/>
    <w:rsid w:val="00370F90"/>
    <w:rsid w:val="003743ED"/>
    <w:rsid w:val="00383AD3"/>
    <w:rsid w:val="00386794"/>
    <w:rsid w:val="00386EC5"/>
    <w:rsid w:val="00390F7B"/>
    <w:rsid w:val="00397424"/>
    <w:rsid w:val="003A4921"/>
    <w:rsid w:val="003A4C0B"/>
    <w:rsid w:val="003A7696"/>
    <w:rsid w:val="003B4C9F"/>
    <w:rsid w:val="003B6235"/>
    <w:rsid w:val="003C0A8E"/>
    <w:rsid w:val="003C1CB3"/>
    <w:rsid w:val="003C2E4E"/>
    <w:rsid w:val="003C516F"/>
    <w:rsid w:val="003C6162"/>
    <w:rsid w:val="003C6461"/>
    <w:rsid w:val="003D1589"/>
    <w:rsid w:val="003D2B29"/>
    <w:rsid w:val="003D60C2"/>
    <w:rsid w:val="003D72F5"/>
    <w:rsid w:val="003D7561"/>
    <w:rsid w:val="003E2AAA"/>
    <w:rsid w:val="003E6980"/>
    <w:rsid w:val="003E7FF1"/>
    <w:rsid w:val="003F0FB7"/>
    <w:rsid w:val="003F18BC"/>
    <w:rsid w:val="003F1E65"/>
    <w:rsid w:val="00406829"/>
    <w:rsid w:val="00406913"/>
    <w:rsid w:val="00415E82"/>
    <w:rsid w:val="0041644F"/>
    <w:rsid w:val="00416963"/>
    <w:rsid w:val="00420368"/>
    <w:rsid w:val="00421558"/>
    <w:rsid w:val="00423283"/>
    <w:rsid w:val="00423979"/>
    <w:rsid w:val="004240C1"/>
    <w:rsid w:val="00425C8F"/>
    <w:rsid w:val="00430227"/>
    <w:rsid w:val="004303B2"/>
    <w:rsid w:val="0043175A"/>
    <w:rsid w:val="00433150"/>
    <w:rsid w:val="00435BBB"/>
    <w:rsid w:val="004414BE"/>
    <w:rsid w:val="00442F98"/>
    <w:rsid w:val="00442FEC"/>
    <w:rsid w:val="00443BF1"/>
    <w:rsid w:val="004445C6"/>
    <w:rsid w:val="00444EF4"/>
    <w:rsid w:val="00445936"/>
    <w:rsid w:val="00447D3F"/>
    <w:rsid w:val="00451F61"/>
    <w:rsid w:val="00456399"/>
    <w:rsid w:val="00457198"/>
    <w:rsid w:val="00457468"/>
    <w:rsid w:val="004579E6"/>
    <w:rsid w:val="00457BF6"/>
    <w:rsid w:val="00465390"/>
    <w:rsid w:val="00471672"/>
    <w:rsid w:val="00471F16"/>
    <w:rsid w:val="004724C4"/>
    <w:rsid w:val="00473830"/>
    <w:rsid w:val="00475B1A"/>
    <w:rsid w:val="00476A17"/>
    <w:rsid w:val="00481EA2"/>
    <w:rsid w:val="00483B2A"/>
    <w:rsid w:val="004846FF"/>
    <w:rsid w:val="00486850"/>
    <w:rsid w:val="00492D6D"/>
    <w:rsid w:val="0049691D"/>
    <w:rsid w:val="004A0090"/>
    <w:rsid w:val="004A2C87"/>
    <w:rsid w:val="004A30DA"/>
    <w:rsid w:val="004A7042"/>
    <w:rsid w:val="004A72A1"/>
    <w:rsid w:val="004B02E3"/>
    <w:rsid w:val="004B1394"/>
    <w:rsid w:val="004B1903"/>
    <w:rsid w:val="004B37C2"/>
    <w:rsid w:val="004B62C1"/>
    <w:rsid w:val="004B66AC"/>
    <w:rsid w:val="004B730A"/>
    <w:rsid w:val="004C28BF"/>
    <w:rsid w:val="004C5B72"/>
    <w:rsid w:val="004C7802"/>
    <w:rsid w:val="004D0BCB"/>
    <w:rsid w:val="004D2B1A"/>
    <w:rsid w:val="004D368E"/>
    <w:rsid w:val="004D372C"/>
    <w:rsid w:val="004D5647"/>
    <w:rsid w:val="004E15CC"/>
    <w:rsid w:val="004E3BCB"/>
    <w:rsid w:val="004E432D"/>
    <w:rsid w:val="004E6E39"/>
    <w:rsid w:val="004F3840"/>
    <w:rsid w:val="004F55C6"/>
    <w:rsid w:val="004F5988"/>
    <w:rsid w:val="004F716D"/>
    <w:rsid w:val="00500107"/>
    <w:rsid w:val="00500297"/>
    <w:rsid w:val="00500FED"/>
    <w:rsid w:val="0050238A"/>
    <w:rsid w:val="00502EBF"/>
    <w:rsid w:val="00507BDB"/>
    <w:rsid w:val="00511D99"/>
    <w:rsid w:val="005143B4"/>
    <w:rsid w:val="00515959"/>
    <w:rsid w:val="005206F6"/>
    <w:rsid w:val="0052253F"/>
    <w:rsid w:val="00527222"/>
    <w:rsid w:val="00527F96"/>
    <w:rsid w:val="005310DA"/>
    <w:rsid w:val="005336FB"/>
    <w:rsid w:val="00533BBE"/>
    <w:rsid w:val="005367B7"/>
    <w:rsid w:val="005372F5"/>
    <w:rsid w:val="0054034A"/>
    <w:rsid w:val="005436C4"/>
    <w:rsid w:val="00545A7F"/>
    <w:rsid w:val="00547A45"/>
    <w:rsid w:val="00547C25"/>
    <w:rsid w:val="005505EB"/>
    <w:rsid w:val="00557384"/>
    <w:rsid w:val="005709B0"/>
    <w:rsid w:val="005743DE"/>
    <w:rsid w:val="0057477B"/>
    <w:rsid w:val="00574CF0"/>
    <w:rsid w:val="0057691E"/>
    <w:rsid w:val="00581EF6"/>
    <w:rsid w:val="0058269D"/>
    <w:rsid w:val="00582E5C"/>
    <w:rsid w:val="00583361"/>
    <w:rsid w:val="00584083"/>
    <w:rsid w:val="00591B4C"/>
    <w:rsid w:val="00596B2B"/>
    <w:rsid w:val="005972AC"/>
    <w:rsid w:val="0059745F"/>
    <w:rsid w:val="005A3609"/>
    <w:rsid w:val="005A3E1E"/>
    <w:rsid w:val="005B0E13"/>
    <w:rsid w:val="005B102A"/>
    <w:rsid w:val="005B675D"/>
    <w:rsid w:val="005B73E6"/>
    <w:rsid w:val="005B7ABB"/>
    <w:rsid w:val="005C0E9E"/>
    <w:rsid w:val="005C1C12"/>
    <w:rsid w:val="005C2899"/>
    <w:rsid w:val="005C3A77"/>
    <w:rsid w:val="005C4D86"/>
    <w:rsid w:val="005C5616"/>
    <w:rsid w:val="005D1017"/>
    <w:rsid w:val="005D17AD"/>
    <w:rsid w:val="005D3072"/>
    <w:rsid w:val="005D3FB9"/>
    <w:rsid w:val="005D4343"/>
    <w:rsid w:val="005D6B7B"/>
    <w:rsid w:val="005D6C25"/>
    <w:rsid w:val="005D743E"/>
    <w:rsid w:val="005E0AFC"/>
    <w:rsid w:val="005E3248"/>
    <w:rsid w:val="005E77FA"/>
    <w:rsid w:val="005E7C6F"/>
    <w:rsid w:val="005F0A42"/>
    <w:rsid w:val="005F0AAB"/>
    <w:rsid w:val="005F1E2F"/>
    <w:rsid w:val="005F2897"/>
    <w:rsid w:val="005F3491"/>
    <w:rsid w:val="005F4F44"/>
    <w:rsid w:val="005F7548"/>
    <w:rsid w:val="005F7C89"/>
    <w:rsid w:val="005F7FC7"/>
    <w:rsid w:val="00600A26"/>
    <w:rsid w:val="006025F5"/>
    <w:rsid w:val="00602904"/>
    <w:rsid w:val="0060776C"/>
    <w:rsid w:val="00611404"/>
    <w:rsid w:val="00611624"/>
    <w:rsid w:val="00613DAB"/>
    <w:rsid w:val="00613FA4"/>
    <w:rsid w:val="00621C29"/>
    <w:rsid w:val="00625205"/>
    <w:rsid w:val="00625D7F"/>
    <w:rsid w:val="00630909"/>
    <w:rsid w:val="006327CC"/>
    <w:rsid w:val="006333D8"/>
    <w:rsid w:val="00633A13"/>
    <w:rsid w:val="00634CE1"/>
    <w:rsid w:val="00635B07"/>
    <w:rsid w:val="00635BDA"/>
    <w:rsid w:val="00642EBC"/>
    <w:rsid w:val="00643A84"/>
    <w:rsid w:val="006505AE"/>
    <w:rsid w:val="00650A4C"/>
    <w:rsid w:val="006523C5"/>
    <w:rsid w:val="006527AA"/>
    <w:rsid w:val="006535ED"/>
    <w:rsid w:val="00655CAA"/>
    <w:rsid w:val="00656E3B"/>
    <w:rsid w:val="0066104C"/>
    <w:rsid w:val="00662270"/>
    <w:rsid w:val="00667A1E"/>
    <w:rsid w:val="006718CE"/>
    <w:rsid w:val="00673313"/>
    <w:rsid w:val="006750E4"/>
    <w:rsid w:val="00676D19"/>
    <w:rsid w:val="006804A0"/>
    <w:rsid w:val="00680AC4"/>
    <w:rsid w:val="006841C4"/>
    <w:rsid w:val="00684A3A"/>
    <w:rsid w:val="00686392"/>
    <w:rsid w:val="00686A78"/>
    <w:rsid w:val="00687BEB"/>
    <w:rsid w:val="00690A0B"/>
    <w:rsid w:val="006922C3"/>
    <w:rsid w:val="00692701"/>
    <w:rsid w:val="006938AF"/>
    <w:rsid w:val="00695626"/>
    <w:rsid w:val="00696753"/>
    <w:rsid w:val="00697C9F"/>
    <w:rsid w:val="006A1551"/>
    <w:rsid w:val="006A5F12"/>
    <w:rsid w:val="006A7C9D"/>
    <w:rsid w:val="006B2F85"/>
    <w:rsid w:val="006B35EC"/>
    <w:rsid w:val="006B4165"/>
    <w:rsid w:val="006B5961"/>
    <w:rsid w:val="006C0C9B"/>
    <w:rsid w:val="006C17A8"/>
    <w:rsid w:val="006C27D8"/>
    <w:rsid w:val="006C47D6"/>
    <w:rsid w:val="006C49A9"/>
    <w:rsid w:val="006C5FCD"/>
    <w:rsid w:val="006D1430"/>
    <w:rsid w:val="006D249E"/>
    <w:rsid w:val="006D6196"/>
    <w:rsid w:val="006D75A2"/>
    <w:rsid w:val="006E01F3"/>
    <w:rsid w:val="006E1D0A"/>
    <w:rsid w:val="006E1F4B"/>
    <w:rsid w:val="006E3A17"/>
    <w:rsid w:val="006E566F"/>
    <w:rsid w:val="006F0B2B"/>
    <w:rsid w:val="006F0F77"/>
    <w:rsid w:val="006F231E"/>
    <w:rsid w:val="006F2DC6"/>
    <w:rsid w:val="006F3D88"/>
    <w:rsid w:val="006F4387"/>
    <w:rsid w:val="006F70F2"/>
    <w:rsid w:val="00700C85"/>
    <w:rsid w:val="0070526B"/>
    <w:rsid w:val="00705A45"/>
    <w:rsid w:val="00707FFE"/>
    <w:rsid w:val="00710881"/>
    <w:rsid w:val="00711272"/>
    <w:rsid w:val="007152C7"/>
    <w:rsid w:val="00716D37"/>
    <w:rsid w:val="00716ECF"/>
    <w:rsid w:val="007176F4"/>
    <w:rsid w:val="00722388"/>
    <w:rsid w:val="007235C0"/>
    <w:rsid w:val="00724F8C"/>
    <w:rsid w:val="00725E53"/>
    <w:rsid w:val="0072745B"/>
    <w:rsid w:val="0072784F"/>
    <w:rsid w:val="00730AEC"/>
    <w:rsid w:val="007316E9"/>
    <w:rsid w:val="007343AF"/>
    <w:rsid w:val="007346FD"/>
    <w:rsid w:val="007350AF"/>
    <w:rsid w:val="00736271"/>
    <w:rsid w:val="0073704D"/>
    <w:rsid w:val="007418CE"/>
    <w:rsid w:val="00742951"/>
    <w:rsid w:val="007458E0"/>
    <w:rsid w:val="00745BA1"/>
    <w:rsid w:val="007461A0"/>
    <w:rsid w:val="007472C0"/>
    <w:rsid w:val="00750CCB"/>
    <w:rsid w:val="007526B7"/>
    <w:rsid w:val="00755503"/>
    <w:rsid w:val="00755B44"/>
    <w:rsid w:val="0075640F"/>
    <w:rsid w:val="00760469"/>
    <w:rsid w:val="00762023"/>
    <w:rsid w:val="00762677"/>
    <w:rsid w:val="0076471C"/>
    <w:rsid w:val="00773410"/>
    <w:rsid w:val="00773A51"/>
    <w:rsid w:val="00774366"/>
    <w:rsid w:val="00776998"/>
    <w:rsid w:val="00777061"/>
    <w:rsid w:val="00780B08"/>
    <w:rsid w:val="00781AC1"/>
    <w:rsid w:val="00781ECE"/>
    <w:rsid w:val="00783EEE"/>
    <w:rsid w:val="007844B6"/>
    <w:rsid w:val="00785EC5"/>
    <w:rsid w:val="00791AD1"/>
    <w:rsid w:val="007950EF"/>
    <w:rsid w:val="00796E22"/>
    <w:rsid w:val="00797322"/>
    <w:rsid w:val="007A0007"/>
    <w:rsid w:val="007A0373"/>
    <w:rsid w:val="007A27B9"/>
    <w:rsid w:val="007A308E"/>
    <w:rsid w:val="007A426C"/>
    <w:rsid w:val="007A5DBF"/>
    <w:rsid w:val="007B397A"/>
    <w:rsid w:val="007C150D"/>
    <w:rsid w:val="007C2B6C"/>
    <w:rsid w:val="007C7308"/>
    <w:rsid w:val="007D15F3"/>
    <w:rsid w:val="007D2760"/>
    <w:rsid w:val="007D2D2C"/>
    <w:rsid w:val="007D7831"/>
    <w:rsid w:val="007E061A"/>
    <w:rsid w:val="007E1FDF"/>
    <w:rsid w:val="007E2796"/>
    <w:rsid w:val="007E45BF"/>
    <w:rsid w:val="007E659B"/>
    <w:rsid w:val="007E759C"/>
    <w:rsid w:val="007E787E"/>
    <w:rsid w:val="007F0279"/>
    <w:rsid w:val="007F155F"/>
    <w:rsid w:val="007F2697"/>
    <w:rsid w:val="007F2F29"/>
    <w:rsid w:val="007F3AAA"/>
    <w:rsid w:val="007F4E72"/>
    <w:rsid w:val="007F52F9"/>
    <w:rsid w:val="007F7F62"/>
    <w:rsid w:val="00800097"/>
    <w:rsid w:val="00802224"/>
    <w:rsid w:val="00803216"/>
    <w:rsid w:val="0080518C"/>
    <w:rsid w:val="00806AC9"/>
    <w:rsid w:val="00817422"/>
    <w:rsid w:val="0082040C"/>
    <w:rsid w:val="00821737"/>
    <w:rsid w:val="008237C1"/>
    <w:rsid w:val="008242E5"/>
    <w:rsid w:val="00824652"/>
    <w:rsid w:val="008257E8"/>
    <w:rsid w:val="00826DF6"/>
    <w:rsid w:val="0083009B"/>
    <w:rsid w:val="00831C12"/>
    <w:rsid w:val="00833108"/>
    <w:rsid w:val="00836136"/>
    <w:rsid w:val="00836541"/>
    <w:rsid w:val="00836F20"/>
    <w:rsid w:val="00837498"/>
    <w:rsid w:val="00837BC5"/>
    <w:rsid w:val="00842A30"/>
    <w:rsid w:val="00845092"/>
    <w:rsid w:val="00845344"/>
    <w:rsid w:val="008453F5"/>
    <w:rsid w:val="00845597"/>
    <w:rsid w:val="008509A2"/>
    <w:rsid w:val="00854EE3"/>
    <w:rsid w:val="008557D3"/>
    <w:rsid w:val="0086199B"/>
    <w:rsid w:val="00863F3F"/>
    <w:rsid w:val="00864355"/>
    <w:rsid w:val="00864DE7"/>
    <w:rsid w:val="0086588D"/>
    <w:rsid w:val="00865D50"/>
    <w:rsid w:val="0086697B"/>
    <w:rsid w:val="00871A24"/>
    <w:rsid w:val="0087331C"/>
    <w:rsid w:val="00874048"/>
    <w:rsid w:val="008742B3"/>
    <w:rsid w:val="00875478"/>
    <w:rsid w:val="00875504"/>
    <w:rsid w:val="008768B5"/>
    <w:rsid w:val="00883E7D"/>
    <w:rsid w:val="008854E4"/>
    <w:rsid w:val="00886C53"/>
    <w:rsid w:val="008873CA"/>
    <w:rsid w:val="00892C43"/>
    <w:rsid w:val="00892DAA"/>
    <w:rsid w:val="00894FE9"/>
    <w:rsid w:val="00895438"/>
    <w:rsid w:val="008A0D89"/>
    <w:rsid w:val="008A29BE"/>
    <w:rsid w:val="008A5FBB"/>
    <w:rsid w:val="008B02A7"/>
    <w:rsid w:val="008B1FBB"/>
    <w:rsid w:val="008B271C"/>
    <w:rsid w:val="008B3718"/>
    <w:rsid w:val="008B3BB6"/>
    <w:rsid w:val="008B4715"/>
    <w:rsid w:val="008B496A"/>
    <w:rsid w:val="008B4AF0"/>
    <w:rsid w:val="008B590A"/>
    <w:rsid w:val="008B6A53"/>
    <w:rsid w:val="008C0654"/>
    <w:rsid w:val="008C56F1"/>
    <w:rsid w:val="008C7D1D"/>
    <w:rsid w:val="008D074A"/>
    <w:rsid w:val="008D2200"/>
    <w:rsid w:val="008D6A34"/>
    <w:rsid w:val="008D732E"/>
    <w:rsid w:val="008E0775"/>
    <w:rsid w:val="008E1370"/>
    <w:rsid w:val="008E1F65"/>
    <w:rsid w:val="008E54B8"/>
    <w:rsid w:val="008E6227"/>
    <w:rsid w:val="008E6A75"/>
    <w:rsid w:val="008F0F9F"/>
    <w:rsid w:val="008F2129"/>
    <w:rsid w:val="008F2906"/>
    <w:rsid w:val="008F4FA7"/>
    <w:rsid w:val="008F56D8"/>
    <w:rsid w:val="008F61BA"/>
    <w:rsid w:val="008F6965"/>
    <w:rsid w:val="00904B37"/>
    <w:rsid w:val="0090645E"/>
    <w:rsid w:val="00906762"/>
    <w:rsid w:val="00906C52"/>
    <w:rsid w:val="00906CA1"/>
    <w:rsid w:val="00907B11"/>
    <w:rsid w:val="00910340"/>
    <w:rsid w:val="009108DF"/>
    <w:rsid w:val="0091149C"/>
    <w:rsid w:val="00911986"/>
    <w:rsid w:val="00913131"/>
    <w:rsid w:val="00913A44"/>
    <w:rsid w:val="0091621E"/>
    <w:rsid w:val="00916B38"/>
    <w:rsid w:val="00916B65"/>
    <w:rsid w:val="0092185F"/>
    <w:rsid w:val="0092265E"/>
    <w:rsid w:val="00924052"/>
    <w:rsid w:val="00924B38"/>
    <w:rsid w:val="00925651"/>
    <w:rsid w:val="00925851"/>
    <w:rsid w:val="00927BD6"/>
    <w:rsid w:val="00927F0F"/>
    <w:rsid w:val="00931597"/>
    <w:rsid w:val="00931814"/>
    <w:rsid w:val="00931E45"/>
    <w:rsid w:val="00932E70"/>
    <w:rsid w:val="009338BD"/>
    <w:rsid w:val="00933992"/>
    <w:rsid w:val="00934027"/>
    <w:rsid w:val="0093703E"/>
    <w:rsid w:val="00937533"/>
    <w:rsid w:val="00937A9E"/>
    <w:rsid w:val="00942091"/>
    <w:rsid w:val="009429AB"/>
    <w:rsid w:val="0094579B"/>
    <w:rsid w:val="00946CFE"/>
    <w:rsid w:val="009477AC"/>
    <w:rsid w:val="0095034E"/>
    <w:rsid w:val="00950697"/>
    <w:rsid w:val="0095287F"/>
    <w:rsid w:val="00953D5A"/>
    <w:rsid w:val="0095784D"/>
    <w:rsid w:val="009614C2"/>
    <w:rsid w:val="0096348F"/>
    <w:rsid w:val="0096640E"/>
    <w:rsid w:val="00966817"/>
    <w:rsid w:val="00966DC5"/>
    <w:rsid w:val="00966EFF"/>
    <w:rsid w:val="00967B2F"/>
    <w:rsid w:val="00967EC8"/>
    <w:rsid w:val="00971542"/>
    <w:rsid w:val="0097200A"/>
    <w:rsid w:val="00972B5F"/>
    <w:rsid w:val="009730CC"/>
    <w:rsid w:val="00973CB1"/>
    <w:rsid w:val="009759C8"/>
    <w:rsid w:val="009800B4"/>
    <w:rsid w:val="00981343"/>
    <w:rsid w:val="00985BD0"/>
    <w:rsid w:val="009875BA"/>
    <w:rsid w:val="00990541"/>
    <w:rsid w:val="009922BC"/>
    <w:rsid w:val="009949E7"/>
    <w:rsid w:val="00996997"/>
    <w:rsid w:val="009971C2"/>
    <w:rsid w:val="009A0BF7"/>
    <w:rsid w:val="009A2985"/>
    <w:rsid w:val="009A2AF0"/>
    <w:rsid w:val="009A492C"/>
    <w:rsid w:val="009A64DF"/>
    <w:rsid w:val="009A653E"/>
    <w:rsid w:val="009A760C"/>
    <w:rsid w:val="009B0714"/>
    <w:rsid w:val="009B0C6B"/>
    <w:rsid w:val="009B167A"/>
    <w:rsid w:val="009B75ED"/>
    <w:rsid w:val="009C130F"/>
    <w:rsid w:val="009C1C4E"/>
    <w:rsid w:val="009C268B"/>
    <w:rsid w:val="009C2AA6"/>
    <w:rsid w:val="009C4E0E"/>
    <w:rsid w:val="009C77FE"/>
    <w:rsid w:val="009D153F"/>
    <w:rsid w:val="009D415F"/>
    <w:rsid w:val="009D4E51"/>
    <w:rsid w:val="009D5268"/>
    <w:rsid w:val="009E118E"/>
    <w:rsid w:val="009E623C"/>
    <w:rsid w:val="009E76E9"/>
    <w:rsid w:val="009E79EF"/>
    <w:rsid w:val="009F2427"/>
    <w:rsid w:val="009F3D82"/>
    <w:rsid w:val="009F45D3"/>
    <w:rsid w:val="009F5298"/>
    <w:rsid w:val="009F6A27"/>
    <w:rsid w:val="009F6A9B"/>
    <w:rsid w:val="00A0713D"/>
    <w:rsid w:val="00A10BC8"/>
    <w:rsid w:val="00A119C7"/>
    <w:rsid w:val="00A13F05"/>
    <w:rsid w:val="00A1598D"/>
    <w:rsid w:val="00A15F2E"/>
    <w:rsid w:val="00A1636A"/>
    <w:rsid w:val="00A21064"/>
    <w:rsid w:val="00A2465F"/>
    <w:rsid w:val="00A2497C"/>
    <w:rsid w:val="00A24BF5"/>
    <w:rsid w:val="00A25AA9"/>
    <w:rsid w:val="00A26796"/>
    <w:rsid w:val="00A27DE4"/>
    <w:rsid w:val="00A31EBF"/>
    <w:rsid w:val="00A3331D"/>
    <w:rsid w:val="00A35653"/>
    <w:rsid w:val="00A37B2D"/>
    <w:rsid w:val="00A40D43"/>
    <w:rsid w:val="00A448D1"/>
    <w:rsid w:val="00A46D5A"/>
    <w:rsid w:val="00A524C5"/>
    <w:rsid w:val="00A54F2D"/>
    <w:rsid w:val="00A56140"/>
    <w:rsid w:val="00A56449"/>
    <w:rsid w:val="00A57E34"/>
    <w:rsid w:val="00A605F3"/>
    <w:rsid w:val="00A61E4A"/>
    <w:rsid w:val="00A626AD"/>
    <w:rsid w:val="00A65916"/>
    <w:rsid w:val="00A660CE"/>
    <w:rsid w:val="00A66E6D"/>
    <w:rsid w:val="00A70C2B"/>
    <w:rsid w:val="00A727A1"/>
    <w:rsid w:val="00A72A1A"/>
    <w:rsid w:val="00A7320E"/>
    <w:rsid w:val="00A74955"/>
    <w:rsid w:val="00A75E5D"/>
    <w:rsid w:val="00A769CF"/>
    <w:rsid w:val="00A80C9E"/>
    <w:rsid w:val="00A82105"/>
    <w:rsid w:val="00A833B7"/>
    <w:rsid w:val="00A83711"/>
    <w:rsid w:val="00A83FA7"/>
    <w:rsid w:val="00A859D0"/>
    <w:rsid w:val="00A86225"/>
    <w:rsid w:val="00A86361"/>
    <w:rsid w:val="00A867C1"/>
    <w:rsid w:val="00A86981"/>
    <w:rsid w:val="00A874B8"/>
    <w:rsid w:val="00A87B09"/>
    <w:rsid w:val="00A87CB5"/>
    <w:rsid w:val="00A911AF"/>
    <w:rsid w:val="00A96526"/>
    <w:rsid w:val="00A9683A"/>
    <w:rsid w:val="00A973AC"/>
    <w:rsid w:val="00A97813"/>
    <w:rsid w:val="00AA3AA5"/>
    <w:rsid w:val="00AA5B02"/>
    <w:rsid w:val="00AA66A7"/>
    <w:rsid w:val="00AA76F1"/>
    <w:rsid w:val="00AB053C"/>
    <w:rsid w:val="00AB466D"/>
    <w:rsid w:val="00AB6853"/>
    <w:rsid w:val="00AC0B06"/>
    <w:rsid w:val="00AC2873"/>
    <w:rsid w:val="00AC6B87"/>
    <w:rsid w:val="00AC7145"/>
    <w:rsid w:val="00AD2CE3"/>
    <w:rsid w:val="00AD39E5"/>
    <w:rsid w:val="00AD4221"/>
    <w:rsid w:val="00AD51AB"/>
    <w:rsid w:val="00AD5CCA"/>
    <w:rsid w:val="00AE1B0F"/>
    <w:rsid w:val="00AE2019"/>
    <w:rsid w:val="00AE30CC"/>
    <w:rsid w:val="00AE3297"/>
    <w:rsid w:val="00AE3DC9"/>
    <w:rsid w:val="00AF09EF"/>
    <w:rsid w:val="00AF1855"/>
    <w:rsid w:val="00AF4EC9"/>
    <w:rsid w:val="00AF5CBE"/>
    <w:rsid w:val="00AF65B5"/>
    <w:rsid w:val="00AF7489"/>
    <w:rsid w:val="00B0136B"/>
    <w:rsid w:val="00B013AA"/>
    <w:rsid w:val="00B0304D"/>
    <w:rsid w:val="00B04676"/>
    <w:rsid w:val="00B04855"/>
    <w:rsid w:val="00B04899"/>
    <w:rsid w:val="00B10093"/>
    <w:rsid w:val="00B128B0"/>
    <w:rsid w:val="00B14D77"/>
    <w:rsid w:val="00B22AD2"/>
    <w:rsid w:val="00B2320F"/>
    <w:rsid w:val="00B25478"/>
    <w:rsid w:val="00B260A6"/>
    <w:rsid w:val="00B30117"/>
    <w:rsid w:val="00B30EE9"/>
    <w:rsid w:val="00B31573"/>
    <w:rsid w:val="00B32515"/>
    <w:rsid w:val="00B34C91"/>
    <w:rsid w:val="00B43110"/>
    <w:rsid w:val="00B43CCF"/>
    <w:rsid w:val="00B46562"/>
    <w:rsid w:val="00B4771A"/>
    <w:rsid w:val="00B4794B"/>
    <w:rsid w:val="00B47DEC"/>
    <w:rsid w:val="00B5427F"/>
    <w:rsid w:val="00B56720"/>
    <w:rsid w:val="00B56EE0"/>
    <w:rsid w:val="00B60CF5"/>
    <w:rsid w:val="00B61DF2"/>
    <w:rsid w:val="00B62253"/>
    <w:rsid w:val="00B64F7C"/>
    <w:rsid w:val="00B65BC2"/>
    <w:rsid w:val="00B738FA"/>
    <w:rsid w:val="00B75048"/>
    <w:rsid w:val="00B800E6"/>
    <w:rsid w:val="00B80D85"/>
    <w:rsid w:val="00B82AB0"/>
    <w:rsid w:val="00B855FB"/>
    <w:rsid w:val="00B9107D"/>
    <w:rsid w:val="00B91B51"/>
    <w:rsid w:val="00B9269F"/>
    <w:rsid w:val="00B9315A"/>
    <w:rsid w:val="00B97D7C"/>
    <w:rsid w:val="00BA162F"/>
    <w:rsid w:val="00BA1DA3"/>
    <w:rsid w:val="00BA29B8"/>
    <w:rsid w:val="00BA2F15"/>
    <w:rsid w:val="00BA3C22"/>
    <w:rsid w:val="00BA4B78"/>
    <w:rsid w:val="00BA600C"/>
    <w:rsid w:val="00BA738E"/>
    <w:rsid w:val="00BB0853"/>
    <w:rsid w:val="00BC22BA"/>
    <w:rsid w:val="00BC29C7"/>
    <w:rsid w:val="00BC2D47"/>
    <w:rsid w:val="00BC2EC0"/>
    <w:rsid w:val="00BC3324"/>
    <w:rsid w:val="00BC3836"/>
    <w:rsid w:val="00BC3C11"/>
    <w:rsid w:val="00BC5DA3"/>
    <w:rsid w:val="00BD0A82"/>
    <w:rsid w:val="00BD0F86"/>
    <w:rsid w:val="00BD30A1"/>
    <w:rsid w:val="00BD48EB"/>
    <w:rsid w:val="00BD6400"/>
    <w:rsid w:val="00BE2A61"/>
    <w:rsid w:val="00BE65FE"/>
    <w:rsid w:val="00BE7107"/>
    <w:rsid w:val="00BF364C"/>
    <w:rsid w:val="00BF3D68"/>
    <w:rsid w:val="00C16744"/>
    <w:rsid w:val="00C17FE2"/>
    <w:rsid w:val="00C2292B"/>
    <w:rsid w:val="00C230B2"/>
    <w:rsid w:val="00C25E3D"/>
    <w:rsid w:val="00C27689"/>
    <w:rsid w:val="00C3743F"/>
    <w:rsid w:val="00C4004E"/>
    <w:rsid w:val="00C40E93"/>
    <w:rsid w:val="00C44015"/>
    <w:rsid w:val="00C44DF6"/>
    <w:rsid w:val="00C4550E"/>
    <w:rsid w:val="00C47C33"/>
    <w:rsid w:val="00C50251"/>
    <w:rsid w:val="00C5201D"/>
    <w:rsid w:val="00C533F0"/>
    <w:rsid w:val="00C5458B"/>
    <w:rsid w:val="00C55A07"/>
    <w:rsid w:val="00C55EE1"/>
    <w:rsid w:val="00C5787D"/>
    <w:rsid w:val="00C57B47"/>
    <w:rsid w:val="00C57BEF"/>
    <w:rsid w:val="00C60620"/>
    <w:rsid w:val="00C616D4"/>
    <w:rsid w:val="00C61B17"/>
    <w:rsid w:val="00C628B4"/>
    <w:rsid w:val="00C732B9"/>
    <w:rsid w:val="00C74E60"/>
    <w:rsid w:val="00C75404"/>
    <w:rsid w:val="00C769C3"/>
    <w:rsid w:val="00C80261"/>
    <w:rsid w:val="00C81FE1"/>
    <w:rsid w:val="00C83E2A"/>
    <w:rsid w:val="00C84E2B"/>
    <w:rsid w:val="00C85314"/>
    <w:rsid w:val="00C85C6D"/>
    <w:rsid w:val="00C86282"/>
    <w:rsid w:val="00C875A7"/>
    <w:rsid w:val="00C9057E"/>
    <w:rsid w:val="00C9130C"/>
    <w:rsid w:val="00C933AD"/>
    <w:rsid w:val="00C9434F"/>
    <w:rsid w:val="00C9775E"/>
    <w:rsid w:val="00C97D93"/>
    <w:rsid w:val="00CA2DC8"/>
    <w:rsid w:val="00CA6BB8"/>
    <w:rsid w:val="00CA76E3"/>
    <w:rsid w:val="00CB0B3C"/>
    <w:rsid w:val="00CB6460"/>
    <w:rsid w:val="00CB7DFA"/>
    <w:rsid w:val="00CC09C1"/>
    <w:rsid w:val="00CC1924"/>
    <w:rsid w:val="00CC42DE"/>
    <w:rsid w:val="00CC6597"/>
    <w:rsid w:val="00CC666B"/>
    <w:rsid w:val="00CC6684"/>
    <w:rsid w:val="00CC6AB8"/>
    <w:rsid w:val="00CD43C9"/>
    <w:rsid w:val="00CD5A91"/>
    <w:rsid w:val="00CD5DE2"/>
    <w:rsid w:val="00CD6FA3"/>
    <w:rsid w:val="00CD72EA"/>
    <w:rsid w:val="00CD767A"/>
    <w:rsid w:val="00CE17E0"/>
    <w:rsid w:val="00CE2433"/>
    <w:rsid w:val="00CE5883"/>
    <w:rsid w:val="00CE7D1A"/>
    <w:rsid w:val="00CF1024"/>
    <w:rsid w:val="00CF3038"/>
    <w:rsid w:val="00CF3705"/>
    <w:rsid w:val="00CF3DB6"/>
    <w:rsid w:val="00CF5B79"/>
    <w:rsid w:val="00CF7F83"/>
    <w:rsid w:val="00D014EC"/>
    <w:rsid w:val="00D02A47"/>
    <w:rsid w:val="00D02A58"/>
    <w:rsid w:val="00D077D4"/>
    <w:rsid w:val="00D101AE"/>
    <w:rsid w:val="00D11369"/>
    <w:rsid w:val="00D1271C"/>
    <w:rsid w:val="00D12B9E"/>
    <w:rsid w:val="00D14152"/>
    <w:rsid w:val="00D16431"/>
    <w:rsid w:val="00D16CC3"/>
    <w:rsid w:val="00D16E2C"/>
    <w:rsid w:val="00D171E7"/>
    <w:rsid w:val="00D2097A"/>
    <w:rsid w:val="00D20AC4"/>
    <w:rsid w:val="00D20C2E"/>
    <w:rsid w:val="00D2122B"/>
    <w:rsid w:val="00D259FB"/>
    <w:rsid w:val="00D25DA3"/>
    <w:rsid w:val="00D27327"/>
    <w:rsid w:val="00D330D5"/>
    <w:rsid w:val="00D348ED"/>
    <w:rsid w:val="00D3672C"/>
    <w:rsid w:val="00D37C24"/>
    <w:rsid w:val="00D411F1"/>
    <w:rsid w:val="00D43DAE"/>
    <w:rsid w:val="00D4594B"/>
    <w:rsid w:val="00D45DBF"/>
    <w:rsid w:val="00D46FA1"/>
    <w:rsid w:val="00D47749"/>
    <w:rsid w:val="00D47A8E"/>
    <w:rsid w:val="00D5057B"/>
    <w:rsid w:val="00D544D5"/>
    <w:rsid w:val="00D5462C"/>
    <w:rsid w:val="00D574D1"/>
    <w:rsid w:val="00D60C70"/>
    <w:rsid w:val="00D6382E"/>
    <w:rsid w:val="00D6477C"/>
    <w:rsid w:val="00D64D74"/>
    <w:rsid w:val="00D67055"/>
    <w:rsid w:val="00D70993"/>
    <w:rsid w:val="00D733AF"/>
    <w:rsid w:val="00D73709"/>
    <w:rsid w:val="00D73E13"/>
    <w:rsid w:val="00D75E0E"/>
    <w:rsid w:val="00D773BC"/>
    <w:rsid w:val="00D8046F"/>
    <w:rsid w:val="00D81658"/>
    <w:rsid w:val="00D82DC1"/>
    <w:rsid w:val="00D83C76"/>
    <w:rsid w:val="00D83EDD"/>
    <w:rsid w:val="00D8478E"/>
    <w:rsid w:val="00D85468"/>
    <w:rsid w:val="00D92E63"/>
    <w:rsid w:val="00D93CB2"/>
    <w:rsid w:val="00DA05DF"/>
    <w:rsid w:val="00DA3D6F"/>
    <w:rsid w:val="00DA40DE"/>
    <w:rsid w:val="00DB125B"/>
    <w:rsid w:val="00DB54CE"/>
    <w:rsid w:val="00DB7C49"/>
    <w:rsid w:val="00DC0579"/>
    <w:rsid w:val="00DC0990"/>
    <w:rsid w:val="00DC1713"/>
    <w:rsid w:val="00DC3AC9"/>
    <w:rsid w:val="00DC440A"/>
    <w:rsid w:val="00DD3B0C"/>
    <w:rsid w:val="00DD66AB"/>
    <w:rsid w:val="00DE0465"/>
    <w:rsid w:val="00DF0974"/>
    <w:rsid w:val="00DF3653"/>
    <w:rsid w:val="00DF3B88"/>
    <w:rsid w:val="00DF7A3E"/>
    <w:rsid w:val="00E018D9"/>
    <w:rsid w:val="00E059CB"/>
    <w:rsid w:val="00E06430"/>
    <w:rsid w:val="00E070F3"/>
    <w:rsid w:val="00E1086D"/>
    <w:rsid w:val="00E110ED"/>
    <w:rsid w:val="00E11B8A"/>
    <w:rsid w:val="00E13AAD"/>
    <w:rsid w:val="00E15043"/>
    <w:rsid w:val="00E15A33"/>
    <w:rsid w:val="00E167E1"/>
    <w:rsid w:val="00E1709E"/>
    <w:rsid w:val="00E248A1"/>
    <w:rsid w:val="00E2594C"/>
    <w:rsid w:val="00E263CC"/>
    <w:rsid w:val="00E32014"/>
    <w:rsid w:val="00E32A61"/>
    <w:rsid w:val="00E34847"/>
    <w:rsid w:val="00E36E81"/>
    <w:rsid w:val="00E42152"/>
    <w:rsid w:val="00E4480F"/>
    <w:rsid w:val="00E46A80"/>
    <w:rsid w:val="00E5261C"/>
    <w:rsid w:val="00E533D1"/>
    <w:rsid w:val="00E54EF9"/>
    <w:rsid w:val="00E5510C"/>
    <w:rsid w:val="00E55330"/>
    <w:rsid w:val="00E60B12"/>
    <w:rsid w:val="00E6103C"/>
    <w:rsid w:val="00E64AC7"/>
    <w:rsid w:val="00E657E3"/>
    <w:rsid w:val="00E71299"/>
    <w:rsid w:val="00E716F9"/>
    <w:rsid w:val="00E762D3"/>
    <w:rsid w:val="00E824CC"/>
    <w:rsid w:val="00E8339A"/>
    <w:rsid w:val="00E83E75"/>
    <w:rsid w:val="00E86563"/>
    <w:rsid w:val="00E9082D"/>
    <w:rsid w:val="00E92318"/>
    <w:rsid w:val="00E9347E"/>
    <w:rsid w:val="00E9734C"/>
    <w:rsid w:val="00EA29AD"/>
    <w:rsid w:val="00EA2D4C"/>
    <w:rsid w:val="00EA54C4"/>
    <w:rsid w:val="00EA5995"/>
    <w:rsid w:val="00EA69D5"/>
    <w:rsid w:val="00EB09D4"/>
    <w:rsid w:val="00EB38CD"/>
    <w:rsid w:val="00EB5A10"/>
    <w:rsid w:val="00EB7513"/>
    <w:rsid w:val="00EB7A00"/>
    <w:rsid w:val="00EC16A7"/>
    <w:rsid w:val="00EC25B9"/>
    <w:rsid w:val="00EC53DC"/>
    <w:rsid w:val="00EC5D56"/>
    <w:rsid w:val="00EC7B62"/>
    <w:rsid w:val="00ED0656"/>
    <w:rsid w:val="00ED0CBA"/>
    <w:rsid w:val="00ED4FA7"/>
    <w:rsid w:val="00ED6191"/>
    <w:rsid w:val="00EE04C8"/>
    <w:rsid w:val="00EE3EBE"/>
    <w:rsid w:val="00EE45F5"/>
    <w:rsid w:val="00EE4F48"/>
    <w:rsid w:val="00EE68E1"/>
    <w:rsid w:val="00EF0A86"/>
    <w:rsid w:val="00EF22DF"/>
    <w:rsid w:val="00EF3561"/>
    <w:rsid w:val="00EF3588"/>
    <w:rsid w:val="00EF465B"/>
    <w:rsid w:val="00EF4F98"/>
    <w:rsid w:val="00EF6872"/>
    <w:rsid w:val="00EF7684"/>
    <w:rsid w:val="00EF79B5"/>
    <w:rsid w:val="00F014D2"/>
    <w:rsid w:val="00F04D51"/>
    <w:rsid w:val="00F05322"/>
    <w:rsid w:val="00F0533B"/>
    <w:rsid w:val="00F0574B"/>
    <w:rsid w:val="00F05C87"/>
    <w:rsid w:val="00F10A8A"/>
    <w:rsid w:val="00F11CBA"/>
    <w:rsid w:val="00F14A8E"/>
    <w:rsid w:val="00F14CBB"/>
    <w:rsid w:val="00F16077"/>
    <w:rsid w:val="00F2042E"/>
    <w:rsid w:val="00F21A46"/>
    <w:rsid w:val="00F2264D"/>
    <w:rsid w:val="00F2309E"/>
    <w:rsid w:val="00F24762"/>
    <w:rsid w:val="00F26F8A"/>
    <w:rsid w:val="00F27239"/>
    <w:rsid w:val="00F3167A"/>
    <w:rsid w:val="00F31AE2"/>
    <w:rsid w:val="00F31B23"/>
    <w:rsid w:val="00F33294"/>
    <w:rsid w:val="00F346AF"/>
    <w:rsid w:val="00F35154"/>
    <w:rsid w:val="00F40465"/>
    <w:rsid w:val="00F415CD"/>
    <w:rsid w:val="00F42487"/>
    <w:rsid w:val="00F42C40"/>
    <w:rsid w:val="00F52C17"/>
    <w:rsid w:val="00F56963"/>
    <w:rsid w:val="00F57A4A"/>
    <w:rsid w:val="00F626AC"/>
    <w:rsid w:val="00F63C47"/>
    <w:rsid w:val="00F67B7D"/>
    <w:rsid w:val="00F70E1C"/>
    <w:rsid w:val="00F75A54"/>
    <w:rsid w:val="00F829DA"/>
    <w:rsid w:val="00F84850"/>
    <w:rsid w:val="00F84ADC"/>
    <w:rsid w:val="00F859C2"/>
    <w:rsid w:val="00F86626"/>
    <w:rsid w:val="00F903B3"/>
    <w:rsid w:val="00F90A94"/>
    <w:rsid w:val="00F912FE"/>
    <w:rsid w:val="00F94326"/>
    <w:rsid w:val="00F9706D"/>
    <w:rsid w:val="00F97729"/>
    <w:rsid w:val="00FA13D3"/>
    <w:rsid w:val="00FA1884"/>
    <w:rsid w:val="00FB22DB"/>
    <w:rsid w:val="00FB3023"/>
    <w:rsid w:val="00FB433C"/>
    <w:rsid w:val="00FB48EE"/>
    <w:rsid w:val="00FB7919"/>
    <w:rsid w:val="00FC07E9"/>
    <w:rsid w:val="00FC09EB"/>
    <w:rsid w:val="00FC2C5A"/>
    <w:rsid w:val="00FC55F7"/>
    <w:rsid w:val="00FC655C"/>
    <w:rsid w:val="00FC6CD7"/>
    <w:rsid w:val="00FD1A6E"/>
    <w:rsid w:val="00FD23F9"/>
    <w:rsid w:val="00FD279A"/>
    <w:rsid w:val="00FD2CB6"/>
    <w:rsid w:val="00FD3090"/>
    <w:rsid w:val="00FD3984"/>
    <w:rsid w:val="00FD4965"/>
    <w:rsid w:val="00FD54CC"/>
    <w:rsid w:val="00FD5E0C"/>
    <w:rsid w:val="00FD5FBA"/>
    <w:rsid w:val="00FE0280"/>
    <w:rsid w:val="00FE22A1"/>
    <w:rsid w:val="00FE26AC"/>
    <w:rsid w:val="00FE4167"/>
    <w:rsid w:val="00FE55CB"/>
    <w:rsid w:val="00FE5C52"/>
    <w:rsid w:val="00FE5DBB"/>
    <w:rsid w:val="00FF0DCA"/>
    <w:rsid w:val="00FF2AE3"/>
    <w:rsid w:val="00FF325C"/>
    <w:rsid w:val="00FF356C"/>
    <w:rsid w:val="00FF3F4E"/>
    <w:rsid w:val="00FF55BD"/>
    <w:rsid w:val="00FF61C9"/>
    <w:rsid w:val="00FF7E6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5D3B75"/>
  <w15:docId w15:val="{3D4890E7-3B73-456D-9933-E2E28751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414BE"/>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4A7042"/>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414BE"/>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4A7042"/>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uiPriority w:val="99"/>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33301E"/>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link w:val="Intenzivencitat"/>
    <w:uiPriority w:val="99"/>
    <w:locked/>
    <w:rsid w:val="0033301E"/>
    <w:rPr>
      <w:rFonts w:ascii="Arial" w:hAnsi="Arial" w:cs="Arial"/>
      <w:b/>
      <w:bCs/>
      <w:i/>
      <w:iCs/>
      <w:color w:val="541C72"/>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321F89"/>
    <w:pPr>
      <w:pageBreakBefore/>
      <w:tabs>
        <w:tab w:val="right" w:pos="2556"/>
        <w:tab w:val="left" w:pos="3180"/>
        <w:tab w:val="right" w:pos="5609"/>
        <w:tab w:val="right" w:pos="13996"/>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2"/>
      </w:numPr>
    </w:pPr>
  </w:style>
  <w:style w:type="numbering" w:customStyle="1" w:styleId="WW8Num25">
    <w:name w:val="WW8Num25"/>
    <w:rsid w:val="00006A0E"/>
    <w:pPr>
      <w:numPr>
        <w:numId w:val="5"/>
      </w:numPr>
    </w:pPr>
  </w:style>
  <w:style w:type="numbering" w:customStyle="1" w:styleId="WW8Num28">
    <w:name w:val="WW8Num28"/>
    <w:rsid w:val="00006A0E"/>
    <w:pPr>
      <w:numPr>
        <w:numId w:val="24"/>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9"/>
      </w:numPr>
    </w:pPr>
  </w:style>
  <w:style w:type="numbering" w:customStyle="1" w:styleId="WW8Num38">
    <w:name w:val="WW8Num38"/>
    <w:basedOn w:val="Brezseznama"/>
    <w:rsid w:val="00B10093"/>
    <w:pPr>
      <w:numPr>
        <w:numId w:val="30"/>
      </w:numPr>
    </w:pPr>
  </w:style>
  <w:style w:type="numbering" w:customStyle="1" w:styleId="WW8Num45">
    <w:name w:val="WW8Num45"/>
    <w:basedOn w:val="Brezseznama"/>
    <w:rsid w:val="00B10093"/>
    <w:pPr>
      <w:numPr>
        <w:numId w:val="31"/>
      </w:numPr>
    </w:pPr>
  </w:style>
  <w:style w:type="numbering" w:customStyle="1" w:styleId="WW8Num48">
    <w:name w:val="WW8Num48"/>
    <w:basedOn w:val="Brezseznama"/>
    <w:rsid w:val="00B10093"/>
    <w:pPr>
      <w:numPr>
        <w:numId w:val="3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5"/>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9"/>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41"/>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unhideWhenUsed/>
    <w:rsid w:val="00D3672C"/>
    <w:pPr>
      <w:spacing w:after="120"/>
      <w:ind w:left="283"/>
    </w:pPr>
  </w:style>
  <w:style w:type="character" w:customStyle="1" w:styleId="Telobesedila-zamikZnak">
    <w:name w:val="Telo besedila - zamik Znak"/>
    <w:basedOn w:val="Privzetapisavaodstavka"/>
    <w:link w:val="Telobesedila-zamik"/>
    <w:uiPriority w:val="99"/>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apple-converted-space">
    <w:name w:val="apple-converted-space"/>
    <w:basedOn w:val="Privzetapisavaodstavka"/>
    <w:rsid w:val="00C81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48519518">
      <w:bodyDiv w:val="1"/>
      <w:marLeft w:val="0"/>
      <w:marRight w:val="0"/>
      <w:marTop w:val="0"/>
      <w:marBottom w:val="0"/>
      <w:divBdr>
        <w:top w:val="none" w:sz="0" w:space="0" w:color="auto"/>
        <w:left w:val="none" w:sz="0" w:space="0" w:color="auto"/>
        <w:bottom w:val="none" w:sz="0" w:space="0" w:color="auto"/>
        <w:right w:val="none" w:sz="0" w:space="0" w:color="auto"/>
      </w:divBdr>
    </w:div>
    <w:div w:id="1139301542">
      <w:bodyDiv w:val="1"/>
      <w:marLeft w:val="0"/>
      <w:marRight w:val="0"/>
      <w:marTop w:val="0"/>
      <w:marBottom w:val="0"/>
      <w:divBdr>
        <w:top w:val="none" w:sz="0" w:space="0" w:color="auto"/>
        <w:left w:val="none" w:sz="0" w:space="0" w:color="auto"/>
        <w:bottom w:val="none" w:sz="0" w:space="0" w:color="auto"/>
        <w:right w:val="none" w:sz="0" w:space="0" w:color="auto"/>
      </w:divBdr>
      <w:divsChild>
        <w:div w:id="183829325">
          <w:marLeft w:val="0"/>
          <w:marRight w:val="0"/>
          <w:marTop w:val="0"/>
          <w:marBottom w:val="0"/>
          <w:divBdr>
            <w:top w:val="none" w:sz="0" w:space="0" w:color="auto"/>
            <w:left w:val="none" w:sz="0" w:space="0" w:color="auto"/>
            <w:bottom w:val="none" w:sz="0" w:space="0" w:color="auto"/>
            <w:right w:val="none" w:sz="0" w:space="0" w:color="auto"/>
          </w:divBdr>
          <w:divsChild>
            <w:div w:id="16657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46710911">
      <w:bodyDiv w:val="1"/>
      <w:marLeft w:val="0"/>
      <w:marRight w:val="0"/>
      <w:marTop w:val="0"/>
      <w:marBottom w:val="0"/>
      <w:divBdr>
        <w:top w:val="none" w:sz="0" w:space="0" w:color="auto"/>
        <w:left w:val="none" w:sz="0" w:space="0" w:color="auto"/>
        <w:bottom w:val="none" w:sz="0" w:space="0" w:color="auto"/>
        <w:right w:val="none" w:sz="0" w:space="0" w:color="auto"/>
      </w:divBdr>
      <w:divsChild>
        <w:div w:id="1934168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studentski.domovi@siol.net" TargetMode="External"/><Relationship Id="rId4" Type="http://schemas.openxmlformats.org/officeDocument/2006/relationships/settings" Target="settings.xml"/><Relationship Id="rId9" Type="http://schemas.openxmlformats.org/officeDocument/2006/relationships/hyperlink" Target="mailto:studentski.domovi@siol.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01149-7129-44C1-9556-BF38E8F2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9134</Words>
  <Characters>52067</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Janez Tomšič</dc:creator>
  <cp:lastModifiedBy>Janez Tomšič</cp:lastModifiedBy>
  <cp:revision>3</cp:revision>
  <cp:lastPrinted>2016-10-26T15:34:00Z</cp:lastPrinted>
  <dcterms:created xsi:type="dcterms:W3CDTF">2016-10-26T20:19:00Z</dcterms:created>
  <dcterms:modified xsi:type="dcterms:W3CDTF">2016-10-26T20:23:00Z</dcterms:modified>
</cp:coreProperties>
</file>